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9855" w:type="dxa"/>
        <w:tblInd w:w="250" w:type="dxa"/>
        <w:tblBorders>
          <w:top w:val="single" w:sz="8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979"/>
        <w:gridCol w:w="2323"/>
        <w:gridCol w:w="993"/>
        <w:gridCol w:w="992"/>
      </w:tblGrid>
      <w:tr w:rsidR="002657D6" w:rsidRPr="00DB6050" w14:paraId="0468A9F5" w14:textId="77777777" w:rsidTr="008E008B">
        <w:trPr>
          <w:cantSplit/>
          <w:tblHeader/>
        </w:trPr>
        <w:tc>
          <w:tcPr>
            <w:tcW w:w="56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BF4146D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Eil Nr.</w:t>
            </w:r>
          </w:p>
        </w:tc>
        <w:tc>
          <w:tcPr>
            <w:tcW w:w="49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DC09D1A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Pavadinimas ir techninės charakteristikos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157B075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Žymuo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195352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Mato vnt.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29E29F6" w14:textId="77777777" w:rsidR="002657D6" w:rsidRPr="00DB6050" w:rsidRDefault="002657D6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Kiekis</w:t>
            </w:r>
          </w:p>
        </w:tc>
      </w:tr>
      <w:tr w:rsidR="00750C1F" w:rsidRPr="00DB6050" w14:paraId="2BFF31B8" w14:textId="77777777" w:rsidTr="008E008B">
        <w:trPr>
          <w:cantSplit/>
        </w:trPr>
        <w:tc>
          <w:tcPr>
            <w:tcW w:w="9855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F5ADDE4" w14:textId="73C780BF" w:rsidR="00750C1F" w:rsidRPr="00DB6050" w:rsidRDefault="00750C1F" w:rsidP="00750C1F">
            <w:pPr>
              <w:jc w:val="center"/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I</w:t>
            </w:r>
            <w:r w:rsidR="00733174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I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 ETAPAS, </w:t>
            </w:r>
            <w:r w:rsidR="00733174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1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B KORPUSAS</w:t>
            </w:r>
          </w:p>
        </w:tc>
      </w:tr>
      <w:tr w:rsidR="008900FA" w:rsidRPr="00DB6050" w14:paraId="26077759" w14:textId="77777777" w:rsidTr="008900F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7A315E" w14:textId="77777777" w:rsidR="008900FA" w:rsidRPr="00DB6050" w:rsidRDefault="008900FA" w:rsidP="00ED3C7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5F17904B" w14:textId="3DD9BF8B" w:rsidR="008900FA" w:rsidRPr="00DB6050" w:rsidRDefault="008900FA" w:rsidP="004E2BA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VĖSINIMO S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TOTIS 7B </w:t>
            </w:r>
            <w:r w:rsidR="00733174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IR 1B 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PASTAT</w:t>
            </w:r>
            <w:r w:rsidR="00733174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AMS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, </w:t>
            </w:r>
            <w:r w:rsidR="00733174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I ETAPO ĮRANGA PERKELIAMA ANT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 1B STOGO</w:t>
            </w:r>
            <w:r w:rsidR="00733174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, Į PASTOVIĄ VIETĄ</w:t>
            </w:r>
          </w:p>
        </w:tc>
      </w:tr>
      <w:tr w:rsidR="008900FA" w:rsidRPr="00DB6050" w14:paraId="3851F27D" w14:textId="77777777" w:rsidTr="00EC608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4B384B" w14:textId="77777777" w:rsidR="008900FA" w:rsidRPr="00DB6050" w:rsidRDefault="008900FA" w:rsidP="008900F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EEB7" w14:textId="1678C8A4" w:rsidR="008900FA" w:rsidRPr="00CC0F49" w:rsidRDefault="008900FA" w:rsidP="008900FA">
            <w:pPr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</w:pP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Oru aušinama šal</w:t>
            </w:r>
            <w:r w:rsidR="00EC6082">
              <w:rPr>
                <w:rFonts w:asciiTheme="majorHAnsi" w:hAnsiTheme="majorHAnsi" w:cstheme="majorHAnsi"/>
                <w:sz w:val="20"/>
                <w:lang w:eastAsia="da-DK"/>
              </w:rPr>
              <w:t>či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 xml:space="preserve">o mašina su </w:t>
            </w:r>
            <w:r w:rsidR="006534D5">
              <w:rPr>
                <w:rFonts w:asciiTheme="majorHAnsi" w:hAnsiTheme="majorHAnsi" w:cstheme="majorHAnsi"/>
                <w:sz w:val="20"/>
                <w:lang w:eastAsia="da-DK"/>
              </w:rPr>
              <w:t>„scroll“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, R32 pagrindu veikiančiais, kompresoriais: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vasaros metu 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(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)</w:t>
            </w:r>
            <w:r w:rsidR="00327C65">
              <w:rPr>
                <w:rFonts w:asciiTheme="majorHAnsi" w:hAnsiTheme="majorHAnsi" w:cstheme="majorHAnsi"/>
                <w:sz w:val="20"/>
                <w:lang w:eastAsia="da-DK"/>
              </w:rPr>
              <w:t>460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 xml:space="preserve"> kW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, t1/t2=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/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°C (</w:t>
            </w:r>
            <w:r w:rsidR="00EC6082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 xml:space="preserve">% </w:t>
            </w:r>
            <w:r w:rsidR="00EC6082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)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, Nc=</w:t>
            </w:r>
            <w:r w:rsidR="00327C65">
              <w:rPr>
                <w:rFonts w:asciiTheme="majorHAnsi" w:hAnsiTheme="majorHAnsi" w:cstheme="majorHAnsi"/>
                <w:sz w:val="20"/>
                <w:lang w:eastAsia="da-DK"/>
              </w:rPr>
              <w:t>227</w:t>
            </w: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 xml:space="preserve"> kW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="006534D5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EER</w:t>
            </w:r>
            <w:r w:rsidRPr="00CC0F4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≥3,0</w:t>
            </w:r>
            <w:r w:rsidR="006534D5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6,</w:t>
            </w:r>
            <w:r w:rsidRPr="00CC0F49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 xml:space="preserve"> SEER≥4,</w:t>
            </w:r>
            <w:r w:rsidR="006534D5">
              <w:rPr>
                <w:rFonts w:ascii="Calibri Light" w:eastAsia="Times New Roman" w:hAnsi="Calibri Light" w:cs="Calibri Light"/>
                <w:bCs/>
                <w:noProof w:val="0"/>
                <w:sz w:val="20"/>
                <w:lang w:eastAsia="lt-LT"/>
              </w:rPr>
              <w:t>75</w:t>
            </w:r>
          </w:p>
          <w:p w14:paraId="70BB6E7C" w14:textId="4D1BAF35" w:rsidR="008900FA" w:rsidRPr="007639CC" w:rsidRDefault="008900FA" w:rsidP="008900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639CC">
              <w:rPr>
                <w:rFonts w:asciiTheme="majorHAnsi" w:hAnsiTheme="majorHAnsi" w:cstheme="majorHAnsi"/>
                <w:sz w:val="20"/>
                <w:lang w:eastAsia="da-DK"/>
              </w:rPr>
              <w:t>komplekte su srauto jungikliu, antivibracinėmis jungtimis ir spyruoklėmis, išsiplėtimo indu, buferine talpa, cirkuliaciniu siurbliu su dažnio keitikliu, atbuliniu vožtuvu ir filtru.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9FD2" w14:textId="77777777" w:rsidR="00733174" w:rsidRPr="00A06D59" w:rsidRDefault="00733174" w:rsidP="0073317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06D59">
              <w:rPr>
                <w:rFonts w:asciiTheme="majorHAnsi" w:hAnsiTheme="majorHAnsi" w:cstheme="majorHAnsi"/>
                <w:sz w:val="20"/>
                <w:lang w:eastAsia="da-DK"/>
              </w:rPr>
              <w:t>TS-4.7.1</w:t>
            </w:r>
          </w:p>
          <w:p w14:paraId="2A0C2863" w14:textId="1633D489" w:rsidR="00733174" w:rsidRDefault="00327C65" w:rsidP="0073317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733174" w:rsidRPr="00A06D59">
              <w:rPr>
                <w:rFonts w:asciiTheme="majorHAnsi" w:hAnsiTheme="majorHAnsi" w:cstheme="majorHAnsi"/>
                <w:sz w:val="20"/>
                <w:lang w:eastAsia="da-DK"/>
              </w:rPr>
              <w:t>B.C-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  <w:p w14:paraId="618A71B2" w14:textId="2F76236D" w:rsidR="008900FA" w:rsidRPr="00DB6050" w:rsidRDefault="00733174" w:rsidP="0073317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CLIVENT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B42D" w14:textId="514325B8" w:rsidR="008900FA" w:rsidRDefault="008900FA" w:rsidP="008900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D525" w14:textId="180AD212" w:rsidR="008900FA" w:rsidRDefault="008900FA" w:rsidP="008900F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327C65" w:rsidRPr="00DB6050" w14:paraId="1289A674" w14:textId="77777777" w:rsidTr="00A55DE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E76220" w14:textId="77777777" w:rsidR="00327C65" w:rsidRPr="00DB6050" w:rsidRDefault="00327C65" w:rsidP="00327C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186" w14:textId="01D3D553" w:rsidR="00327C65" w:rsidRPr="00A55DE1" w:rsidRDefault="00327C65" w:rsidP="00327C65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A55DE1">
              <w:rPr>
                <w:rFonts w:asciiTheme="majorHAnsi" w:hAnsiTheme="majorHAnsi" w:cstheme="majorHAnsi"/>
                <w:sz w:val="20"/>
                <w:lang w:eastAsia="da-DK"/>
              </w:rPr>
              <w:t>Balansinis ventilis DN150, terpė – PG40</w:t>
            </w:r>
            <w:r w:rsidRPr="00A55DE1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591E" w14:textId="2C52CA3A" w:rsidR="00327C65" w:rsidRPr="00A55DE1" w:rsidRDefault="00327C65" w:rsidP="00327C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E3BB4">
              <w:rPr>
                <w:rFonts w:asciiTheme="majorHAnsi" w:hAnsiTheme="majorHAnsi" w:cstheme="majorHAnsi"/>
                <w:sz w:val="20"/>
                <w:lang w:eastAsia="da-DK"/>
              </w:rPr>
              <w:t>TS-2.3.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D321" w14:textId="133429DC" w:rsidR="00327C65" w:rsidRPr="00A55DE1" w:rsidRDefault="00327C65" w:rsidP="00327C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5DE1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CF2" w14:textId="6B233C25" w:rsidR="00327C65" w:rsidRPr="00A55DE1" w:rsidRDefault="00327C65" w:rsidP="00327C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55DE1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327C65" w:rsidRPr="00DB6050" w14:paraId="1EC2856A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92F1AA" w14:textId="77777777" w:rsidR="00327C65" w:rsidRPr="00DB6050" w:rsidRDefault="00327C65" w:rsidP="00327C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B2AB" w14:textId="3915D11B" w:rsidR="00327C65" w:rsidRPr="00442F01" w:rsidRDefault="00327C65" w:rsidP="00327C65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Uždarymo vožtuvas DN150,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0E87" w14:textId="7F24E5DD" w:rsidR="00327C65" w:rsidRPr="00DB6050" w:rsidRDefault="00327C65" w:rsidP="00327C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E3BB4">
              <w:rPr>
                <w:rFonts w:asciiTheme="majorHAnsi" w:hAnsiTheme="majorHAnsi" w:cstheme="majorHAnsi"/>
                <w:sz w:val="20"/>
                <w:lang w:eastAsia="da-DK"/>
              </w:rPr>
              <w:t>TS-2.3.1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4B07" w14:textId="31433684" w:rsidR="00327C65" w:rsidRDefault="00327C65" w:rsidP="00327C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1A4B" w14:textId="1503B8E0" w:rsidR="00327C65" w:rsidRDefault="00327C65" w:rsidP="00327C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327C65" w:rsidRPr="00DB6050" w14:paraId="14F8530E" w14:textId="77777777" w:rsidTr="00430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B63E6C" w14:textId="77777777" w:rsidR="00327C65" w:rsidRPr="00DB6050" w:rsidRDefault="00327C65" w:rsidP="00327C6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736E" w14:textId="21D2AB4A" w:rsidR="00327C65" w:rsidRDefault="00327C65" w:rsidP="00327C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Atbulinis vožtuvas DN150,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D4C" w14:textId="3DB6B318" w:rsidR="00327C65" w:rsidRPr="00DB6050" w:rsidRDefault="00327C65" w:rsidP="00327C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E3BB4">
              <w:rPr>
                <w:rFonts w:asciiTheme="majorHAnsi" w:hAnsiTheme="majorHAnsi" w:cstheme="majorHAnsi"/>
                <w:sz w:val="20"/>
                <w:lang w:eastAsia="da-DK"/>
              </w:rPr>
              <w:t>TS-2.3.1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824" w14:textId="49730351" w:rsidR="00327C65" w:rsidRDefault="00327C65" w:rsidP="00327C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4427" w14:textId="28B54553" w:rsidR="00327C65" w:rsidRDefault="00327C65" w:rsidP="00327C6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A6003" w:rsidRPr="00DB6050" w14:paraId="51CF4E97" w14:textId="77777777" w:rsidTr="00E909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416B81" w14:textId="77777777" w:rsidR="008A6003" w:rsidRPr="00DB6050" w:rsidRDefault="008A6003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058A" w14:textId="0EE02F29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Techninis manometras 0...6 bar, ø80 mm, tiksl. kl. 2,5 su trieigiu čiaupu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 xml:space="preserve">, terpė – 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="00D32E4F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3DA9" w14:textId="691734BB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 w:rsidR="002B3B8D">
              <w:rPr>
                <w:rFonts w:asciiTheme="majorHAnsi" w:hAnsiTheme="majorHAnsi" w:cstheme="majorHAnsi"/>
                <w:sz w:val="20"/>
                <w:lang w:eastAsia="da-DK"/>
              </w:rPr>
              <w:t>2.</w:t>
            </w:r>
            <w:r w:rsidR="00327C65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2B3B8D">
              <w:rPr>
                <w:rFonts w:asciiTheme="majorHAnsi" w:hAnsiTheme="majorHAnsi" w:cstheme="majorHAnsi"/>
                <w:sz w:val="20"/>
                <w:lang w:eastAsia="da-DK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5945" w14:textId="71489940" w:rsidR="008A6003" w:rsidRPr="00DB6050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83B" w14:textId="0655FC31" w:rsidR="008A6003" w:rsidRPr="00DB6050" w:rsidRDefault="00327C65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975C59" w:rsidRPr="00DB6050" w14:paraId="5F09318F" w14:textId="77777777" w:rsidTr="00E909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2DA92F" w14:textId="77777777" w:rsidR="00975C59" w:rsidRPr="00DB6050" w:rsidRDefault="00975C59" w:rsidP="00975C5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6B55" w14:textId="2357689F" w:rsidR="00975C59" w:rsidRPr="00DB6050" w:rsidRDefault="00975C59" w:rsidP="00975C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FB3121">
              <w:rPr>
                <w:rFonts w:asciiTheme="majorHAnsi" w:hAnsiTheme="majorHAnsi" w:cstheme="majorHAnsi"/>
                <w:sz w:val="20"/>
                <w:lang w:eastAsia="da-DK"/>
              </w:rPr>
              <w:t>Įleidžiamas termometras su įvore, skalė -0...50°C, tiksl. kl. 2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 xml:space="preserve">, terpė – 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="00D32E4F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8500" w14:textId="61B432DF" w:rsidR="00975C59" w:rsidRPr="00DB6050" w:rsidRDefault="002B3B8D" w:rsidP="00975C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</w:t>
            </w:r>
            <w:r w:rsidR="00327C65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B22" w14:textId="539735F3" w:rsidR="00975C59" w:rsidRPr="00DB6050" w:rsidRDefault="00975C59" w:rsidP="00975C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40B" w14:textId="2BB8A8F6" w:rsidR="00975C59" w:rsidRDefault="001E56E7" w:rsidP="00975C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8A6003" w:rsidRPr="00DB6050" w14:paraId="5BD6D00B" w14:textId="77777777" w:rsidTr="00E9097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BF1ACB" w14:textId="77777777" w:rsidR="008A6003" w:rsidRPr="00DB6050" w:rsidRDefault="008A6003" w:rsidP="008A600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939F" w14:textId="6A0ABC2E" w:rsidR="008A6003" w:rsidRPr="00266C33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Automatinis nuorintuvas su uždaromąja armatūra,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 xml:space="preserve">, terpė – 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P</w:t>
            </w:r>
            <w:r w:rsidR="00D32E4F">
              <w:rPr>
                <w:rFonts w:asciiTheme="majorHAnsi" w:hAnsiTheme="majorHAnsi" w:cstheme="majorHAnsi"/>
                <w:sz w:val="20"/>
                <w:lang w:eastAsia="da-DK"/>
              </w:rPr>
              <w:t>G</w:t>
            </w:r>
            <w:r w:rsidR="00E90973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="00D32E4F"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053F" w14:textId="003CB51B" w:rsidR="008A6003" w:rsidRPr="00266C33" w:rsidRDefault="00F76C1A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</w:t>
            </w:r>
            <w:r w:rsidR="00327C65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E421" w14:textId="778A5E6B" w:rsidR="008A6003" w:rsidRPr="00266C33" w:rsidRDefault="008A6003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035" w14:textId="5B555CD1" w:rsidR="008A6003" w:rsidRPr="00266C33" w:rsidRDefault="00327C65" w:rsidP="008A600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E6022" w:rsidRPr="00DB6050" w14:paraId="26FF04D1" w14:textId="77777777" w:rsidTr="00486FD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CC486D" w14:textId="77777777" w:rsidR="00CE6022" w:rsidRPr="00DB6050" w:rsidRDefault="00CE6022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568A" w14:textId="1AD02FCB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</w:t>
            </w:r>
            <w:r w:rsidR="00FC559C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vamzdis DN</w:t>
            </w:r>
            <w:r w:rsidR="00DD6426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 w:rsidR="00CA7D0A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su sintetinio kaučiuko vamzdiniais kevalais, δ=</w:t>
            </w:r>
            <w:r w:rsidR="00980D73"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  <w:r w:rsidR="00DD6426">
              <w:rPr>
                <w:rFonts w:asciiTheme="majorHAnsi" w:hAnsiTheme="majorHAnsi" w:cstheme="majorHAnsi"/>
                <w:sz w:val="20"/>
                <w:lang w:eastAsia="da-DK"/>
              </w:rPr>
              <w:t xml:space="preserve"> ir apskardinami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B6EA" w14:textId="09D32293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4ED1F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AE5B" w14:textId="013046D4" w:rsidR="00CE6022" w:rsidRPr="00DB6050" w:rsidRDefault="00DD6426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36</w:t>
            </w:r>
          </w:p>
        </w:tc>
      </w:tr>
      <w:tr w:rsidR="00CE6022" w:rsidRPr="00DB6050" w14:paraId="7427A2BF" w14:textId="77777777" w:rsidTr="00486FD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68907B" w14:textId="77777777" w:rsidR="00CE6022" w:rsidRPr="00DB6050" w:rsidRDefault="00CE6022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8E41" w14:textId="67BD171C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980D73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B61F14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0, δ=</w:t>
            </w:r>
            <w:r w:rsidR="00980D73"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5012" w14:textId="6ED2485B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9110" w14:textId="77777777" w:rsidR="00CE6022" w:rsidRPr="00DB6050" w:rsidRDefault="00CE6022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FA71" w14:textId="6072C408" w:rsidR="00CE6022" w:rsidRPr="00DB6050" w:rsidRDefault="00DD6426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="00A41E1F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884CCC" w:rsidRPr="00DB6050" w14:paraId="4F396D56" w14:textId="77777777" w:rsidTr="00486FD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58FB3D" w14:textId="77777777" w:rsidR="00884CCC" w:rsidRPr="00DB6050" w:rsidRDefault="00884CCC" w:rsidP="00884CC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3A1" w14:textId="414420A8" w:rsidR="00884CCC" w:rsidRPr="00DB6050" w:rsidRDefault="00884CCC" w:rsidP="00884CC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E60DD">
              <w:rPr>
                <w:rFonts w:asciiTheme="majorHAnsi" w:hAnsiTheme="majorHAnsi" w:cstheme="majorHAnsi"/>
                <w:sz w:val="20"/>
                <w:lang w:eastAsia="en-US"/>
              </w:rPr>
              <w:t>Vamzdžių paviršių paruošimas, antikorozinis dažymas dviem sluoksniais bituminio lako ant grunto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43B2" w14:textId="2CF77E51" w:rsidR="00884CCC" w:rsidRPr="00DB6050" w:rsidRDefault="00884CCC" w:rsidP="00884CC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ACBA" w14:textId="07054A6E" w:rsidR="00884CCC" w:rsidRPr="00DB6050" w:rsidRDefault="00884CCC" w:rsidP="00884CC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E60DD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23BB" w14:textId="710508BE" w:rsidR="00884CCC" w:rsidRDefault="00884CCC" w:rsidP="00884CC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E60DD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D6426" w:rsidRPr="00DB6050" w14:paraId="493656FB" w14:textId="77777777" w:rsidTr="00486FD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419EFE" w14:textId="77777777" w:rsidR="00DD6426" w:rsidRPr="00DB6050" w:rsidRDefault="00DD6426" w:rsidP="00DD64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5E6D" w14:textId="0DF66628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Metalas vamzdynų tvirtinimui ant stogo konstrukcijos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182" w14:textId="3A812303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DDC3" w14:textId="2F97EEF4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4AE5" w14:textId="6B4D71AF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D6426" w:rsidRPr="00DB6050" w14:paraId="028923F7" w14:textId="77777777" w:rsidTr="00486FD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6D9967" w14:textId="77777777" w:rsidR="00DD6426" w:rsidRPr="00DB6050" w:rsidRDefault="00DD6426" w:rsidP="00DD64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DFC2" w14:textId="150F2F1A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D90F" w14:textId="77777777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0E82" w14:textId="028EBAE9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66F2" w14:textId="38A5348B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D6426" w:rsidRPr="00DB6050" w14:paraId="4078B981" w14:textId="77777777" w:rsidTr="00486FD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388932" w14:textId="77777777" w:rsidR="00DD6426" w:rsidRPr="00DB6050" w:rsidRDefault="00DD6426" w:rsidP="00DD64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2997" w14:textId="34DD7F4F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val="en-US" w:eastAsia="en-US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6B4F" w14:textId="77777777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8D4A" w14:textId="3069B6C4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36B0" w14:textId="62955877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D6426" w:rsidRPr="00DB6050" w14:paraId="60F12CA3" w14:textId="77777777" w:rsidTr="00486FD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E1DC8F" w14:textId="77777777" w:rsidR="00DD6426" w:rsidRPr="00DB6050" w:rsidRDefault="00DD6426" w:rsidP="00DD64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1C09" w14:textId="166FB037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val="en-US" w:eastAsia="en-US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670D" w14:textId="77777777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923" w14:textId="55C7DF6F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BE44" w14:textId="6FD37AAA" w:rsidR="00DD6426" w:rsidRPr="00DB6050" w:rsidRDefault="00DD6426" w:rsidP="00DD642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475A5" w:rsidRPr="00DB6050" w14:paraId="5968BD35" w14:textId="77777777" w:rsidTr="00486FD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61C280" w14:textId="77777777" w:rsidR="008475A5" w:rsidRPr="00DB6050" w:rsidRDefault="008475A5" w:rsidP="00CE602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8A5C" w14:textId="2C65279E" w:rsidR="008475A5" w:rsidRPr="00486FD6" w:rsidRDefault="00486FD6" w:rsidP="00CE6022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486FD6">
              <w:rPr>
                <w:rFonts w:asciiTheme="majorHAnsi" w:hAnsiTheme="majorHAnsi" w:cstheme="majorHAnsi"/>
                <w:sz w:val="20"/>
                <w:lang w:eastAsia="en-US"/>
              </w:rPr>
              <w:t>Nereikalinų vamzdynų DN200, DN150 d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emontavimas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771" w14:textId="77777777" w:rsidR="008475A5" w:rsidRPr="00DB6050" w:rsidRDefault="008475A5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607C" w14:textId="21C6950A" w:rsidR="008475A5" w:rsidRDefault="00486FD6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44FF" w14:textId="5A506604" w:rsidR="008475A5" w:rsidRDefault="00486FD6" w:rsidP="00CE602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64585" w:rsidRPr="00DB6050" w14:paraId="07D607D0" w14:textId="77777777" w:rsidTr="00926B3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E42753" w14:textId="77777777" w:rsidR="00A64585" w:rsidRPr="00DB6050" w:rsidRDefault="00A64585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5743F0" w14:textId="142C89D1" w:rsidR="00A64585" w:rsidRPr="00B06C2A" w:rsidRDefault="00A64585" w:rsidP="00111CD0">
            <w:pPr>
              <w:rPr>
                <w:rFonts w:asciiTheme="majorHAnsi" w:hAnsiTheme="majorHAnsi" w:cstheme="majorHAnsi"/>
                <w:sz w:val="20"/>
                <w:highlight w:val="lightGray"/>
                <w:lang w:eastAsia="da-DK"/>
              </w:rPr>
            </w:pPr>
            <w:r w:rsidRPr="00B06C2A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 xml:space="preserve">ŠILDYMO SISTEMA H1 ( </w:t>
            </w:r>
            <w:r w:rsidR="00A410CF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 xml:space="preserve">GRINDINIAI KONVEKTORIAI IR </w:t>
            </w:r>
            <w:r w:rsidRPr="00B06C2A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eastAsia="da-DK"/>
              </w:rPr>
              <w:t>RADIATORIAI )</w:t>
            </w:r>
          </w:p>
        </w:tc>
      </w:tr>
      <w:tr w:rsidR="006521F8" w:rsidRPr="00DB6050" w14:paraId="244C7D27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A61034" w14:textId="77777777" w:rsidR="006521F8" w:rsidRPr="00DB6050" w:rsidRDefault="006521F8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03AB" w14:textId="20A06E1C" w:rsidR="006521F8" w:rsidRDefault="006521F8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Įleidžiami į grindis konvektoriai su 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 xml:space="preserve">tangentiniais 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ventiliatoriais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, su nuorinimu ir vandens i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>š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leidimo akl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>ė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mis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>, su gamyklišku elektros pajungimo bloku,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 su 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 xml:space="preserve">reikalingais 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tvirtinim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>ais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 xml:space="preserve">dengiančiomis 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grotelėmis ir </w:t>
            </w:r>
            <w:r w:rsidR="00D90BCF">
              <w:rPr>
                <w:rFonts w:asciiTheme="majorHAnsi" w:hAnsiTheme="majorHAnsi" w:cstheme="majorHAnsi"/>
                <w:sz w:val="20"/>
                <w:lang w:eastAsia="da-DK"/>
              </w:rPr>
              <w:t xml:space="preserve">vandeninėmis 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jungtimis tv=2</w:t>
            </w:r>
            <w:r w:rsidR="004601FC" w:rsidRPr="004601FC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⁰C,</w:t>
            </w:r>
            <w:r w:rsidR="004601FC"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 dirbant vidutiniu greičiu 35-30dB(A),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 xml:space="preserve"> t1/t2=</w:t>
            </w:r>
            <w:r w:rsidR="004601FC" w:rsidRPr="004601FC">
              <w:rPr>
                <w:rFonts w:asciiTheme="majorHAnsi" w:hAnsiTheme="majorHAnsi" w:cstheme="majorHAnsi"/>
                <w:sz w:val="20"/>
                <w:lang w:eastAsia="da-DK"/>
              </w:rPr>
              <w:t>60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/</w:t>
            </w:r>
            <w:r w:rsidR="004601FC" w:rsidRPr="004601FC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°C</w:t>
            </w:r>
            <w:r w:rsidR="00CE7FB8">
              <w:rPr>
                <w:rFonts w:asciiTheme="majorHAnsi" w:hAnsiTheme="majorHAnsi" w:cstheme="majorHAnsi"/>
                <w:sz w:val="20"/>
                <w:lang w:eastAsia="da-DK"/>
              </w:rPr>
              <w:t>:</w:t>
            </w:r>
          </w:p>
          <w:p w14:paraId="40C851F7" w14:textId="52CD3A7F" w:rsidR="00C643DE" w:rsidRPr="004601FC" w:rsidRDefault="00C643DE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Katherm </w:t>
            </w:r>
            <w:r w:rsidR="00CE7FB8">
              <w:rPr>
                <w:rFonts w:asciiTheme="majorHAnsi" w:hAnsiTheme="majorHAnsi" w:cstheme="majorHAnsi"/>
                <w:sz w:val="20"/>
                <w:lang w:eastAsia="da-DK"/>
              </w:rPr>
              <w:t>QK190-1000L-112, tipas/plotis-ilgis-gylis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0893" w14:textId="77777777" w:rsidR="006521F8" w:rsidRDefault="004601F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601FC">
              <w:rPr>
                <w:rFonts w:asciiTheme="majorHAnsi" w:hAnsiTheme="majorHAnsi" w:cstheme="majorHAnsi"/>
                <w:sz w:val="20"/>
                <w:lang w:eastAsia="da-DK"/>
              </w:rPr>
              <w:t>TS-2.1.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2, 2.1.3</w:t>
            </w:r>
            <w:r w:rsidR="00C643DE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</w:p>
          <w:p w14:paraId="5FFD379C" w14:textId="4D2C2ED0" w:rsidR="00C643DE" w:rsidRPr="004601FC" w:rsidRDefault="00C643DE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KAMPMANN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556F" w14:textId="564F6943" w:rsidR="006521F8" w:rsidRPr="004601FC" w:rsidRDefault="004601F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D2B" w14:textId="45A85705" w:rsidR="006521F8" w:rsidRPr="004601FC" w:rsidRDefault="00A941E0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F63680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</w:tr>
      <w:tr w:rsidR="00C643DE" w:rsidRPr="00DB6050" w14:paraId="6F8247DA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2E0F79" w14:textId="77777777" w:rsidR="00C643DE" w:rsidRPr="00DB6050" w:rsidRDefault="00C643DE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4EF4" w14:textId="0296584B" w:rsidR="00C643DE" w:rsidRPr="00A941E0" w:rsidRDefault="00C643DE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941E0">
              <w:rPr>
                <w:rFonts w:asciiTheme="majorHAnsi" w:hAnsiTheme="majorHAnsi" w:cstheme="majorHAnsi"/>
                <w:sz w:val="20"/>
                <w:lang w:eastAsia="da-DK"/>
              </w:rPr>
              <w:t>Tas pats, Katherm QK190-1400L-112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B0BF" w14:textId="77777777" w:rsidR="00C643DE" w:rsidRPr="00A941E0" w:rsidRDefault="00C643DE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7285" w14:textId="51348F3E" w:rsidR="00C643DE" w:rsidRPr="00A941E0" w:rsidRDefault="00C643DE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941E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7B5" w14:textId="546237A7" w:rsidR="00C643DE" w:rsidRPr="00A941E0" w:rsidRDefault="00F63680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</w:tr>
      <w:tr w:rsidR="00C643DE" w:rsidRPr="00DB6050" w14:paraId="1DFAF567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62643F" w14:textId="77777777" w:rsidR="00C643DE" w:rsidRPr="00DB6050" w:rsidRDefault="00C643DE" w:rsidP="00C643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767D" w14:textId="09DE3B5D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QK190-1</w:t>
            </w:r>
            <w:r w:rsidR="00A941E0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CB1" w14:textId="77777777" w:rsidR="00C643DE" w:rsidRPr="004601FC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5FA0" w14:textId="7E3FF9DF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685A" w14:textId="2D980274" w:rsidR="00C643DE" w:rsidRDefault="00B06C2A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643DE" w:rsidRPr="00DB6050" w14:paraId="03453F56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B78904" w14:textId="77777777" w:rsidR="00C643DE" w:rsidRPr="00DB6050" w:rsidRDefault="00C643DE" w:rsidP="00C643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2855" w14:textId="26046BAD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276" w14:textId="77777777" w:rsidR="00C643DE" w:rsidRPr="004601FC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40C" w14:textId="711947CC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31DF" w14:textId="6ED6499A" w:rsidR="00C643DE" w:rsidRDefault="00A941E0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B97904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</w:tr>
      <w:tr w:rsidR="00C643DE" w:rsidRPr="00DB6050" w14:paraId="0E832E99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DC184B" w14:textId="77777777" w:rsidR="00C643DE" w:rsidRPr="00DB6050" w:rsidRDefault="00C643DE" w:rsidP="00C643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FEF8" w14:textId="696574DF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1E2C" w14:textId="77777777" w:rsidR="00C643DE" w:rsidRPr="004601FC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7305" w14:textId="2D2DF458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C88" w14:textId="13FF8673" w:rsidR="00C643DE" w:rsidRDefault="00B97904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41</w:t>
            </w:r>
          </w:p>
        </w:tc>
      </w:tr>
      <w:tr w:rsidR="00C643DE" w:rsidRPr="00DB6050" w14:paraId="7DAF96CF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8707C7" w14:textId="77777777" w:rsidR="00C643DE" w:rsidRPr="00DB6050" w:rsidRDefault="00C643DE" w:rsidP="00C643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3E52" w14:textId="0EED197A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D89D" w14:textId="77777777" w:rsidR="00C643DE" w:rsidRPr="004601FC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638" w14:textId="28083817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279" w14:textId="7CD58B3A" w:rsidR="00C643DE" w:rsidRDefault="00F561B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C643DE" w:rsidRPr="00DB6050" w14:paraId="703B34F8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D53ED4" w14:textId="77777777" w:rsidR="00C643DE" w:rsidRPr="00DB6050" w:rsidRDefault="00C643DE" w:rsidP="00C643D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1EDD" w14:textId="2AE1631A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26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C194" w14:textId="77777777" w:rsidR="00C643DE" w:rsidRPr="004601FC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1492" w14:textId="0E884898" w:rsidR="00C643DE" w:rsidRDefault="00C643DE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BA9" w14:textId="10977A62" w:rsidR="00C643DE" w:rsidRDefault="00A941E0" w:rsidP="00C643D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</w:tr>
      <w:tr w:rsidR="00A941E0" w:rsidRPr="00DB6050" w14:paraId="77844DC2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3F6CAF" w14:textId="77777777" w:rsidR="00A941E0" w:rsidRPr="00DB6050" w:rsidRDefault="00A941E0" w:rsidP="00A941E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806C" w14:textId="2B8CDB65" w:rsidR="00A941E0" w:rsidRDefault="00A941E0" w:rsidP="00A941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QK190-2800L-112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52AE" w14:textId="77777777" w:rsidR="00A941E0" w:rsidRPr="004601FC" w:rsidRDefault="00A941E0" w:rsidP="00A941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8D77" w14:textId="759B4445" w:rsidR="00A941E0" w:rsidRDefault="00A941E0" w:rsidP="00A941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E72B" w14:textId="2E8AC2A2" w:rsidR="00A941E0" w:rsidRDefault="00A941E0" w:rsidP="00A941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A941E0" w:rsidRPr="00DB6050" w14:paraId="68DD3667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D548D4" w14:textId="77777777" w:rsidR="00A941E0" w:rsidRPr="00DB6050" w:rsidRDefault="00A941E0" w:rsidP="00A941E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C97A" w14:textId="76B88DE2" w:rsidR="00A941E0" w:rsidRDefault="00A941E0" w:rsidP="00A941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Katherm QK190-3000L-112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2CB5" w14:textId="77777777" w:rsidR="00A941E0" w:rsidRPr="004601FC" w:rsidRDefault="00A941E0" w:rsidP="00A941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D7FF" w14:textId="2056F5BD" w:rsidR="00A941E0" w:rsidRDefault="00A941E0" w:rsidP="00A941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CF9" w14:textId="19B1217C" w:rsidR="00A941E0" w:rsidRDefault="00A941E0" w:rsidP="00A941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FB430C" w:rsidRPr="00DB6050" w14:paraId="19D77E2C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B63000" w14:textId="77777777" w:rsidR="00FB430C" w:rsidRPr="00DB6050" w:rsidRDefault="00FB430C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5741" w14:textId="71B6F0CA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Apatinio pajungimo plieninis radiatorius su nuorinimo ir vandens išleidimo aklėmis, integruotu</w:t>
            </w:r>
            <w:r w:rsidR="00C40DB7" w:rsidRPr="00B06C2A">
              <w:rPr>
                <w:rFonts w:asciiTheme="majorHAnsi" w:hAnsiTheme="majorHAnsi" w:cstheme="majorHAnsi"/>
                <w:sz w:val="20"/>
                <w:lang w:eastAsia="da-DK"/>
              </w:rPr>
              <w:t xml:space="preserve"> termostatiniu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 xml:space="preserve"> ventiliu, jungtimis bei sieniniais tvirtinimo kronšteinais </w:t>
            </w:r>
            <w:r w:rsidR="00B06C2A" w:rsidRPr="00B06C2A">
              <w:rPr>
                <w:rFonts w:asciiTheme="majorHAnsi" w:hAnsiTheme="majorHAnsi" w:cstheme="majorHAnsi"/>
                <w:sz w:val="20"/>
                <w:lang w:eastAsia="da-DK"/>
              </w:rPr>
              <w:t xml:space="preserve">tv=22⁰C, 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t1/t2=60/40°C, FCV</w:t>
            </w:r>
            <w:r w:rsidR="00B06C2A" w:rsidRPr="00B06C2A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1-</w:t>
            </w:r>
            <w:r w:rsidR="00A941E0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B06C2A" w:rsidRPr="00B06C2A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2317" w14:textId="3C8D2C5E" w:rsidR="00FB430C" w:rsidRPr="00B06C2A" w:rsidRDefault="000D1953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TS-2.1.1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1853" w14:textId="2B6A0819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0272" w14:textId="4B8D4874" w:rsidR="00FB430C" w:rsidRPr="00B06C2A" w:rsidRDefault="00A941E0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316A1B" w:rsidRPr="00DB6050" w14:paraId="584DAC21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AA20A0" w14:textId="77777777" w:rsidR="00316A1B" w:rsidRPr="00DB6050" w:rsidRDefault="00316A1B" w:rsidP="00316A1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577E" w14:textId="490F8A06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1-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BF0C55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4D8D" w14:textId="77777777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C65A" w14:textId="5592CCAF" w:rsidR="00316A1B" w:rsidRPr="00B06C2A" w:rsidRDefault="00316A1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6A5F" w14:textId="575C358A" w:rsidR="00316A1B" w:rsidRPr="00B06C2A" w:rsidRDefault="00052EFB" w:rsidP="00316A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FB430C" w:rsidRPr="00DB6050" w14:paraId="2FAD3A3F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F726D6" w14:textId="77777777" w:rsidR="00FB430C" w:rsidRPr="00DB6050" w:rsidRDefault="00FB430C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BAC9" w14:textId="11A28066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FCV21-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58BB" w14:textId="77777777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E21D" w14:textId="368FA06C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6C1" w14:textId="6E1928AE" w:rsidR="00FB430C" w:rsidRPr="00B06C2A" w:rsidRDefault="00BF0C55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E87067" w:rsidRPr="00DB6050" w14:paraId="347CB90E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7EC6AA" w14:textId="77777777" w:rsidR="00E87067" w:rsidRPr="00DB6050" w:rsidRDefault="00E87067" w:rsidP="00E8706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1731" w14:textId="214C448D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FCV21-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BF0C55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6574" w14:textId="77777777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E4E3" w14:textId="507773DB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CFD3" w14:textId="2C665C89" w:rsidR="00E87067" w:rsidRDefault="00BF0C55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FB430C" w:rsidRPr="00DB6050" w14:paraId="1A56F22C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A148D2" w14:textId="77777777" w:rsidR="00FB430C" w:rsidRPr="00DB6050" w:rsidRDefault="00FB430C" w:rsidP="00FB430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849E" w14:textId="02D3F356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EA470B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EA470B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838D" w14:textId="77777777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B67A" w14:textId="54366959" w:rsidR="00FB430C" w:rsidRPr="00B06C2A" w:rsidRDefault="00FB430C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42B4" w14:textId="7F4E9ADC" w:rsidR="00FB430C" w:rsidRPr="00B06C2A" w:rsidRDefault="00B06C2A" w:rsidP="00FB430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77742" w:rsidRPr="00DB6050" w14:paraId="547AF425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359E04" w14:textId="77777777" w:rsidR="00C77742" w:rsidRPr="00DB6050" w:rsidRDefault="00C77742" w:rsidP="00C7774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B121" w14:textId="0B4756CE" w:rsidR="00C77742" w:rsidRPr="00B06C2A" w:rsidRDefault="00C77742" w:rsidP="00C777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293D" w14:textId="77777777" w:rsidR="00C77742" w:rsidRPr="00B06C2A" w:rsidRDefault="00C77742" w:rsidP="00C777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D25D" w14:textId="30FA18B9" w:rsidR="00C77742" w:rsidRPr="00B06C2A" w:rsidRDefault="00C77742" w:rsidP="00C777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2562" w14:textId="05934295" w:rsidR="00C77742" w:rsidRDefault="00C77742" w:rsidP="00C777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A2348" w:rsidRPr="00DB6050" w14:paraId="7B9A272A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4CCDDB" w14:textId="77777777" w:rsidR="002A2348" w:rsidRPr="00DB6050" w:rsidRDefault="002A2348" w:rsidP="002A234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0DB3" w14:textId="08E1A814" w:rsidR="002A2348" w:rsidRPr="00B06C2A" w:rsidRDefault="002A2348" w:rsidP="002A23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35E9" w14:textId="77777777" w:rsidR="002A2348" w:rsidRPr="00B06C2A" w:rsidRDefault="002A2348" w:rsidP="002A23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1A17" w14:textId="320D5A20" w:rsidR="002A2348" w:rsidRPr="00B06C2A" w:rsidRDefault="002A2348" w:rsidP="002A23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B428" w14:textId="45475BBC" w:rsidR="002A2348" w:rsidRDefault="002A2348" w:rsidP="002A23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E57DB" w:rsidRPr="00DB6050" w14:paraId="173A01B2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5F8B6E" w14:textId="77777777" w:rsidR="00DE57DB" w:rsidRPr="00DB6050" w:rsidRDefault="00DE57DB" w:rsidP="00DE57D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F69" w14:textId="2C8F4C46" w:rsidR="00DE57DB" w:rsidRPr="00B06C2A" w:rsidRDefault="00DE57DB" w:rsidP="00DE57D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2EAD" w14:textId="77777777" w:rsidR="00DE57DB" w:rsidRPr="00B06C2A" w:rsidRDefault="00DE57DB" w:rsidP="00DE57D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9377" w14:textId="24A75F08" w:rsidR="00DE57DB" w:rsidRPr="00B06C2A" w:rsidRDefault="00DE57DB" w:rsidP="00DE57D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165E" w14:textId="654B4D8A" w:rsidR="00DE57DB" w:rsidRDefault="00DE57DB" w:rsidP="00DE57D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E87067" w:rsidRPr="00DB6050" w14:paraId="3211F52D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ECE302" w14:textId="77777777" w:rsidR="00E87067" w:rsidRPr="00DB6050" w:rsidRDefault="00E87067" w:rsidP="00E8706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69CB" w14:textId="3E46BC01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00-1</w:t>
            </w:r>
            <w:r w:rsidR="00EA470B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4EB7" w14:textId="77777777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7E45" w14:textId="284E2A84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B52" w14:textId="3CF2B1C8" w:rsidR="00E87067" w:rsidRDefault="00EA470B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77742" w:rsidRPr="00DB6050" w14:paraId="48FA4941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B99E76" w14:textId="77777777" w:rsidR="00C77742" w:rsidRPr="00DB6050" w:rsidRDefault="00C77742" w:rsidP="00C7774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FC45" w14:textId="61439B5C" w:rsidR="00C77742" w:rsidRPr="00B06C2A" w:rsidRDefault="00C77742" w:rsidP="00C777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B005" w14:textId="77777777" w:rsidR="00C77742" w:rsidRPr="00B06C2A" w:rsidRDefault="00C77742" w:rsidP="00C777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7833" w14:textId="6A3AA70B" w:rsidR="00C77742" w:rsidRPr="00B06C2A" w:rsidRDefault="00C77742" w:rsidP="00C777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01D6" w14:textId="597BCC55" w:rsidR="00C77742" w:rsidRDefault="00C77742" w:rsidP="00C7774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B32E3D" w:rsidRPr="00DB6050" w14:paraId="4206FADF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5A7700" w14:textId="77777777" w:rsidR="00B32E3D" w:rsidRPr="00DB6050" w:rsidRDefault="00B32E3D" w:rsidP="00B32E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01E3" w14:textId="04513766" w:rsidR="00B32E3D" w:rsidRPr="00B06C2A" w:rsidRDefault="00B32E3D" w:rsidP="00B32E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B06C2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E87067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DE57DB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0E7F" w14:textId="77777777" w:rsidR="00B32E3D" w:rsidRPr="00B06C2A" w:rsidRDefault="00B32E3D" w:rsidP="00B32E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FE58" w14:textId="2D625015" w:rsidR="00B32E3D" w:rsidRPr="00B06C2A" w:rsidRDefault="00B32E3D" w:rsidP="00B32E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5881" w14:textId="7E7D494A" w:rsidR="00B32E3D" w:rsidRPr="00CB6B5F" w:rsidRDefault="00DE57DB" w:rsidP="00B32E3D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E87067" w:rsidRPr="00DB6050" w14:paraId="0777F4CB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E0611C" w14:textId="77777777" w:rsidR="00E87067" w:rsidRPr="00DB6050" w:rsidRDefault="00E87067" w:rsidP="00E8706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280B" w14:textId="14A0FD20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DE57DB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2AB" w14:textId="77777777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1757" w14:textId="19C9A2BF" w:rsidR="00E87067" w:rsidRPr="00B06C2A" w:rsidRDefault="00E87067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771" w14:textId="5CA01AA5" w:rsidR="00E87067" w:rsidRPr="00B06C2A" w:rsidRDefault="00DE57DB" w:rsidP="00E87067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E57DB" w:rsidRPr="00DB6050" w14:paraId="3BED480E" w14:textId="77777777" w:rsidTr="00A64FD8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9439DB" w14:textId="77777777" w:rsidR="00DE57DB" w:rsidRPr="00DB6050" w:rsidRDefault="00DE57DB" w:rsidP="00DE57D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4FC4" w14:textId="30A89F99" w:rsidR="00DE57DB" w:rsidRPr="00B06C2A" w:rsidRDefault="00DE57DB" w:rsidP="00DE57D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Tas pats, FCV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76F" w14:textId="77777777" w:rsidR="00DE57DB" w:rsidRPr="00B06C2A" w:rsidRDefault="00DE57DB" w:rsidP="00DE57D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B73C" w14:textId="7CE1781C" w:rsidR="00DE57DB" w:rsidRPr="00B06C2A" w:rsidRDefault="00DE57DB" w:rsidP="00DE57D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06C2A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094" w14:textId="70C9C3ED" w:rsidR="00DE57DB" w:rsidRDefault="00DE57DB" w:rsidP="00DE57D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C5E11" w:rsidRPr="00DB6050" w14:paraId="7322837C" w14:textId="77777777" w:rsidTr="002F390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B3497B" w14:textId="77777777" w:rsidR="00CC5E11" w:rsidRPr="00DB6050" w:rsidRDefault="00CC5E11" w:rsidP="00CC5E1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E4BD" w14:textId="2E538CF2" w:rsidR="00851596" w:rsidRPr="002F3902" w:rsidRDefault="00CC5E11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Šoninio pajungimo plieninis radiatorius su nuorinimo ir vandens išleidimo aklėmis, su nuo slėgio nepriklausomu ventiliu su termostatine galva, jungtimis bei sieniniais tvirtinimo kronšteinais</w:t>
            </w:r>
            <w:r w:rsidR="00851596" w:rsidRPr="002F3902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t1/t2=60/40°C</w:t>
            </w:r>
            <w:r w:rsidR="00851596" w:rsidRPr="002F3902">
              <w:rPr>
                <w:rFonts w:asciiTheme="majorHAnsi" w:hAnsiTheme="majorHAnsi" w:cstheme="majorHAnsi"/>
                <w:sz w:val="20"/>
                <w:lang w:eastAsia="da-DK"/>
              </w:rPr>
              <w:t>:</w:t>
            </w:r>
          </w:p>
          <w:p w14:paraId="1916AE21" w14:textId="48DE5218" w:rsidR="00CC5E11" w:rsidRPr="002F3902" w:rsidRDefault="00851596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F</w:t>
            </w:r>
            <w:r w:rsidR="00CC5E11" w:rsidRPr="002F3902">
              <w:rPr>
                <w:rFonts w:asciiTheme="majorHAnsi" w:hAnsiTheme="majorHAnsi" w:cstheme="majorHAnsi"/>
                <w:sz w:val="20"/>
                <w:lang w:eastAsia="da-DK"/>
              </w:rPr>
              <w:t>C</w:t>
            </w:r>
            <w:r w:rsidR="002F390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CC5E11" w:rsidRPr="002F3902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2F3902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="00CC5E11" w:rsidRPr="002F3902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2F3902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="00CC5E11" w:rsidRPr="002F3902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F58B" w14:textId="733AE427" w:rsidR="00CC5E11" w:rsidRPr="002F3902" w:rsidRDefault="00CC5E11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TS</w:t>
            </w:r>
            <w:r w:rsidR="000D1953" w:rsidRPr="002F3902">
              <w:rPr>
                <w:rFonts w:asciiTheme="majorHAnsi" w:hAnsiTheme="majorHAnsi" w:cstheme="majorHAnsi"/>
                <w:sz w:val="20"/>
                <w:lang w:eastAsia="da-DK"/>
              </w:rPr>
              <w:t>-2.1.1,</w:t>
            </w:r>
            <w:r w:rsidR="00754701" w:rsidRPr="002F3902">
              <w:rPr>
                <w:rFonts w:asciiTheme="majorHAnsi" w:hAnsiTheme="majorHAnsi" w:cstheme="majorHAnsi"/>
                <w:sz w:val="20"/>
                <w:lang w:eastAsia="da-DK"/>
              </w:rPr>
              <w:t xml:space="preserve"> 2.7.6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88E5" w14:textId="69990450" w:rsidR="00CC5E11" w:rsidRPr="002F3902" w:rsidRDefault="00CC5E11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A41" w14:textId="4AB3CBA8" w:rsidR="00CC5E11" w:rsidRPr="002F3902" w:rsidRDefault="00851596" w:rsidP="00CC5E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F39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851596" w:rsidRPr="00DB6050" w14:paraId="2A7C65A4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3563BE" w14:textId="77777777" w:rsidR="00851596" w:rsidRPr="00DB6050" w:rsidRDefault="00851596" w:rsidP="0085159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2DFD" w14:textId="0B8DDE19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-600-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A941E0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2512" w14:textId="77777777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D538" w14:textId="11CDBCEA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893B" w14:textId="1CD5240B" w:rsidR="00851596" w:rsidRPr="00851596" w:rsidRDefault="00851596" w:rsidP="0085159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34F1B" w:rsidRPr="00DB6050" w14:paraId="7F273E74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84E92A" w14:textId="77777777" w:rsidR="00D34F1B" w:rsidRPr="00DB6050" w:rsidRDefault="00D34F1B" w:rsidP="00D34F1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B305" w14:textId="1C6D4354" w:rsidR="00D34F1B" w:rsidRPr="00851596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9A96" w14:textId="77777777" w:rsidR="00D34F1B" w:rsidRPr="00851596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492E" w14:textId="42A8687D" w:rsidR="00D34F1B" w:rsidRPr="00851596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37A4" w14:textId="51BD6065" w:rsidR="00D34F1B" w:rsidRPr="00851596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05759" w:rsidRPr="00DB6050" w14:paraId="24F0B384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A4FD7D" w14:textId="77777777" w:rsidR="00505759" w:rsidRPr="00DB6050" w:rsidRDefault="00505759" w:rsidP="0050575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83A6" w14:textId="7C119199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 w:rsidR="00316A1B"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 w:rsidR="00A941E0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 w:rsidR="00A941E0"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259C" w14:textId="77777777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B540" w14:textId="2D559269" w:rsidR="00505759" w:rsidRPr="00851596" w:rsidRDefault="00505759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4173" w14:textId="5F34EC35" w:rsidR="00505759" w:rsidRPr="00851596" w:rsidRDefault="00A941E0" w:rsidP="0050575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D34F1B" w:rsidRPr="00DB6050" w14:paraId="55B425C1" w14:textId="77777777" w:rsidTr="00A941E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CAE4EE" w14:textId="77777777" w:rsidR="00D34F1B" w:rsidRPr="00DB6050" w:rsidRDefault="00D34F1B" w:rsidP="00D34F1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3395" w14:textId="32B0F582" w:rsidR="00D34F1B" w:rsidRPr="00851596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Tas pats, FC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33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D304" w14:textId="77777777" w:rsidR="00D34F1B" w:rsidRPr="00851596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BE9" w14:textId="65C32FA7" w:rsidR="00D34F1B" w:rsidRPr="00851596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5159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99C0" w14:textId="7F601A4B" w:rsidR="00D34F1B" w:rsidRDefault="00D34F1B" w:rsidP="00D34F1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F4BBB" w:rsidRPr="00DB6050" w14:paraId="1D52408A" w14:textId="77777777" w:rsidTr="002F390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669D7F" w14:textId="77777777" w:rsidR="002F4BBB" w:rsidRPr="00DB6050" w:rsidRDefault="002F4BBB" w:rsidP="002F4BB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D219" w14:textId="2EFD2E68" w:rsidR="002F4BBB" w:rsidRPr="00B453A4" w:rsidRDefault="002F4BBB" w:rsidP="002F4BBB">
            <w:pPr>
              <w:rPr>
                <w:rFonts w:asciiTheme="majorHAnsi" w:hAnsiTheme="majorHAnsi" w:cstheme="majorHAnsi"/>
                <w:sz w:val="20"/>
                <w:lang w:val="en-GB"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Plieninis vamzdis DN65 izoliuotas mineralinės vatos vamzdiniais kevalais su aluminio folija δ</w:t>
            </w:r>
            <w:r w:rsidRPr="00B453A4">
              <w:rPr>
                <w:rFonts w:asciiTheme="majorHAnsi" w:hAnsiTheme="majorHAnsi" w:cstheme="majorHAnsi"/>
                <w:sz w:val="20"/>
                <w:lang w:val="en-GB" w:eastAsia="da-DK"/>
              </w:rPr>
              <w:t>=60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56E" w14:textId="59FDAC63" w:rsidR="002F4BBB" w:rsidRPr="00B453A4" w:rsidRDefault="00754701" w:rsidP="002F4B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453A4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.2,2.</w:t>
            </w:r>
            <w:r w:rsidR="00B453A4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4ED" w14:textId="6F2977BE" w:rsidR="002F4BBB" w:rsidRPr="00B453A4" w:rsidRDefault="002F4BBB" w:rsidP="002F4B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B62" w14:textId="0EFD811B" w:rsidR="002F4BBB" w:rsidRPr="00B453A4" w:rsidRDefault="002F4BBB" w:rsidP="002F4B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2F3902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111CD0" w:rsidRPr="00DB6050" w14:paraId="7F4639A7" w14:textId="77777777" w:rsidTr="002F390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829EE8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3FF" w14:textId="6D548181" w:rsidR="00111CD0" w:rsidRPr="000E47C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DC70FC" w:rsidRPr="000E47CA"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 w:rsidR="00DC70FC" w:rsidRPr="000E47C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B872" w14:textId="12A66122" w:rsidR="00111CD0" w:rsidRPr="000E47CA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BC17" w14:textId="75E2E956" w:rsidR="00111CD0" w:rsidRPr="000E47CA" w:rsidRDefault="00007FF3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D8E" w14:textId="1B4C917C" w:rsidR="00111CD0" w:rsidRPr="000E47CA" w:rsidRDefault="00B453A4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2F390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0E47CA" w:rsidRPr="00DB6050" w14:paraId="463CF03A" w14:textId="77777777" w:rsidTr="002F390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5F0EDB" w14:textId="77777777" w:rsidR="000E47CA" w:rsidRPr="00DB6050" w:rsidRDefault="000E47CA" w:rsidP="000E47C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71A" w14:textId="08B9C6B1" w:rsidR="000E47CA" w:rsidRPr="000E47CA" w:rsidRDefault="000E47CA" w:rsidP="000E47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0, δ=60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537F" w14:textId="77777777" w:rsidR="000E47CA" w:rsidRPr="000E47CA" w:rsidRDefault="000E47CA" w:rsidP="000E47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F887" w14:textId="531577F8" w:rsidR="000E47CA" w:rsidRPr="000E47CA" w:rsidRDefault="000E47CA" w:rsidP="000E47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CD8" w14:textId="023445D2" w:rsidR="000E47CA" w:rsidRPr="000E47CA" w:rsidRDefault="002F3902" w:rsidP="000E47C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45</w:t>
            </w:r>
          </w:p>
        </w:tc>
      </w:tr>
      <w:tr w:rsidR="00136848" w:rsidRPr="00DB6050" w14:paraId="0B815496" w14:textId="77777777" w:rsidTr="002F390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5BFAFC" w14:textId="77777777" w:rsidR="00136848" w:rsidRPr="00DB6050" w:rsidRDefault="00136848" w:rsidP="0013684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7036" w14:textId="1909A238" w:rsidR="00136848" w:rsidRPr="000E47CA" w:rsidRDefault="00136848" w:rsidP="001368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Tas pats, DN32, δ=60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9937" w14:textId="77777777" w:rsidR="00136848" w:rsidRPr="000E47CA" w:rsidRDefault="00136848" w:rsidP="001368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A567" w14:textId="1D1E76D7" w:rsidR="00136848" w:rsidRPr="000E47CA" w:rsidRDefault="00007FF3" w:rsidP="001368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32C4" w14:textId="09BFC653" w:rsidR="00136848" w:rsidRPr="000E47CA" w:rsidRDefault="00AF416A" w:rsidP="0013684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210</w:t>
            </w:r>
          </w:p>
        </w:tc>
      </w:tr>
      <w:tr w:rsidR="00493A3D" w:rsidRPr="00DB6050" w14:paraId="4568E010" w14:textId="77777777" w:rsidTr="002F390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871244" w14:textId="77777777" w:rsidR="00493A3D" w:rsidRPr="00DB6050" w:rsidRDefault="00493A3D" w:rsidP="00493A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433" w14:textId="56155573" w:rsidR="00493A3D" w:rsidRPr="00C828C7" w:rsidRDefault="00493A3D" w:rsidP="00493A3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Tas pats, DN25, δ=40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97FF" w14:textId="77777777" w:rsidR="00493A3D" w:rsidRPr="00DB6050" w:rsidRDefault="00493A3D" w:rsidP="00493A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58" w14:textId="5BD90873" w:rsidR="00493A3D" w:rsidRDefault="00493A3D" w:rsidP="00493A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652B" w14:textId="4D86FCD7" w:rsidR="00493A3D" w:rsidRDefault="002F3902" w:rsidP="00493A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="00F34BEC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B12994" w:rsidRPr="00DB6050" w14:paraId="33D3CDEB" w14:textId="77777777" w:rsidTr="002F390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5731A9" w14:textId="77777777" w:rsidR="00B12994" w:rsidRPr="00DB6050" w:rsidRDefault="00B12994" w:rsidP="00B1299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F297" w14:textId="56B895CE" w:rsidR="00B12994" w:rsidRPr="000E47CA" w:rsidRDefault="00B12994" w:rsidP="00B1299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Tas pats, DN2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, δ=40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6EA8" w14:textId="77777777" w:rsidR="00B12994" w:rsidRPr="00DB6050" w:rsidRDefault="00B12994" w:rsidP="00B1299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2123" w14:textId="6E82F83A" w:rsidR="00B12994" w:rsidRDefault="00B12994" w:rsidP="00B1299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0A2A" w14:textId="17F0CAB7" w:rsidR="00B12994" w:rsidRDefault="00B12994" w:rsidP="00B1299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270</w:t>
            </w:r>
          </w:p>
        </w:tc>
      </w:tr>
      <w:tr w:rsidR="00B12994" w:rsidRPr="00DB6050" w14:paraId="3BB181D5" w14:textId="77777777" w:rsidTr="002F390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FC8379" w14:textId="77777777" w:rsidR="00B12994" w:rsidRPr="00DB6050" w:rsidRDefault="00B12994" w:rsidP="00B1299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A394" w14:textId="382D1309" w:rsidR="00B12994" w:rsidRPr="000E47CA" w:rsidRDefault="00B12994" w:rsidP="00B1299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0E47CA">
              <w:rPr>
                <w:rFonts w:asciiTheme="majorHAnsi" w:hAnsiTheme="majorHAnsi" w:cstheme="majorHAnsi"/>
                <w:sz w:val="20"/>
                <w:lang w:eastAsia="da-DK"/>
              </w:rPr>
              <w:t>5, δ=40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50D1" w14:textId="77777777" w:rsidR="00B12994" w:rsidRPr="00DB6050" w:rsidRDefault="00B12994" w:rsidP="00B1299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12B3" w14:textId="5A62CA44" w:rsidR="00B12994" w:rsidRDefault="00B12994" w:rsidP="00B1299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66BE" w14:textId="44DE289F" w:rsidR="00B12994" w:rsidRDefault="00B12994" w:rsidP="00B1299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210</w:t>
            </w:r>
          </w:p>
        </w:tc>
      </w:tr>
      <w:tr w:rsidR="00F156EC" w:rsidRPr="00DB6050" w14:paraId="2A44500B" w14:textId="77777777" w:rsidTr="003655B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FD3C97" w14:textId="77777777" w:rsidR="00F156EC" w:rsidRPr="00DB6050" w:rsidRDefault="00F156EC" w:rsidP="00F156E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12EC" w14:textId="0B8FB812" w:rsidR="00F156EC" w:rsidRPr="00454258" w:rsidRDefault="00F156E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Plieninis cinkuotas vamzdis d</w:t>
            </w:r>
            <w:r w:rsidR="00454258" w:rsidRPr="00454258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3655B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x1,5mm izoliuotas mineralinės vatos vamzdiniais kevalais su aliuminio folija δ</w:t>
            </w:r>
            <w:r w:rsidRPr="00454258">
              <w:rPr>
                <w:rFonts w:asciiTheme="majorHAnsi" w:hAnsiTheme="majorHAnsi" w:cstheme="majorHAnsi"/>
                <w:sz w:val="20"/>
                <w:lang w:val="en-GB" w:eastAsia="da-DK"/>
              </w:rPr>
              <w:t>=40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A5B4" w14:textId="22BBEF66" w:rsidR="00F156EC" w:rsidRPr="00454258" w:rsidRDefault="00754701" w:rsidP="00F156E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453A4" w:rsidRPr="00454258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.1,2.</w:t>
            </w:r>
            <w:r w:rsidR="00B453A4" w:rsidRPr="00454258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A62F" w14:textId="2881A409" w:rsidR="00F156EC" w:rsidRPr="00454258" w:rsidRDefault="00F156EC" w:rsidP="00F156E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30F7" w14:textId="63105609" w:rsidR="00F156EC" w:rsidRPr="00454258" w:rsidRDefault="00F156EC" w:rsidP="00F156E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5425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3655B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1D20FC" w:rsidRPr="00DB6050" w14:paraId="4E5AFEE7" w14:textId="77777777" w:rsidTr="00C02F7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D5F673" w14:textId="77777777" w:rsidR="001D20FC" w:rsidRPr="00DB6050" w:rsidRDefault="001D20FC" w:rsidP="001D20F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660E" w14:textId="30238EB9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Tas pats, d18x1,2mm, δ=30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FD7B" w14:textId="77777777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1BB8" w14:textId="0D947A47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38FD" w14:textId="159628F3" w:rsidR="001D20FC" w:rsidRPr="00B453A4" w:rsidRDefault="003655B2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AF416A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1D20FC" w:rsidRPr="00DB6050" w14:paraId="61229003" w14:textId="77777777" w:rsidTr="00C02F7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38C467" w14:textId="77777777" w:rsidR="001D20FC" w:rsidRPr="00DB6050" w:rsidRDefault="001D20FC" w:rsidP="001D20F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638E" w14:textId="0A24DF9A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Tas pats, d15x1,2mm, δ=30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2B02" w14:textId="77777777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F32" w14:textId="640EA061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C858" w14:textId="157E2C28" w:rsidR="001D20FC" w:rsidRPr="00B453A4" w:rsidRDefault="00AF416A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</w:p>
        </w:tc>
      </w:tr>
      <w:tr w:rsidR="001D20FC" w:rsidRPr="00DB6050" w14:paraId="779D9598" w14:textId="77777777" w:rsidTr="00C02F7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8BA5E2" w14:textId="77777777" w:rsidR="001D20FC" w:rsidRPr="00DB6050" w:rsidRDefault="001D20FC" w:rsidP="001D20F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C363" w14:textId="4ABDDD08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Plieninis cinkuotas vamzdis d1</w:t>
            </w:r>
            <w:r w:rsidR="00C02F75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x1,2mm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A993" w14:textId="75F3F531" w:rsidR="001D20FC" w:rsidRPr="00B453A4" w:rsidRDefault="00754701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453A4" w:rsidRPr="00B453A4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2294" w14:textId="5927586A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7C1" w14:textId="70D559F0" w:rsidR="001D20FC" w:rsidRPr="00B453A4" w:rsidRDefault="001D20FC" w:rsidP="001D20F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C02F75" w:rsidRPr="00DB6050" w14:paraId="7B2D8D1A" w14:textId="77777777" w:rsidTr="003D22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267516" w14:textId="77777777" w:rsidR="00C02F75" w:rsidRPr="00DB6050" w:rsidRDefault="00C02F75" w:rsidP="00C02F7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82CB" w14:textId="24EBC519" w:rsidR="00C02F75" w:rsidRPr="00B453A4" w:rsidRDefault="00C02F75" w:rsidP="00C02F7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 xml:space="preserve"> d15x1,2mm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6941" w14:textId="537D57E5" w:rsidR="00C02F75" w:rsidRPr="00B453A4" w:rsidRDefault="00C02F75" w:rsidP="00C02F7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D5B4" w14:textId="7C24E3F0" w:rsidR="00C02F75" w:rsidRPr="00B453A4" w:rsidRDefault="00C02F75" w:rsidP="00C02F7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453A4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43A" w14:textId="09F8F753" w:rsidR="00C02F75" w:rsidRPr="00B453A4" w:rsidRDefault="00AF416A" w:rsidP="00C02F7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</w:tr>
      <w:tr w:rsidR="0070683B" w:rsidRPr="00DB6050" w14:paraId="33178A99" w14:textId="77777777" w:rsidTr="00F36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190997" w14:textId="77777777" w:rsidR="0070683B" w:rsidRPr="00DB6050" w:rsidRDefault="0070683B" w:rsidP="0070683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E9CD" w14:textId="3DB66D3C" w:rsidR="0070683B" w:rsidRPr="000C19CF" w:rsidRDefault="0070683B" w:rsidP="0070683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Daugiasluoksnis plastikinis vamzdis d</w:t>
            </w:r>
            <w:r w:rsidR="003D2292"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x</w:t>
            </w:r>
            <w:r w:rsidR="003D2292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,0mm izoliuotas vamzdiniais sintetinio kaučiuko kevalais δ=</w:t>
            </w:r>
            <w:r w:rsidR="000E46C8" w:rsidRPr="000C19CF">
              <w:rPr>
                <w:rFonts w:asciiTheme="majorHAnsi" w:hAnsiTheme="majorHAnsi" w:cstheme="majorHAnsi"/>
                <w:sz w:val="20"/>
                <w:lang w:eastAsia="da-DK"/>
              </w:rPr>
              <w:t>19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8BB" w14:textId="46F82A96" w:rsidR="0070683B" w:rsidRPr="000C19CF" w:rsidRDefault="00754701" w:rsidP="0070683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453A4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.4,2.</w:t>
            </w:r>
            <w:r w:rsidR="00B453A4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D00F" w14:textId="67B1609E" w:rsidR="0070683B" w:rsidRPr="000C19CF" w:rsidRDefault="0070683B" w:rsidP="0070683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85EC" w14:textId="189797E1" w:rsidR="0070683B" w:rsidRPr="000C19CF" w:rsidRDefault="00F36692" w:rsidP="0070683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30</w:t>
            </w:r>
          </w:p>
        </w:tc>
      </w:tr>
      <w:tr w:rsidR="0035284F" w:rsidRPr="00DB6050" w14:paraId="13B97155" w14:textId="77777777" w:rsidTr="00F36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C4797D" w14:textId="77777777" w:rsidR="0035284F" w:rsidRPr="00DB6050" w:rsidRDefault="0035284F" w:rsidP="0035284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696E" w14:textId="0C2B3EC6" w:rsidR="0035284F" w:rsidRPr="00C828C7" w:rsidRDefault="0035284F" w:rsidP="0035284F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Tas pats, d</w:t>
            </w:r>
            <w:r w:rsidR="00B07BA1" w:rsidRPr="000C19CF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x</w:t>
            </w:r>
            <w:r w:rsidR="00B07BA1" w:rsidRPr="000C19CF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="00B07BA1" w:rsidRPr="000C19CF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mm, δ=1</w:t>
            </w:r>
            <w:r w:rsidR="00B07BA1" w:rsidRPr="000C19C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8392" w14:textId="77777777" w:rsidR="0035284F" w:rsidRPr="006F3680" w:rsidRDefault="0035284F" w:rsidP="0035284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2D04" w14:textId="559FC7AC" w:rsidR="0035284F" w:rsidRDefault="00CB6B5F" w:rsidP="0035284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B60B" w14:textId="6CE4DF80" w:rsidR="0035284F" w:rsidRDefault="00F36692" w:rsidP="0035284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270</w:t>
            </w:r>
          </w:p>
        </w:tc>
      </w:tr>
      <w:tr w:rsidR="005B47F2" w:rsidRPr="00DB6050" w14:paraId="24F850AC" w14:textId="77777777" w:rsidTr="00F36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C64A2E" w14:textId="77777777" w:rsidR="005B47F2" w:rsidRPr="00DB6050" w:rsidRDefault="005B47F2" w:rsidP="005B47F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E0B" w14:textId="71D1DA51" w:rsidR="005B47F2" w:rsidRPr="00C828C7" w:rsidRDefault="005B47F2" w:rsidP="005B47F2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Tas pats, d20x2,25mm, δ=13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12D7" w14:textId="77777777" w:rsidR="005B47F2" w:rsidRPr="006F3680" w:rsidRDefault="005B47F2" w:rsidP="005B47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8997" w14:textId="2795B25E" w:rsidR="005B47F2" w:rsidRDefault="00CB6B5F" w:rsidP="005B47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2445" w14:textId="3DC03FE0" w:rsidR="005B47F2" w:rsidRDefault="00326682" w:rsidP="005B47F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  <w:r w:rsidR="00F3669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B018CB" w:rsidRPr="00DB6050" w14:paraId="23BD5E17" w14:textId="77777777" w:rsidTr="00F3669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2B2A14" w14:textId="77777777" w:rsidR="00B018CB" w:rsidRPr="00DB6050" w:rsidRDefault="00B018CB" w:rsidP="00B018C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27CE" w14:textId="1E55A992" w:rsidR="00B018CB" w:rsidRPr="000C19CF" w:rsidRDefault="00B018CB" w:rsidP="00B018C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>Tas pats, d16x2,0mm, δ=</w:t>
            </w:r>
            <w:r w:rsidR="000C19CF" w:rsidRPr="000C19CF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0C19CF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E6AC" w14:textId="77777777" w:rsidR="00B018CB" w:rsidRPr="000C19CF" w:rsidRDefault="00B018CB" w:rsidP="00B018C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3059" w14:textId="2A9B6C47" w:rsidR="00B018CB" w:rsidRPr="000C19CF" w:rsidRDefault="00CB6B5F" w:rsidP="00B018C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9455" w14:textId="486CC7BD" w:rsidR="00B018CB" w:rsidRPr="000C19CF" w:rsidRDefault="00F36692" w:rsidP="00B018C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D03B39">
              <w:rPr>
                <w:rFonts w:asciiTheme="majorHAnsi" w:hAnsiTheme="majorHAnsi" w:cstheme="majorHAnsi"/>
                <w:sz w:val="20"/>
                <w:lang w:eastAsia="da-DK"/>
              </w:rPr>
              <w:t>81</w:t>
            </w:r>
            <w:r w:rsidR="0072233F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BA582B" w:rsidRPr="00DB6050" w14:paraId="54FBFE0A" w14:textId="77777777" w:rsidTr="005516B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155E2E" w14:textId="77777777" w:rsidR="00BA582B" w:rsidRPr="00DB6050" w:rsidRDefault="00BA582B" w:rsidP="00BA582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022" w14:textId="355380FB" w:rsidR="00BA582B" w:rsidRPr="005516B6" w:rsidRDefault="00BA582B" w:rsidP="00BA582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Cinkuotas vamzd</w:t>
            </w:r>
            <w:r w:rsidR="00832E0B" w:rsidRPr="005516B6">
              <w:rPr>
                <w:rFonts w:asciiTheme="majorHAnsi" w:hAnsiTheme="majorHAnsi" w:cstheme="majorHAnsi"/>
                <w:sz w:val="20"/>
                <w:lang w:eastAsia="da-DK"/>
              </w:rPr>
              <w:t>elis</w:t>
            </w: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 xml:space="preserve"> su jungtimis radiatorių </w:t>
            </w:r>
            <w:r w:rsidR="00832E0B" w:rsidRPr="005516B6">
              <w:rPr>
                <w:rFonts w:asciiTheme="majorHAnsi" w:hAnsiTheme="majorHAnsi" w:cstheme="majorHAnsi"/>
                <w:sz w:val="20"/>
                <w:lang w:eastAsia="da-DK"/>
              </w:rPr>
              <w:t xml:space="preserve">ir konvektorių </w:t>
            </w: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pajungimui iš apačios, l=300mm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E87" w14:textId="3F9AE3CA" w:rsidR="00BA582B" w:rsidRPr="005516B6" w:rsidRDefault="00BA582B" w:rsidP="00BA582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108" w14:textId="323A9AF3" w:rsidR="00BA582B" w:rsidRPr="005516B6" w:rsidRDefault="00832E0B" w:rsidP="00BA582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5E64" w14:textId="4FC9EE7C" w:rsidR="00BA582B" w:rsidRPr="005516B6" w:rsidRDefault="00A64FD8" w:rsidP="00BA582B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val="en-US" w:eastAsia="da-DK"/>
              </w:rPr>
              <w:t>26</w:t>
            </w:r>
          </w:p>
        </w:tc>
      </w:tr>
      <w:tr w:rsidR="00ED77D3" w:rsidRPr="00DB6050" w14:paraId="147C4E58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B4C005" w14:textId="77777777" w:rsidR="00ED77D3" w:rsidRPr="00DB6050" w:rsidRDefault="00ED77D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48A7" w14:textId="49A97826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Plieninių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E811" w14:textId="7F7803E8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8CE6" w14:textId="53F06161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1A4A" w14:textId="47D49E6E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D77D3" w:rsidRPr="00DB6050" w14:paraId="424C1FDF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E8C556" w14:textId="77777777" w:rsidR="00ED77D3" w:rsidRPr="00DB6050" w:rsidRDefault="00ED77D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58A6" w14:textId="01FE6DD4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Plastkinių daugiasluoksnių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9B11" w14:textId="12D56B1E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AEF2" w14:textId="72511787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569A" w14:textId="2C0088E9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D77D3" w:rsidRPr="00DB6050" w14:paraId="244E253F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506DB6" w14:textId="77777777" w:rsidR="00ED77D3" w:rsidRPr="00DB6050" w:rsidRDefault="00ED77D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E8FD" w14:textId="60273DF2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Automatinis balansinis ventilis su slėgio perkričio reguliavimo funkcija, DN</w:t>
            </w:r>
            <w:r w:rsidR="004E2B19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9D27" w14:textId="66456DBB" w:rsidR="00ED77D3" w:rsidRPr="004E2B19" w:rsidRDefault="00E42EAA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2E75D7" w:rsidRPr="004E2B19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.9</w:t>
            </w:r>
          </w:p>
          <w:p w14:paraId="0C2FEDC8" w14:textId="0174E4F3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ZV-2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CA27" w14:textId="0018E1BB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125D" w14:textId="519A6288" w:rsidR="00ED77D3" w:rsidRPr="004E2B19" w:rsidRDefault="00D51D07" w:rsidP="00ED77D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0346A1" w:rsidRPr="00DB6050" w14:paraId="314FFD35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54A996" w14:textId="77777777" w:rsidR="000346A1" w:rsidRPr="00DB6050" w:rsidRDefault="000346A1" w:rsidP="000346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146" w14:textId="31544BF0" w:rsidR="000346A1" w:rsidRPr="004E2B19" w:rsidRDefault="000346A1" w:rsidP="000346A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75D8" w14:textId="77777777" w:rsidR="000346A1" w:rsidRPr="004E2B19" w:rsidRDefault="000346A1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A05" w14:textId="1ADDB875" w:rsidR="000346A1" w:rsidRPr="004E2B19" w:rsidRDefault="000346A1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7C2" w14:textId="11AF0A37" w:rsidR="000346A1" w:rsidRPr="004E2B19" w:rsidRDefault="00D51D07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ED77D3" w:rsidRPr="00DB6050" w14:paraId="2F715DD6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081ADD" w14:textId="77777777" w:rsidR="00ED77D3" w:rsidRPr="00DB6050" w:rsidRDefault="00ED77D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ED7" w14:textId="0132342C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Balansinis ventilis, porinis DN</w:t>
            </w:r>
            <w:r w:rsidR="004E2B19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A002" w14:textId="71CDEF2B" w:rsidR="00ED77D3" w:rsidRPr="004E2B19" w:rsidRDefault="00E42EAA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 xml:space="preserve">TS-2.7.7, </w:t>
            </w:r>
            <w:r w:rsidR="00ED77D3" w:rsidRPr="004E2B19">
              <w:rPr>
                <w:rFonts w:asciiTheme="majorHAnsi" w:hAnsiTheme="majorHAnsi" w:cstheme="majorHAnsi"/>
                <w:sz w:val="20"/>
                <w:lang w:eastAsia="da-DK"/>
              </w:rPr>
              <w:t>ZV-3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0E4C" w14:textId="05AE6013" w:rsidR="00ED77D3" w:rsidRPr="004E2B19" w:rsidRDefault="00ED77D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3B79" w14:textId="2FCDF26B" w:rsidR="00ED77D3" w:rsidRPr="004E2B19" w:rsidRDefault="005516B6" w:rsidP="00ED77D3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0346A1" w:rsidRPr="00DB6050" w14:paraId="5DB25800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3CDD20" w14:textId="77777777" w:rsidR="000346A1" w:rsidRPr="00DB6050" w:rsidRDefault="000346A1" w:rsidP="000346A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E015" w14:textId="471A31C0" w:rsidR="000346A1" w:rsidRPr="004E2B19" w:rsidRDefault="000346A1" w:rsidP="000346A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35BC" w14:textId="77777777" w:rsidR="000346A1" w:rsidRPr="004E2B19" w:rsidRDefault="000346A1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84D" w14:textId="50F10418" w:rsidR="000346A1" w:rsidRPr="004E2B19" w:rsidRDefault="000346A1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4FF" w14:textId="60AED25D" w:rsidR="000346A1" w:rsidRPr="004E2B19" w:rsidRDefault="005516B6" w:rsidP="000346A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D76C8F" w:rsidRPr="00DB6050" w14:paraId="3609F4BF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FD6822" w14:textId="77777777" w:rsidR="00D76C8F" w:rsidRPr="00DB6050" w:rsidRDefault="00D76C8F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31" w14:textId="5AC136B8" w:rsidR="00D76C8F" w:rsidRPr="004E2B19" w:rsidRDefault="00C260C8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en-US"/>
              </w:rPr>
              <w:t>T</w:t>
            </w:r>
            <w:r w:rsidR="00C40DB7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ermostatinis ventilis</w:t>
            </w:r>
            <w:r w:rsidR="006B6DD6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DN15</w:t>
            </w:r>
            <w:r w:rsidR="00C40DB7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nuo slėgio nepriklausomas su pavara </w:t>
            </w:r>
            <w:r w:rsidR="00A07660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(pavara numatoma PVA dalyje)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2E99" w14:textId="4F507090" w:rsidR="00D76C8F" w:rsidRPr="004E2B19" w:rsidRDefault="00B70F7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D90BCF" w:rsidRPr="004E2B19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 w:rsidR="00D90BCF" w:rsidRPr="004E2B19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6B6DD6" w:rsidRPr="004E2B19">
              <w:rPr>
                <w:rFonts w:asciiTheme="majorHAnsi" w:hAnsiTheme="majorHAnsi" w:cstheme="majorHAnsi"/>
                <w:sz w:val="20"/>
                <w:lang w:eastAsia="da-DK"/>
              </w:rPr>
              <w:t>, ZV-1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7268" w14:textId="08E4E52F" w:rsidR="00D76C8F" w:rsidRPr="004E2B19" w:rsidRDefault="00A07660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DCEB" w14:textId="6D267EEF" w:rsidR="00D76C8F" w:rsidRPr="004E2B19" w:rsidRDefault="00F52D7E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108</w:t>
            </w:r>
          </w:p>
        </w:tc>
      </w:tr>
      <w:tr w:rsidR="00D76C8F" w:rsidRPr="00DB6050" w14:paraId="6E1CA4D9" w14:textId="77777777" w:rsidTr="005516B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C5AAB7" w14:textId="77777777" w:rsidR="00D76C8F" w:rsidRPr="00DB6050" w:rsidRDefault="00D76C8F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24F1" w14:textId="2EA6907E" w:rsidR="00D76C8F" w:rsidRPr="005516B6" w:rsidRDefault="00C260C8" w:rsidP="00F47E29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U</w:t>
            </w:r>
            <w:r w:rsidR="00157DB7"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ž</w:t>
            </w:r>
            <w:r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darymo </w:t>
            </w:r>
            <w:r w:rsidR="00157DB7"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v</w:t>
            </w:r>
            <w:r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o</w:t>
            </w:r>
            <w:r w:rsidR="00157DB7"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ž</w:t>
            </w:r>
            <w:r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tuvas</w:t>
            </w:r>
            <w:r w:rsidR="00157DB7"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DN</w:t>
            </w:r>
            <w:r w:rsidR="005516B6"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2910" w14:textId="178960CB" w:rsidR="00D76C8F" w:rsidRPr="005516B6" w:rsidRDefault="00B70F7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4B4116" w:rsidRPr="005516B6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9C9" w14:textId="1028D4C2" w:rsidR="00D76C8F" w:rsidRPr="005516B6" w:rsidRDefault="00157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1F17" w14:textId="30C722C6" w:rsidR="00D76C8F" w:rsidRPr="005516B6" w:rsidRDefault="005516B6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157DB7" w:rsidRPr="00DB6050" w14:paraId="1666222B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2B2BA9" w14:textId="77777777" w:rsidR="00157DB7" w:rsidRPr="00DB6050" w:rsidRDefault="00157DB7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A952" w14:textId="7FD5E963" w:rsidR="00157DB7" w:rsidRPr="004E2B19" w:rsidRDefault="00157DB7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Tas pats, DN25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67BE" w14:textId="77777777" w:rsidR="00157DB7" w:rsidRPr="004E2B19" w:rsidRDefault="00157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89F0" w14:textId="1EA9C408" w:rsidR="00157DB7" w:rsidRPr="004E2B19" w:rsidRDefault="00157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9295" w14:textId="04E7B3F5" w:rsidR="00157DB7" w:rsidRPr="004E2B19" w:rsidRDefault="005406C1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6B3960" w:rsidRPr="00DB6050" w14:paraId="21B4F585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BA0978" w14:textId="77777777" w:rsidR="006B3960" w:rsidRPr="00DB6050" w:rsidRDefault="006B3960" w:rsidP="006B396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11BE" w14:textId="456E7AE4" w:rsidR="006B3960" w:rsidRPr="004E2B19" w:rsidRDefault="006B3960" w:rsidP="006B396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74FF" w14:textId="77777777" w:rsidR="006B3960" w:rsidRPr="004E2B19" w:rsidRDefault="006B3960" w:rsidP="006B39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45B5" w14:textId="585A1E0E" w:rsidR="006B3960" w:rsidRPr="004E2B19" w:rsidRDefault="006B3960" w:rsidP="006B39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203F" w14:textId="4ED2B7F3" w:rsidR="006B3960" w:rsidRPr="004E2B19" w:rsidRDefault="004E2B19" w:rsidP="006B396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21</w:t>
            </w:r>
          </w:p>
        </w:tc>
      </w:tr>
      <w:tr w:rsidR="00157DB7" w:rsidRPr="00DB6050" w14:paraId="0EFC8FD6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733D70" w14:textId="77777777" w:rsidR="00157DB7" w:rsidRPr="00DB6050" w:rsidRDefault="00157DB7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7DA" w14:textId="6B9918E9" w:rsidR="00157DB7" w:rsidRPr="004E2B19" w:rsidRDefault="00157DB7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Tas pats,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F20C" w14:textId="77777777" w:rsidR="00157DB7" w:rsidRPr="004E2B19" w:rsidRDefault="00157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C03A" w14:textId="191F9AAC" w:rsidR="00157DB7" w:rsidRPr="004E2B19" w:rsidRDefault="00157DB7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34E" w14:textId="1AA5DD63" w:rsidR="00157DB7" w:rsidRPr="004E2B19" w:rsidRDefault="00F52D7E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5516B6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A56526" w:rsidRPr="00DB6050" w14:paraId="00239228" w14:textId="77777777" w:rsidTr="00DB206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CA3C0E" w14:textId="77777777" w:rsidR="00A56526" w:rsidRPr="00DB6050" w:rsidRDefault="00A56526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EF5" w14:textId="3FEDC34E" w:rsidR="00A56526" w:rsidRPr="00DB2062" w:rsidRDefault="00A56526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DB2062">
              <w:rPr>
                <w:rFonts w:asciiTheme="majorHAnsi" w:hAnsiTheme="majorHAnsi" w:cstheme="majorHAnsi"/>
                <w:sz w:val="20"/>
                <w:lang w:val="en-US" w:eastAsia="en-US"/>
              </w:rPr>
              <w:t>Kampinis pajungimo mazgas su automatiniu termostatiniu ventiliu VHS-DV, tiesus DN15</w:t>
            </w:r>
            <w:r w:rsidR="004E2B19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kartu su termostatine galva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8019" w14:textId="77777777" w:rsidR="00A56526" w:rsidRPr="00DB2062" w:rsidRDefault="00A56526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290" w14:textId="571A9340" w:rsidR="00A56526" w:rsidRPr="00DB2062" w:rsidRDefault="00A56526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2062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299E" w14:textId="318FE37B" w:rsidR="00A56526" w:rsidRPr="00DB2062" w:rsidRDefault="00A56526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2062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0374C3" w:rsidRPr="00DB6050" w14:paraId="250CAD5A" w14:textId="77777777" w:rsidTr="004E2B1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DF384F" w14:textId="77777777" w:rsidR="000374C3" w:rsidRPr="00DB6050" w:rsidRDefault="000374C3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463" w14:textId="27016B15" w:rsidR="000374C3" w:rsidRPr="004E2B19" w:rsidRDefault="00FC0C2C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Automatinis t</w:t>
            </w:r>
            <w:r w:rsidR="000374C3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ermostatinis</w:t>
            </w:r>
            <w:r w:rsidR="001B2B60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</w:t>
            </w:r>
            <w:r w:rsidR="000374C3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ventilis</w:t>
            </w:r>
            <w:r w:rsidR="001B2B60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, nuo slėgio nepriklausomas</w:t>
            </w:r>
            <w:r w:rsidR="000374C3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DN15</w:t>
            </w: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,</w:t>
            </w:r>
            <w:r w:rsidR="000346A1"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 kartu su termostatine galva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4198" w14:textId="77777777" w:rsidR="000374C3" w:rsidRPr="004E2B19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56F0" w14:textId="71D550D0" w:rsidR="000374C3" w:rsidRPr="004E2B19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C30" w14:textId="50104228" w:rsidR="000374C3" w:rsidRPr="004E2B19" w:rsidRDefault="004E2B19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0374C3" w:rsidRPr="00DB6050" w14:paraId="1A4008A1" w14:textId="77777777" w:rsidTr="005516B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E571BE" w14:textId="77777777" w:rsidR="000374C3" w:rsidRPr="00DB6050" w:rsidRDefault="000374C3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E05" w14:textId="146D8600" w:rsidR="000374C3" w:rsidRPr="005516B6" w:rsidRDefault="000374C3" w:rsidP="00F47E29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5516B6">
              <w:rPr>
                <w:rFonts w:asciiTheme="majorHAnsi" w:hAnsiTheme="majorHAnsi" w:cstheme="majorHAnsi"/>
                <w:sz w:val="20"/>
                <w:lang w:val="en-US" w:eastAsia="en-US"/>
              </w:rPr>
              <w:t>Termostatin</w:t>
            </w:r>
            <w:r w:rsidRPr="005516B6">
              <w:rPr>
                <w:rFonts w:asciiTheme="majorHAnsi" w:hAnsiTheme="majorHAnsi" w:cstheme="majorHAnsi"/>
                <w:sz w:val="20"/>
                <w:lang w:eastAsia="en-US"/>
              </w:rPr>
              <w:t>ė galva</w:t>
            </w:r>
            <w:r w:rsidR="000346A1" w:rsidRPr="005516B6">
              <w:rPr>
                <w:rFonts w:asciiTheme="majorHAnsi" w:hAnsiTheme="majorHAnsi" w:cstheme="majorHAnsi"/>
                <w:sz w:val="20"/>
                <w:lang w:eastAsia="en-US"/>
              </w:rPr>
              <w:t xml:space="preserve"> (apatinio pajungimo radiatoriams)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235E" w14:textId="77777777" w:rsidR="000374C3" w:rsidRPr="005516B6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6EB" w14:textId="3577B006" w:rsidR="000374C3" w:rsidRPr="005516B6" w:rsidRDefault="000374C3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29B7" w14:textId="73F7BCEB" w:rsidR="000374C3" w:rsidRPr="005516B6" w:rsidRDefault="005516B6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516B6">
              <w:rPr>
                <w:rFonts w:asciiTheme="majorHAnsi" w:hAnsiTheme="majorHAnsi" w:cstheme="majorHAnsi"/>
                <w:sz w:val="20"/>
                <w:lang w:eastAsia="da-DK"/>
              </w:rPr>
              <w:t>18</w:t>
            </w:r>
          </w:p>
        </w:tc>
      </w:tr>
      <w:tr w:rsidR="00B14AC4" w:rsidRPr="00DB6050" w14:paraId="29DE38D1" w14:textId="77777777" w:rsidTr="005516B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054BCA" w14:textId="77777777" w:rsidR="00B14AC4" w:rsidRPr="00DB6050" w:rsidRDefault="00B14AC4" w:rsidP="00B14AC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36BB" w14:textId="445D5D88" w:rsidR="00B14AC4" w:rsidRPr="005516B6" w:rsidRDefault="00B14AC4" w:rsidP="00B14AC4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Automatinis nuorintuvas su uždaromąja armatūra,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A689" w14:textId="13255CE4" w:rsidR="00B14AC4" w:rsidRPr="005516B6" w:rsidRDefault="00B14AC4" w:rsidP="00B14AC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2.3.14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052" w14:textId="1B69418A" w:rsidR="00B14AC4" w:rsidRPr="005516B6" w:rsidRDefault="00B14AC4" w:rsidP="00B14AC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66C33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5FB9" w14:textId="42B41207" w:rsidR="00B14AC4" w:rsidRPr="005516B6" w:rsidRDefault="00B14AC4" w:rsidP="00B14AC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CF12CB" w:rsidRPr="00DB6050" w14:paraId="39D21B72" w14:textId="77777777" w:rsidTr="005516B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91CFD6" w14:textId="77777777" w:rsidR="00CF12CB" w:rsidRPr="00DB6050" w:rsidRDefault="00CF12CB" w:rsidP="00F47E2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02C8" w14:textId="27571E79" w:rsidR="00CF12CB" w:rsidRPr="005516B6" w:rsidRDefault="00CF12CB" w:rsidP="00F47E2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Vamzdžių jungtis su intarpu, daugiasluoksniams plastikiniams vamzdžiams d16x2,0mm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9BC8" w14:textId="77777777" w:rsidR="00CF12CB" w:rsidRPr="005516B6" w:rsidRDefault="00CF12CB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1B6D" w14:textId="3A2E53FA" w:rsidR="00CF12CB" w:rsidRPr="005516B6" w:rsidRDefault="00CF12CB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014A" w14:textId="40D41882" w:rsidR="00CF12CB" w:rsidRPr="005516B6" w:rsidRDefault="00CF12CB" w:rsidP="00F47E2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EA5761" w:rsidRPr="00DB6050" w14:paraId="197CA2DF" w14:textId="77777777" w:rsidTr="007D1B4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899285" w14:textId="77777777" w:rsidR="00EA5761" w:rsidRPr="00DB6050" w:rsidRDefault="00EA5761" w:rsidP="00EA576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BC21" w14:textId="11CE8AE9" w:rsidR="00EA5761" w:rsidRPr="007D1B41" w:rsidRDefault="00EA5761" w:rsidP="00EA5761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>Šilumos skaitiklis</w:t>
            </w:r>
            <w:r w:rsidR="007D1B41" w:rsidRPr="007D1B41">
              <w:rPr>
                <w:rFonts w:asciiTheme="majorHAnsi" w:hAnsiTheme="majorHAnsi" w:cstheme="majorHAnsi"/>
                <w:sz w:val="20"/>
                <w:lang w:eastAsia="da-DK"/>
              </w:rPr>
              <w:t xml:space="preserve"> DN15</w:t>
            </w: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 xml:space="preserve"> Gnom=0</w:t>
            </w:r>
            <w:r w:rsidR="000E47CA" w:rsidRPr="007D1B41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>6 m</w:t>
            </w:r>
            <w:r w:rsidRPr="007D1B41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>/h, dP&lt;0.2bar, komplekte su temperatūros jutikliais, srauto jutikliu, su duomenų nuskaitymo ir perdavimo sistema, signalinių laidų ilgis 1,5m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EBAC" w14:textId="634D3D21" w:rsidR="00EA5761" w:rsidRPr="007D1B41" w:rsidRDefault="00B70F73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0E47CA" w:rsidRPr="007D1B41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>.16</w:t>
            </w:r>
          </w:p>
          <w:p w14:paraId="0F2C003A" w14:textId="3EBFDEEB" w:rsidR="00EA5761" w:rsidRPr="007D1B41" w:rsidRDefault="007D1B41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Danfoss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7A6D" w14:textId="36BFFA9B" w:rsidR="00EA5761" w:rsidRPr="007D1B41" w:rsidRDefault="00EA5761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AC6" w14:textId="3D60BAEC" w:rsidR="00EA5761" w:rsidRPr="007D1B41" w:rsidRDefault="007D1B41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0E47CA" w:rsidRPr="00DB6050" w14:paraId="715A08CD" w14:textId="77777777" w:rsidTr="007D1B4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56A96A" w14:textId="77777777" w:rsidR="000E47CA" w:rsidRPr="00DB6050" w:rsidRDefault="000E47CA" w:rsidP="00EA576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0300" w14:textId="3C43A0CA" w:rsidR="000E47CA" w:rsidRPr="007D1B41" w:rsidRDefault="000E47CA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 xml:space="preserve">Tas pats, </w:t>
            </w:r>
            <w:r w:rsidR="007D1B41" w:rsidRPr="007D1B41">
              <w:rPr>
                <w:rFonts w:asciiTheme="majorHAnsi" w:hAnsiTheme="majorHAnsi" w:cstheme="majorHAnsi"/>
                <w:sz w:val="20"/>
                <w:lang w:eastAsia="da-DK"/>
              </w:rPr>
              <w:t xml:space="preserve">DN20 </w:t>
            </w: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>Gnom=1,</w:t>
            </w:r>
            <w:r w:rsidR="007D1B41" w:rsidRPr="007D1B41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 xml:space="preserve"> m</w:t>
            </w:r>
            <w:r w:rsidRPr="007D1B41">
              <w:rPr>
                <w:rFonts w:asciiTheme="majorHAnsi" w:hAnsiTheme="majorHAnsi" w:cstheme="majorHAnsi"/>
                <w:sz w:val="20"/>
                <w:vertAlign w:val="superscript"/>
                <w:lang w:eastAsia="da-DK"/>
              </w:rPr>
              <w:t>3</w:t>
            </w: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>/h, dP&lt;0.2bar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F962" w14:textId="77777777" w:rsidR="000E47CA" w:rsidRPr="007D1B41" w:rsidRDefault="000E47CA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B1D" w14:textId="4F729190" w:rsidR="000E47CA" w:rsidRPr="007D1B41" w:rsidRDefault="000E47CA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6818" w14:textId="7F8F33FF" w:rsidR="000E47CA" w:rsidRPr="007D1B41" w:rsidRDefault="007D1B41" w:rsidP="00EA576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7D1B41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380BAE" w:rsidRPr="00DB6050" w14:paraId="2C249AA6" w14:textId="77777777" w:rsidTr="0032469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66EC6C" w14:textId="77777777" w:rsidR="00380BAE" w:rsidRPr="00DB6050" w:rsidRDefault="00380BAE" w:rsidP="00380BA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B963" w14:textId="1DD46917" w:rsidR="00380BAE" w:rsidRPr="0032469D" w:rsidRDefault="00380BAE" w:rsidP="00380BAE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 xml:space="preserve">Reguliuojamas kolektorius </w:t>
            </w:r>
            <w:r w:rsidR="00965D3F">
              <w:rPr>
                <w:rFonts w:asciiTheme="majorHAnsi" w:hAnsiTheme="majorHAnsi" w:cstheme="majorHAnsi"/>
                <w:sz w:val="20"/>
                <w:lang w:eastAsia="en-US"/>
              </w:rPr>
              <w:t>3</w:t>
            </w: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 xml:space="preserve"> šakų (grįžtamas ir tiekiamas) DN25 su debitomačiais ir termostatiniais ventiliais</w:t>
            </w:r>
            <w:r w:rsidR="00724180" w:rsidRPr="0032469D">
              <w:rPr>
                <w:rFonts w:asciiTheme="majorHAnsi" w:hAnsiTheme="majorHAnsi" w:cstheme="majorHAnsi"/>
                <w:sz w:val="20"/>
                <w:lang w:eastAsia="en-US"/>
              </w:rPr>
              <w:t xml:space="preserve"> terminių pavarų pajungimui</w:t>
            </w:r>
            <w:r w:rsidR="008C4739" w:rsidRPr="0032469D">
              <w:rPr>
                <w:rFonts w:asciiTheme="majorHAnsi" w:hAnsiTheme="majorHAnsi" w:cstheme="majorHAnsi"/>
                <w:sz w:val="20"/>
                <w:lang w:eastAsia="en-US"/>
              </w:rPr>
              <w:t xml:space="preserve"> (pavaros </w:t>
            </w:r>
            <w:r w:rsidR="000374C3" w:rsidRPr="0032469D">
              <w:rPr>
                <w:rFonts w:asciiTheme="majorHAnsi" w:hAnsiTheme="majorHAnsi" w:cstheme="majorHAnsi"/>
                <w:sz w:val="20"/>
                <w:lang w:eastAsia="en-US"/>
              </w:rPr>
              <w:t xml:space="preserve">ir kambariniai termostatai </w:t>
            </w:r>
            <w:r w:rsidR="008C4739" w:rsidRPr="0032469D">
              <w:rPr>
                <w:rFonts w:asciiTheme="majorHAnsi" w:hAnsiTheme="majorHAnsi" w:cstheme="majorHAnsi"/>
                <w:sz w:val="20"/>
                <w:lang w:eastAsia="en-US"/>
              </w:rPr>
              <w:t>PVA dalyje)</w:t>
            </w: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>. Komplektuojamas su užpildymo ir nuorinimo ventiliais, kolektorių laikikliais kartu su užveržiamomis jungtimis vamzdžiui d</w:t>
            </w:r>
            <w:r w:rsidR="00724180" w:rsidRPr="0032469D">
              <w:rPr>
                <w:rFonts w:asciiTheme="majorHAnsi" w:hAnsiTheme="majorHAnsi" w:cstheme="majorHAnsi"/>
                <w:sz w:val="20"/>
                <w:lang w:eastAsia="en-US"/>
              </w:rPr>
              <w:t>16</w:t>
            </w: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>x2,0mm pajungti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CFC1" w14:textId="2E98D7CE" w:rsidR="00380BAE" w:rsidRPr="0032469D" w:rsidRDefault="00B70F73" w:rsidP="00380BA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TS-2.2.1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C8D9" w14:textId="394F0B26" w:rsidR="00380BAE" w:rsidRPr="0032469D" w:rsidRDefault="00380BAE" w:rsidP="00380BA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0D57" w14:textId="40BBCC83" w:rsidR="00380BAE" w:rsidRPr="0032469D" w:rsidRDefault="00724180" w:rsidP="00380BA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65D3F" w:rsidRPr="00DB6050" w14:paraId="144A867A" w14:textId="77777777" w:rsidTr="0032469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CD8826" w14:textId="77777777" w:rsidR="00965D3F" w:rsidRPr="00DB6050" w:rsidRDefault="00965D3F" w:rsidP="00965D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7E1" w14:textId="705B71B1" w:rsidR="00965D3F" w:rsidRPr="0032469D" w:rsidRDefault="00965D3F" w:rsidP="00965D3F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 xml:space="preserve">Tas pats, 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11</w:t>
            </w: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 xml:space="preserve"> šakų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86EA" w14:textId="77777777" w:rsidR="00965D3F" w:rsidRPr="0032469D" w:rsidRDefault="00965D3F" w:rsidP="00965D3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B998" w14:textId="17EAFD23" w:rsidR="00965D3F" w:rsidRPr="0032469D" w:rsidRDefault="00965D3F" w:rsidP="00965D3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5FE" w14:textId="2CFDEF33" w:rsidR="00965D3F" w:rsidRPr="0032469D" w:rsidRDefault="00965D3F" w:rsidP="00965D3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D03A8" w:rsidRPr="00DB6050" w14:paraId="00A0D797" w14:textId="77777777" w:rsidTr="0032469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D25F3A" w14:textId="77777777" w:rsidR="006D03A8" w:rsidRPr="00DB6050" w:rsidRDefault="006D03A8" w:rsidP="006D03A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201E" w14:textId="225890D5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>Reguliuojamas kolektorius 3 šakų (grįžtamas ir tiekiamas) DN25 su debitomačiais ir termostatiniais ventiliais. Komplektuojamas su užpildymo ir nuorinimo ventiliais, kolektorių laikikliais kartu su užveržiamomis jungtimis vamzdžiui d16x2,0mm pajungti</w:t>
            </w:r>
            <w:r w:rsidR="00965D3F">
              <w:rPr>
                <w:rFonts w:asciiTheme="majorHAnsi" w:hAnsiTheme="majorHAnsi" w:cstheme="majorHAnsi"/>
                <w:sz w:val="20"/>
                <w:lang w:eastAsia="en-US"/>
              </w:rPr>
              <w:t xml:space="preserve"> (be pavarų)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F5E4" w14:textId="7E897620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TS-2.2.1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013F" w14:textId="7A85A015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A6C" w14:textId="735B4C92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D03A8" w:rsidRPr="00DB6050" w14:paraId="262D78E6" w14:textId="77777777" w:rsidTr="0032469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9B4507" w14:textId="77777777" w:rsidR="006D03A8" w:rsidRPr="00DB6050" w:rsidRDefault="006D03A8" w:rsidP="006D03A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D2AA" w14:textId="7507AEA8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>Tas pats, 4 šakų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BBA4" w14:textId="59E59F48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7465" w14:textId="1AC690DF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1D28" w14:textId="66259CE8" w:rsidR="006D03A8" w:rsidRPr="0032469D" w:rsidRDefault="00965D3F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965D3F" w:rsidRPr="00DB6050" w14:paraId="1211E1FE" w14:textId="77777777" w:rsidTr="0032469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49FC42" w14:textId="77777777" w:rsidR="00965D3F" w:rsidRPr="00DB6050" w:rsidRDefault="00965D3F" w:rsidP="00965D3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440C" w14:textId="5275089E" w:rsidR="00965D3F" w:rsidRPr="0032469D" w:rsidRDefault="00965D3F" w:rsidP="00965D3F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 xml:space="preserve">Tas pats, 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6</w:t>
            </w: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 xml:space="preserve"> šakų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28D" w14:textId="77777777" w:rsidR="00965D3F" w:rsidRPr="0032469D" w:rsidRDefault="00965D3F" w:rsidP="00965D3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F563" w14:textId="0487579B" w:rsidR="00965D3F" w:rsidRPr="0032469D" w:rsidRDefault="00965D3F" w:rsidP="00965D3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512" w14:textId="02E509AB" w:rsidR="00965D3F" w:rsidRDefault="00965D3F" w:rsidP="00965D3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D03A8" w:rsidRPr="00DB6050" w14:paraId="4F3B545C" w14:textId="77777777" w:rsidTr="0032469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63799" w14:textId="77777777" w:rsidR="006D03A8" w:rsidRPr="00DB6050" w:rsidRDefault="006D03A8" w:rsidP="006D03A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9BA5" w14:textId="48659FAC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>Tas pats, 7 šakų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EDD5" w14:textId="77777777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E14A" w14:textId="08ECC3D3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B6B7" w14:textId="7E211A24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D03A8" w:rsidRPr="00DB6050" w14:paraId="4DE760A0" w14:textId="77777777" w:rsidTr="0032469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78935B" w14:textId="77777777" w:rsidR="006D03A8" w:rsidRPr="00DB6050" w:rsidRDefault="006D03A8" w:rsidP="006D03A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D584" w14:textId="3467294E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en-US"/>
              </w:rPr>
              <w:t>Tas pats, 8 šakų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D90E" w14:textId="77777777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F74" w14:textId="06D77ACE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3829" w14:textId="138EE870" w:rsidR="006D03A8" w:rsidRPr="0032469D" w:rsidRDefault="006D03A8" w:rsidP="006D03A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32469D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D2F63" w:rsidRPr="00DB6050" w14:paraId="7257D2DA" w14:textId="77777777" w:rsidTr="00EC731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341B31" w14:textId="77777777" w:rsidR="00CD2F63" w:rsidRPr="00DB6050" w:rsidRDefault="00CD2F63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DE2C" w14:textId="3A85AF26" w:rsidR="00CD2F63" w:rsidRPr="00EC731C" w:rsidRDefault="00CD2F63" w:rsidP="00ED77D3">
            <w:pPr>
              <w:rPr>
                <w:rFonts w:asciiTheme="majorHAnsi" w:hAnsiTheme="majorHAnsi" w:cstheme="majorHAnsi"/>
                <w:sz w:val="20"/>
              </w:rPr>
            </w:pPr>
            <w:r w:rsidRPr="00EC731C">
              <w:rPr>
                <w:rFonts w:asciiTheme="majorHAnsi" w:hAnsiTheme="majorHAnsi" w:cstheme="majorHAnsi"/>
                <w:sz w:val="20"/>
              </w:rPr>
              <w:t>Kolektorinė dėžė,potinkinė</w:t>
            </w:r>
            <w:r w:rsidR="003020B4" w:rsidRPr="00EC731C">
              <w:rPr>
                <w:rFonts w:asciiTheme="majorHAnsi" w:hAnsiTheme="majorHAnsi" w:cstheme="majorHAnsi"/>
                <w:sz w:val="20"/>
              </w:rPr>
              <w:t>, rakinama</w:t>
            </w:r>
            <w:r w:rsidRPr="00EC731C">
              <w:rPr>
                <w:rFonts w:asciiTheme="majorHAnsi" w:hAnsiTheme="majorHAnsi" w:cstheme="majorHAnsi"/>
                <w:sz w:val="20"/>
              </w:rPr>
              <w:t xml:space="preserve"> </w:t>
            </w:r>
            <w:r w:rsidR="00EC731C" w:rsidRPr="00EC731C">
              <w:rPr>
                <w:rFonts w:asciiTheme="majorHAnsi" w:hAnsiTheme="majorHAnsi" w:cstheme="majorHAnsi"/>
                <w:sz w:val="20"/>
              </w:rPr>
              <w:t>56</w:t>
            </w:r>
            <w:r w:rsidR="008C4739" w:rsidRPr="00EC731C">
              <w:rPr>
                <w:rFonts w:asciiTheme="majorHAnsi" w:hAnsiTheme="majorHAnsi" w:cstheme="majorHAnsi"/>
                <w:sz w:val="20"/>
              </w:rPr>
              <w:t>5</w:t>
            </w:r>
            <w:r w:rsidR="00482CE1" w:rsidRPr="00EC731C">
              <w:rPr>
                <w:rFonts w:asciiTheme="majorHAnsi" w:hAnsiTheme="majorHAnsi" w:cstheme="majorHAnsi"/>
                <w:sz w:val="20"/>
              </w:rPr>
              <w:t>(L)</w:t>
            </w:r>
            <w:r w:rsidRPr="00EC731C">
              <w:rPr>
                <w:rFonts w:asciiTheme="majorHAnsi" w:hAnsiTheme="majorHAnsi" w:cstheme="majorHAnsi"/>
                <w:sz w:val="20"/>
              </w:rPr>
              <w:t>x665</w:t>
            </w:r>
            <w:r w:rsidR="00482CE1" w:rsidRPr="00EC731C">
              <w:rPr>
                <w:rFonts w:asciiTheme="majorHAnsi" w:hAnsiTheme="majorHAnsi" w:cstheme="majorHAnsi"/>
                <w:sz w:val="20"/>
              </w:rPr>
              <w:t>(h)</w:t>
            </w:r>
            <w:r w:rsidRPr="00EC731C">
              <w:rPr>
                <w:rFonts w:asciiTheme="majorHAnsi" w:hAnsiTheme="majorHAnsi" w:cstheme="majorHAnsi"/>
                <w:sz w:val="20"/>
              </w:rPr>
              <w:t>x1</w:t>
            </w:r>
            <w:r w:rsidR="008C4739" w:rsidRPr="00EC731C">
              <w:rPr>
                <w:rFonts w:asciiTheme="majorHAnsi" w:hAnsiTheme="majorHAnsi" w:cstheme="majorHAnsi"/>
                <w:sz w:val="20"/>
              </w:rPr>
              <w:t>1</w:t>
            </w:r>
            <w:r w:rsidRPr="00EC731C">
              <w:rPr>
                <w:rFonts w:asciiTheme="majorHAnsi" w:hAnsiTheme="majorHAnsi" w:cstheme="majorHAnsi"/>
                <w:sz w:val="20"/>
              </w:rPr>
              <w:t>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20BD" w14:textId="1C00EFF9" w:rsidR="00CD2F63" w:rsidRPr="00EC731C" w:rsidRDefault="00B70F73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C731C">
              <w:rPr>
                <w:rFonts w:asciiTheme="majorHAnsi" w:hAnsiTheme="majorHAnsi" w:cstheme="majorHAnsi"/>
                <w:sz w:val="20"/>
                <w:lang w:eastAsia="da-DK"/>
              </w:rPr>
              <w:t>TS-2.2.</w:t>
            </w:r>
            <w:r w:rsidR="008C4739" w:rsidRPr="00EC731C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DBF0" w14:textId="4ECC21EE" w:rsidR="00CD2F63" w:rsidRPr="00EC731C" w:rsidRDefault="00CD2F63" w:rsidP="00ED77D3">
            <w:pPr>
              <w:rPr>
                <w:rFonts w:asciiTheme="majorHAnsi" w:hAnsiTheme="majorHAnsi" w:cstheme="majorHAnsi"/>
                <w:sz w:val="20"/>
              </w:rPr>
            </w:pPr>
            <w:r w:rsidRPr="00EC731C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189" w14:textId="3D707088" w:rsidR="00CD2F63" w:rsidRPr="00EC731C" w:rsidRDefault="00965D3F" w:rsidP="00ED77D3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4</w:t>
            </w:r>
          </w:p>
        </w:tc>
      </w:tr>
      <w:tr w:rsidR="00EC731C" w:rsidRPr="00DB6050" w14:paraId="00510D6C" w14:textId="77777777" w:rsidTr="00EC731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6171C1" w14:textId="77777777" w:rsidR="00EC731C" w:rsidRPr="00DB6050" w:rsidRDefault="00EC731C" w:rsidP="00ED77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CE01" w14:textId="7277DD34" w:rsidR="00EC731C" w:rsidRPr="00EC731C" w:rsidRDefault="00EC731C" w:rsidP="00ED77D3">
            <w:pPr>
              <w:rPr>
                <w:rFonts w:asciiTheme="majorHAnsi" w:hAnsiTheme="majorHAnsi" w:cstheme="majorHAnsi"/>
                <w:sz w:val="20"/>
              </w:rPr>
            </w:pPr>
            <w:r w:rsidRPr="00EC731C">
              <w:rPr>
                <w:rFonts w:asciiTheme="majorHAnsi" w:hAnsiTheme="majorHAnsi" w:cstheme="majorHAnsi"/>
                <w:sz w:val="20"/>
              </w:rPr>
              <w:t>Tas pats, 715(L)x665(h)x110mm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F4D8" w14:textId="77777777" w:rsidR="00EC731C" w:rsidRPr="00EC731C" w:rsidRDefault="00EC731C" w:rsidP="00ED77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05AB" w14:textId="5876A382" w:rsidR="00EC731C" w:rsidRPr="00EC731C" w:rsidRDefault="00EC731C" w:rsidP="00ED77D3">
            <w:pPr>
              <w:rPr>
                <w:rFonts w:asciiTheme="majorHAnsi" w:hAnsiTheme="majorHAnsi" w:cstheme="majorHAnsi"/>
                <w:sz w:val="20"/>
              </w:rPr>
            </w:pPr>
            <w:r w:rsidRPr="00EC731C">
              <w:rPr>
                <w:rFonts w:asciiTheme="majorHAnsi" w:hAnsiTheme="majorHAnsi" w:cstheme="majorHAnsi"/>
                <w:sz w:val="20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4D0F" w14:textId="34E5816E" w:rsidR="00EC731C" w:rsidRPr="00EC731C" w:rsidRDefault="00965D3F" w:rsidP="00ED77D3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</w:t>
            </w:r>
          </w:p>
        </w:tc>
      </w:tr>
      <w:tr w:rsidR="00EC731C" w:rsidRPr="00DB6050" w14:paraId="634AA97A" w14:textId="77777777" w:rsidTr="00EC731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034E5D" w14:textId="77777777" w:rsidR="00EC731C" w:rsidRPr="00DB6050" w:rsidRDefault="00EC731C" w:rsidP="00EC731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2252" w14:textId="4CB64D75" w:rsidR="00EC731C" w:rsidRPr="00EC731C" w:rsidRDefault="00EC731C" w:rsidP="00EC731C">
            <w:pPr>
              <w:rPr>
                <w:rFonts w:asciiTheme="majorHAnsi" w:hAnsiTheme="majorHAnsi" w:cstheme="majorHAnsi"/>
                <w:sz w:val="20"/>
              </w:rPr>
            </w:pPr>
            <w:r w:rsidRPr="00EC731C">
              <w:rPr>
                <w:rFonts w:asciiTheme="majorHAnsi" w:hAnsiTheme="majorHAnsi" w:cstheme="majorHAnsi"/>
                <w:sz w:val="20"/>
              </w:rPr>
              <w:t>Tas pats, 7</w:t>
            </w:r>
            <w:r>
              <w:rPr>
                <w:rFonts w:asciiTheme="majorHAnsi" w:hAnsiTheme="majorHAnsi" w:cstheme="majorHAnsi"/>
                <w:sz w:val="20"/>
              </w:rPr>
              <w:t>9</w:t>
            </w:r>
            <w:r w:rsidRPr="00EC731C">
              <w:rPr>
                <w:rFonts w:asciiTheme="majorHAnsi" w:hAnsiTheme="majorHAnsi" w:cstheme="majorHAnsi"/>
                <w:sz w:val="20"/>
              </w:rPr>
              <w:t>5(L)x665(h)x110mm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8A23" w14:textId="77777777" w:rsidR="00EC731C" w:rsidRPr="00EC731C" w:rsidRDefault="00EC731C" w:rsidP="00EC73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6591" w14:textId="69D2F8B9" w:rsidR="00EC731C" w:rsidRPr="00EC731C" w:rsidRDefault="00EC731C" w:rsidP="00EC731C">
            <w:pPr>
              <w:rPr>
                <w:rFonts w:asciiTheme="majorHAnsi" w:hAnsiTheme="majorHAnsi" w:cstheme="majorHAnsi"/>
                <w:sz w:val="20"/>
              </w:rPr>
            </w:pPr>
            <w:r w:rsidRPr="00EC731C">
              <w:rPr>
                <w:rFonts w:asciiTheme="majorHAnsi" w:hAnsiTheme="majorHAnsi" w:cstheme="majorHAnsi"/>
                <w:sz w:val="20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11A" w14:textId="5D9CB2D6" w:rsidR="00EC731C" w:rsidRPr="00EC731C" w:rsidRDefault="00EC731C" w:rsidP="00EC731C">
            <w:pPr>
              <w:rPr>
                <w:rFonts w:asciiTheme="majorHAnsi" w:hAnsiTheme="majorHAnsi" w:cstheme="majorHAnsi"/>
                <w:sz w:val="20"/>
              </w:rPr>
            </w:pPr>
            <w:r w:rsidRPr="00EC731C">
              <w:rPr>
                <w:rFonts w:asciiTheme="majorHAnsi" w:hAnsiTheme="majorHAnsi" w:cstheme="majorHAnsi"/>
                <w:sz w:val="20"/>
              </w:rPr>
              <w:t>1</w:t>
            </w:r>
          </w:p>
        </w:tc>
      </w:tr>
      <w:tr w:rsidR="00EC731C" w:rsidRPr="00DB6050" w14:paraId="7EE37ACF" w14:textId="77777777" w:rsidTr="00EC731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936E6B" w14:textId="77777777" w:rsidR="00EC731C" w:rsidRPr="00DB6050" w:rsidRDefault="00EC731C" w:rsidP="00EC731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E646" w14:textId="4890793C" w:rsidR="00EC731C" w:rsidRPr="00EC731C" w:rsidRDefault="00EC731C" w:rsidP="00EC731C">
            <w:pPr>
              <w:rPr>
                <w:rFonts w:asciiTheme="majorHAnsi" w:hAnsiTheme="majorHAnsi" w:cstheme="majorHAnsi"/>
                <w:sz w:val="20"/>
              </w:rPr>
            </w:pPr>
            <w:r w:rsidRPr="00EC731C">
              <w:rPr>
                <w:rFonts w:asciiTheme="majorHAnsi" w:hAnsiTheme="majorHAnsi" w:cstheme="majorHAnsi"/>
                <w:sz w:val="20"/>
              </w:rPr>
              <w:t xml:space="preserve">Tas pats, </w:t>
            </w:r>
            <w:r>
              <w:rPr>
                <w:rFonts w:asciiTheme="majorHAnsi" w:hAnsiTheme="majorHAnsi" w:cstheme="majorHAnsi"/>
                <w:sz w:val="20"/>
              </w:rPr>
              <w:t>965</w:t>
            </w:r>
            <w:r w:rsidRPr="00EC731C">
              <w:rPr>
                <w:rFonts w:asciiTheme="majorHAnsi" w:hAnsiTheme="majorHAnsi" w:cstheme="majorHAnsi"/>
                <w:sz w:val="20"/>
              </w:rPr>
              <w:t>(L)x665(h)x110mm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D861" w14:textId="77777777" w:rsidR="00EC731C" w:rsidRPr="00EC731C" w:rsidRDefault="00EC731C" w:rsidP="00EC73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EFFC" w14:textId="26ADB9ED" w:rsidR="00EC731C" w:rsidRPr="00EC731C" w:rsidRDefault="00EC731C" w:rsidP="00EC731C">
            <w:pPr>
              <w:rPr>
                <w:rFonts w:asciiTheme="majorHAnsi" w:hAnsiTheme="majorHAnsi" w:cstheme="majorHAnsi"/>
                <w:sz w:val="20"/>
              </w:rPr>
            </w:pPr>
            <w:r w:rsidRPr="00EC731C">
              <w:rPr>
                <w:rFonts w:asciiTheme="majorHAnsi" w:hAnsiTheme="majorHAnsi" w:cstheme="majorHAnsi"/>
                <w:sz w:val="20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5C02" w14:textId="71C287EB" w:rsidR="00EC731C" w:rsidRPr="00EC731C" w:rsidRDefault="00EC731C" w:rsidP="00EC731C">
            <w:pPr>
              <w:rPr>
                <w:rFonts w:asciiTheme="majorHAnsi" w:hAnsiTheme="majorHAnsi" w:cstheme="majorHAnsi"/>
                <w:sz w:val="20"/>
              </w:rPr>
            </w:pPr>
            <w:r w:rsidRPr="00EC731C">
              <w:rPr>
                <w:rFonts w:asciiTheme="majorHAnsi" w:hAnsiTheme="majorHAnsi" w:cstheme="majorHAnsi"/>
                <w:sz w:val="20"/>
              </w:rPr>
              <w:t>1</w:t>
            </w:r>
          </w:p>
        </w:tc>
      </w:tr>
      <w:tr w:rsidR="00C12493" w:rsidRPr="00DB6050" w14:paraId="19EC2EC6" w14:textId="77777777" w:rsidTr="00442A6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204F2E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5A9F" w14:textId="2E56DDBB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442A6B"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6777" w14:textId="7417C0C4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3B0A" w14:textId="2B8E1DDA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BD63" w14:textId="67103FA3" w:rsidR="00C12493" w:rsidRPr="004B4116" w:rsidRDefault="004B4116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12493" w:rsidRPr="00DB6050" w14:paraId="6A7CE190" w14:textId="77777777" w:rsidTr="00442A6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E95E57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B2D" w14:textId="7116B0FA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442A6B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E055" w14:textId="77777777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058E" w14:textId="4F31CF72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E8FC" w14:textId="44F0215B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4B4116" w:rsidRPr="00DB6050" w14:paraId="606B75CF" w14:textId="77777777" w:rsidTr="00442A6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C16489" w14:textId="77777777" w:rsidR="004B4116" w:rsidRPr="00DB6050" w:rsidRDefault="004B4116" w:rsidP="004B411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29E" w14:textId="0BC365C8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442A6B"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FBD" w14:textId="77777777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56B" w14:textId="7635C5FB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58F5" w14:textId="56805611" w:rsidR="004B4116" w:rsidRPr="004B4116" w:rsidRDefault="00442A6B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4B4116" w:rsidRPr="00DB6050" w14:paraId="32405DE0" w14:textId="77777777" w:rsidTr="00442A6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243E1C" w14:textId="77777777" w:rsidR="004B4116" w:rsidRPr="00DB6050" w:rsidRDefault="004B4116" w:rsidP="004B411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CA7" w14:textId="040B655C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442A6B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139E" w14:textId="77777777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8578" w14:textId="0530AE59" w:rsidR="004B4116" w:rsidRPr="004B4116" w:rsidRDefault="004B4116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403BE" w14:textId="0DABF7E3" w:rsidR="004B4116" w:rsidRPr="004B4116" w:rsidRDefault="00442A6B" w:rsidP="004B411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442A6B" w:rsidRPr="00DB6050" w14:paraId="545055D7" w14:textId="77777777" w:rsidTr="00442A6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A5D7BD" w14:textId="77777777" w:rsidR="00442A6B" w:rsidRPr="00DB6050" w:rsidRDefault="00442A6B" w:rsidP="00442A6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348B" w14:textId="4EB2DC9D" w:rsidR="00442A6B" w:rsidRPr="004B4116" w:rsidRDefault="00442A6B" w:rsidP="00442A6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BE4" w14:textId="77777777" w:rsidR="00442A6B" w:rsidRPr="004B4116" w:rsidRDefault="00442A6B" w:rsidP="00442A6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8A09" w14:textId="66BC0612" w:rsidR="00442A6B" w:rsidRPr="004B4116" w:rsidRDefault="00442A6B" w:rsidP="00442A6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5DCE" w14:textId="648B1B08" w:rsidR="00442A6B" w:rsidRPr="004B4116" w:rsidRDefault="00442A6B" w:rsidP="00442A6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12493" w:rsidRPr="00DB6050" w14:paraId="116D19DE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3BA0DF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68BF" w14:textId="5064765B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4A25" w14:textId="2B493DAF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05A" w14:textId="379C4B10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CE68" w14:textId="01F86DCC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12493" w:rsidRPr="00DB6050" w14:paraId="51E2994B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397A99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EA1" w14:textId="3298DB70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914F" w14:textId="77777777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4DBA" w14:textId="2D273799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C418" w14:textId="548CC63E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12493" w:rsidRPr="00DB6050" w14:paraId="5A38DB0F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C7A2F2" w14:textId="77777777" w:rsidR="00C12493" w:rsidRPr="00DB6050" w:rsidRDefault="00C12493" w:rsidP="00C1249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D669" w14:textId="379E1450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Medžiagos angų sandarinimui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5255" w14:textId="77777777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7F11" w14:textId="467E0818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7024" w14:textId="6C09620C" w:rsidR="00C12493" w:rsidRPr="004B4116" w:rsidRDefault="00C12493" w:rsidP="00C1249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121438ED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20B590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3957" w14:textId="4BBA5C06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AB55" w14:textId="65572692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7E7F" w14:textId="293208D6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A4D4" w14:textId="7F89B1D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417190F7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C137B8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4512" w14:textId="607946FF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71FE" w14:textId="6EA0C7B7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0ECA" w14:textId="14D4CA45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3C6B" w14:textId="42606A4B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21C5FBAF" w14:textId="77777777" w:rsidTr="00965D3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A75BC38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8503" w14:textId="07DAA60D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val="en-US" w:eastAsia="en-US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A7AC" w14:textId="02EF8C3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3451" w14:textId="0E7B8C3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0888" w14:textId="34BF9C1C" w:rsidR="009F213D" w:rsidRPr="004B4116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B4116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0C5F24" w:rsidRPr="00DB6050" w14:paraId="6C25772D" w14:textId="77777777" w:rsidTr="00430EB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51DFFF" w14:textId="77777777" w:rsidR="000C5F24" w:rsidRPr="00DB6050" w:rsidRDefault="000C5F24" w:rsidP="004D24C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DC729A" w14:textId="0650E992" w:rsidR="000C5F24" w:rsidRPr="000C5F24" w:rsidRDefault="000C5F24" w:rsidP="004D24CC">
            <w:pPr>
              <w:rPr>
                <w:rFonts w:asciiTheme="majorHAnsi" w:hAnsiTheme="majorHAnsi" w:cstheme="majorHAnsi"/>
                <w:sz w:val="20"/>
                <w:highlight w:val="lightGray"/>
                <w:lang w:eastAsia="da-DK"/>
              </w:rPr>
            </w:pPr>
            <w:r w:rsidRPr="000C5F24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>ŠILUMOS TIEKIMO SISTEMA</w:t>
            </w:r>
            <w:r w:rsidR="00960FD5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 H2/1</w:t>
            </w:r>
            <w:r w:rsidRPr="000C5F24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 VĖDINIMO ĮRENGINIAMS</w:t>
            </w:r>
            <w:r w:rsidR="00025B12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 IR ORO UŽVAROMS</w:t>
            </w:r>
            <w:r w:rsidRPr="000C5F24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 H2/1</w:t>
            </w:r>
            <w:r w:rsidR="00B14AC4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 (ŠILUMNEŠIS – VANDUO)</w:t>
            </w:r>
          </w:p>
        </w:tc>
      </w:tr>
      <w:tr w:rsidR="00025B12" w:rsidRPr="00DB6050" w14:paraId="3ECA5DEC" w14:textId="77777777" w:rsidTr="00B14A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72221F" w14:textId="77777777" w:rsidR="00025B12" w:rsidRPr="00DB6050" w:rsidRDefault="00025B12" w:rsidP="00025B1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780" w14:textId="4B0DCC2F" w:rsidR="00025B12" w:rsidRPr="00DB6050" w:rsidRDefault="00025B12" w:rsidP="00025B12">
            <w:pPr>
              <w:rPr>
                <w:rFonts w:asciiTheme="majorHAnsi" w:hAnsiTheme="majorHAnsi" w:cstheme="majorHAnsi"/>
                <w:sz w:val="20"/>
              </w:rPr>
            </w:pPr>
            <w:r w:rsidRPr="00695C8C">
              <w:rPr>
                <w:rFonts w:asciiTheme="majorHAnsi" w:hAnsiTheme="majorHAnsi" w:cstheme="majorHAnsi"/>
                <w:sz w:val="20"/>
                <w:lang w:eastAsia="da-DK"/>
              </w:rPr>
              <w:t>Horizontali oro užtvara: (+)1</w:t>
            </w:r>
            <w:r w:rsidR="00695C8C" w:rsidRPr="00695C8C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695C8C">
              <w:rPr>
                <w:rFonts w:asciiTheme="majorHAnsi" w:hAnsiTheme="majorHAnsi" w:cstheme="majorHAnsi"/>
                <w:sz w:val="20"/>
                <w:lang w:eastAsia="da-DK"/>
              </w:rPr>
              <w:t>,0 kW, t1/t2=60/40°C, ti=20°C, įrengimo aukštis - h=2,5 m, oro užtvaros plotis - L=1,6 m.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A1BB" w14:textId="33054105" w:rsidR="00025B12" w:rsidRPr="00DB6050" w:rsidRDefault="00025B12" w:rsidP="00025B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2.1.5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6C22" w14:textId="6B9C190E" w:rsidR="00025B12" w:rsidRPr="00DB6050" w:rsidRDefault="00025B12" w:rsidP="00025B12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2F18" w14:textId="377939C2" w:rsidR="00025B12" w:rsidRDefault="00695C8C" w:rsidP="00025B12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11F02" w:rsidRPr="00DB6050" w14:paraId="68CF2DC2" w14:textId="77777777" w:rsidTr="00B14A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18E436" w14:textId="77777777" w:rsidR="00211F02" w:rsidRPr="00DB6050" w:rsidRDefault="00211F02" w:rsidP="00211F0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DC4F" w14:textId="61FDA470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Daugiafunkcinis termostatinis cirkuliacinis ventilis temperatūros palaikymui,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A3BB" w14:textId="77777777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F63" w14:textId="5A9A3A32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0CBB" w14:textId="716E49B1" w:rsidR="00211F02" w:rsidRPr="002A05CF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05CF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C615B" w:rsidRPr="00DB6050" w14:paraId="5113AB99" w14:textId="77777777" w:rsidTr="00B14A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2B7D72" w14:textId="77777777" w:rsidR="006C615B" w:rsidRPr="00DB6050" w:rsidRDefault="006C615B" w:rsidP="006C615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576D" w14:textId="19DB3F85" w:rsidR="006C615B" w:rsidRPr="002A05CF" w:rsidRDefault="006C615B" w:rsidP="006C615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en-US"/>
              </w:rPr>
              <w:t>T</w:t>
            </w: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ermostatinis ventilis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2</w:t>
            </w:r>
            <w:r w:rsidRPr="004E2B19">
              <w:rPr>
                <w:rFonts w:asciiTheme="majorHAnsi" w:hAnsiTheme="majorHAnsi" w:cstheme="majorHAnsi"/>
                <w:sz w:val="20"/>
                <w:lang w:val="en-US" w:eastAsia="en-US"/>
              </w:rPr>
              <w:t>5 nuo slėgio nepriklausomas su pavara (pavara numatoma PVA dalyje)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E8B5" w14:textId="64724567" w:rsidR="006C615B" w:rsidRPr="002A05CF" w:rsidRDefault="006C615B" w:rsidP="006C615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TS-2.3.3, ZV-1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4831" w14:textId="0EDD6068" w:rsidR="006C615B" w:rsidRPr="002A05CF" w:rsidRDefault="006C615B" w:rsidP="006C615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4E2B19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2A83" w14:textId="7A2E6A6E" w:rsidR="006C615B" w:rsidRPr="002A05CF" w:rsidRDefault="006C615B" w:rsidP="006C615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211F02" w:rsidRPr="00DB6050" w14:paraId="3916477F" w14:textId="77777777" w:rsidTr="00B14A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23FD21" w14:textId="77777777" w:rsidR="00211F02" w:rsidRPr="00DB6050" w:rsidRDefault="00211F02" w:rsidP="00211F0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ABD6" w14:textId="484BD2FF" w:rsidR="00211F02" w:rsidRPr="00B14AC4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14AC4">
              <w:rPr>
                <w:rFonts w:asciiTheme="majorHAnsi" w:hAnsiTheme="majorHAnsi" w:cstheme="majorHAnsi"/>
                <w:sz w:val="20"/>
              </w:rPr>
              <w:t>Techninis manometras 0...6 bar, tiksl. kl. 1,0 su trieigiu čiaupu, Ø80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0A36" w14:textId="4152F78C" w:rsidR="00211F02" w:rsidRPr="00B14AC4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14AC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2A05CF" w:rsidRPr="00B14AC4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B14AC4">
              <w:rPr>
                <w:rFonts w:asciiTheme="majorHAnsi" w:hAnsiTheme="majorHAnsi" w:cstheme="majorHAnsi"/>
                <w:sz w:val="20"/>
                <w:lang w:eastAsia="da-DK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6872" w14:textId="7EBFF36B" w:rsidR="00211F02" w:rsidRPr="00B14AC4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14AC4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CB69" w14:textId="0FAE9894" w:rsidR="00211F02" w:rsidRPr="00B14AC4" w:rsidRDefault="002A05CF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14AC4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11F02" w:rsidRPr="00DB6050" w14:paraId="5BADB1F0" w14:textId="77777777" w:rsidTr="00B14AC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9A45F9" w14:textId="77777777" w:rsidR="00211F02" w:rsidRPr="00DB6050" w:rsidRDefault="00211F02" w:rsidP="00211F0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46E9" w14:textId="49A1D695" w:rsidR="00211F02" w:rsidRPr="00B14AC4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14AC4">
              <w:rPr>
                <w:rFonts w:asciiTheme="majorHAnsi" w:hAnsiTheme="majorHAnsi" w:cstheme="majorHAnsi"/>
                <w:sz w:val="20"/>
              </w:rPr>
              <w:t>Spiritinis įleidžiamas termometras su įvore, skalė 0...100°C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03D" w14:textId="7D7419E0" w:rsidR="00211F02" w:rsidRPr="00B14AC4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14AC4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2A05CF" w:rsidRPr="00B14AC4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B14AC4">
              <w:rPr>
                <w:rFonts w:asciiTheme="majorHAnsi" w:hAnsiTheme="majorHAnsi" w:cstheme="majorHAnsi"/>
                <w:sz w:val="20"/>
                <w:lang w:eastAsia="da-DK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5499" w14:textId="26DB6211" w:rsidR="00211F02" w:rsidRPr="00B14AC4" w:rsidRDefault="00211F02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14AC4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383" w14:textId="57D5AB7F" w:rsidR="00211F02" w:rsidRPr="00B14AC4" w:rsidRDefault="002A05CF" w:rsidP="00211F0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14AC4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5E3AAF" w:rsidRPr="00DB6050" w14:paraId="2D501517" w14:textId="77777777" w:rsidTr="006C615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D7D954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4428" w14:textId="4740E209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Rutulinis čiaupas DN</w:t>
            </w:r>
            <w:r w:rsidR="00B746E5">
              <w:rPr>
                <w:rFonts w:asciiTheme="majorHAnsi" w:hAnsiTheme="majorHAnsi" w:cstheme="majorHAnsi"/>
                <w:sz w:val="20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87CD" w14:textId="5BD0942B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E3AAF">
              <w:rPr>
                <w:rFonts w:asciiTheme="majorHAnsi" w:hAnsiTheme="majorHAnsi" w:cstheme="majorHAnsi"/>
                <w:sz w:val="20"/>
                <w:lang w:eastAsia="da-DK"/>
              </w:rPr>
              <w:t>TS-2.3.1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9213" w14:textId="3A741C5E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AB22" w14:textId="1EF85697" w:rsidR="005E3AAF" w:rsidRPr="005E3AAF" w:rsidRDefault="006C615B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E512EA" w:rsidRPr="00DB6050" w14:paraId="2234FAFD" w14:textId="77777777" w:rsidTr="006C615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233483" w14:textId="77777777" w:rsidR="00E512EA" w:rsidRPr="00DB6050" w:rsidRDefault="00E512EA" w:rsidP="00E512E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4C3F" w14:textId="50BCD048" w:rsidR="00E512EA" w:rsidRPr="005E3AAF" w:rsidRDefault="00E512EA" w:rsidP="00E512EA">
            <w:pPr>
              <w:rPr>
                <w:rFonts w:asciiTheme="majorHAnsi" w:hAnsiTheme="majorHAnsi" w:cstheme="majorHAnsi"/>
                <w:sz w:val="20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Tas pats, DN</w:t>
            </w:r>
            <w:r w:rsidR="00B746E5">
              <w:rPr>
                <w:rFonts w:asciiTheme="majorHAnsi" w:hAnsiTheme="majorHAnsi" w:cstheme="majorHAnsi"/>
                <w:sz w:val="20"/>
              </w:rPr>
              <w:t>2</w:t>
            </w:r>
            <w:r w:rsidRPr="005E3AAF">
              <w:rPr>
                <w:rFonts w:asciiTheme="majorHAnsi" w:hAnsiTheme="majorHAnsi" w:cstheme="majorHAnsi"/>
                <w:sz w:val="20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F1BD" w14:textId="77777777" w:rsidR="00E512EA" w:rsidRPr="005E3AAF" w:rsidRDefault="00E512EA" w:rsidP="00E512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CC3A" w14:textId="615A9FE0" w:rsidR="00E512EA" w:rsidRPr="005E3AAF" w:rsidRDefault="00E512EA" w:rsidP="00E512EA">
            <w:pPr>
              <w:rPr>
                <w:rFonts w:asciiTheme="majorHAnsi" w:hAnsiTheme="majorHAnsi" w:cstheme="majorHAnsi"/>
                <w:sz w:val="20"/>
              </w:rPr>
            </w:pPr>
            <w:r w:rsidRPr="005E3AAF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D4EB" w14:textId="11050847" w:rsidR="00E512EA" w:rsidRPr="005E3AAF" w:rsidRDefault="006C615B" w:rsidP="00E512E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5E3AAF" w:rsidRPr="00DB6050" w14:paraId="4D58CBF9" w14:textId="77777777" w:rsidTr="009954A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39E80C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D387" w14:textId="1CF02D1B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 w:rsidR="009954AD"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mineralinės vatos vamzdiniais kevalais </w:t>
            </w:r>
            <w:r w:rsidRPr="00127885">
              <w:rPr>
                <w:rFonts w:asciiTheme="majorHAnsi" w:hAnsiTheme="majorHAnsi" w:cstheme="majorHAnsi"/>
                <w:sz w:val="20"/>
                <w:lang w:eastAsia="da-DK"/>
              </w:rPr>
              <w:t>su aliuminio folija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 w:rsidR="009E03F3">
              <w:rPr>
                <w:rFonts w:asciiTheme="majorHAnsi" w:hAnsiTheme="majorHAnsi" w:cstheme="majorHAnsi"/>
                <w:sz w:val="20"/>
                <w:lang w:val="en-GB" w:eastAsia="da-DK"/>
              </w:rPr>
              <w:t>6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9A3E" w14:textId="329391EB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</w:t>
            </w:r>
            <w:r w:rsidR="007747D2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.2,2.</w:t>
            </w:r>
            <w:r w:rsidR="007747D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F8D8" w14:textId="44F2FBA5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3269" w14:textId="5B1BE6DF" w:rsidR="005E3AAF" w:rsidRPr="005E3AAF" w:rsidRDefault="008A00A4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31</w:t>
            </w:r>
            <w:r w:rsidR="005E3AAF" w:rsidRPr="00DB6050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D12652" w:rsidRPr="00DB6050" w14:paraId="3DCB2CD8" w14:textId="77777777" w:rsidTr="009954A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6D5B20" w14:textId="77777777" w:rsidR="00D12652" w:rsidRPr="00DB6050" w:rsidRDefault="00D12652" w:rsidP="00D1265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CF10" w14:textId="15CD0793" w:rsidR="00D12652" w:rsidRPr="000A1918" w:rsidRDefault="00D12652" w:rsidP="00D1265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9954AD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ir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4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7CFF" w14:textId="09015801" w:rsidR="00D12652" w:rsidRPr="005E3AAF" w:rsidRDefault="00D12652" w:rsidP="00D1265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F07F" w14:textId="0D7B3DF0" w:rsidR="00D12652" w:rsidRPr="000A1918" w:rsidRDefault="00D12652" w:rsidP="00D1265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F1E8" w14:textId="3A414BB2" w:rsidR="00D12652" w:rsidRDefault="009954AD" w:rsidP="00D1265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100</w:t>
            </w:r>
          </w:p>
        </w:tc>
      </w:tr>
      <w:tr w:rsidR="008A00A4" w:rsidRPr="00DB6050" w14:paraId="63DA967F" w14:textId="77777777" w:rsidTr="009954A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D117A0" w14:textId="77777777" w:rsidR="008A00A4" w:rsidRPr="00DB6050" w:rsidRDefault="008A00A4" w:rsidP="008A00A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3F3A" w14:textId="2F568B40" w:rsidR="008A00A4" w:rsidRDefault="008A00A4" w:rsidP="008A00A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4F56" w14:textId="77777777" w:rsidR="008A00A4" w:rsidRPr="005E3AAF" w:rsidRDefault="008A00A4" w:rsidP="008A00A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8A14" w14:textId="3065B732" w:rsidR="008A00A4" w:rsidRPr="00DB6050" w:rsidRDefault="008A00A4" w:rsidP="008A00A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1A6C" w14:textId="0DB56FE7" w:rsidR="008A00A4" w:rsidRDefault="008A00A4" w:rsidP="008A00A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8A00A4" w:rsidRPr="00DB6050" w14:paraId="66DEC7C4" w14:textId="77777777" w:rsidTr="009954A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9D9DD6F" w14:textId="77777777" w:rsidR="008A00A4" w:rsidRPr="00DB6050" w:rsidRDefault="008A00A4" w:rsidP="008A00A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DF50" w14:textId="3D8EAF32" w:rsidR="008A00A4" w:rsidRDefault="008A00A4" w:rsidP="008A00A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E0CC" w14:textId="77777777" w:rsidR="008A00A4" w:rsidRPr="005E3AAF" w:rsidRDefault="008A00A4" w:rsidP="008A00A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B8B2" w14:textId="287E1DA6" w:rsidR="008A00A4" w:rsidRPr="00DB6050" w:rsidRDefault="008A00A4" w:rsidP="008A00A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3C2F" w14:textId="49049F27" w:rsidR="008A00A4" w:rsidRDefault="008A00A4" w:rsidP="008A00A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5E3AAF" w:rsidRPr="00DB6050" w14:paraId="5895E5ED" w14:textId="77777777" w:rsidTr="009954A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2DFDFC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6DCF" w14:textId="48D8A411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AF6DDB">
              <w:rPr>
                <w:rFonts w:asciiTheme="majorHAnsi" w:hAnsiTheme="majorHAnsi" w:cstheme="majorHAnsi"/>
                <w:sz w:val="20"/>
                <w:lang w:eastAsia="da-DK"/>
              </w:rPr>
              <w:t>Plieninių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00E" w14:textId="7777777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9279" w14:textId="3A1AEC74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AF6DDB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952" w14:textId="35EDF489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AF6DD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E3AAF" w:rsidRPr="00DB6050" w14:paraId="40F03BC8" w14:textId="77777777" w:rsidTr="009954A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98F894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EB3" w14:textId="577737A2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9954AD"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3976" w14:textId="7777777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34F0" w14:textId="785E88F9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C98E" w14:textId="660A9AA8" w:rsidR="005E3AAF" w:rsidRPr="005E3AAF" w:rsidRDefault="0044011D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DE7EF9" w:rsidRPr="00DB6050" w14:paraId="1BC5B00F" w14:textId="77777777" w:rsidTr="0044011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13E988" w14:textId="77777777" w:rsidR="00DE7EF9" w:rsidRPr="00DB6050" w:rsidRDefault="00DE7EF9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2AD" w14:textId="5B2CB7ED" w:rsidR="00DE7EF9" w:rsidRDefault="00DE7EF9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096857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C2C0" w14:textId="77777777" w:rsidR="00DE7EF9" w:rsidRPr="005E3AAF" w:rsidRDefault="00DE7EF9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270" w14:textId="1466E782" w:rsidR="00DE7EF9" w:rsidRDefault="00DE7EF9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6B6" w14:textId="79344326" w:rsidR="00DE7EF9" w:rsidRDefault="0044011D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5E3AAF" w:rsidRPr="00DB6050" w14:paraId="4E74B2B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C4E37A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84EE" w14:textId="1195954A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6E7C" w14:textId="7777777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6495" w14:textId="328CE48B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AAA8" w14:textId="622865DC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E3AAF" w:rsidRPr="00DB6050" w14:paraId="704038B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A74056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C87" w14:textId="42D8A00F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341B" w14:textId="37F9576F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DE7EF9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BA37" w14:textId="7665EA3A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919E" w14:textId="3ED7A0B1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E3AAF" w:rsidRPr="00DB6050" w14:paraId="3E64BFB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3A44E8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7A70" w14:textId="713C763F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B6F" w14:textId="09C97799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</w:t>
            </w:r>
            <w:r w:rsidR="00DE7EF9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DE7EF9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DE7EF9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5343" w14:textId="5B7D23B8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052F" w14:textId="6AD04147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5E3AAF" w:rsidRPr="00DB6050" w14:paraId="6F05F78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4B0946" w14:textId="77777777" w:rsidR="005E3AAF" w:rsidRPr="00DB6050" w:rsidRDefault="005E3AAF" w:rsidP="005E3AA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A0D6" w14:textId="52652F29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2CD9" w14:textId="3BF976E6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B62" w14:textId="3C1E45FB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4D51" w14:textId="706F9236" w:rsidR="005E3AAF" w:rsidRPr="005E3AAF" w:rsidRDefault="005E3AAF" w:rsidP="005E3AA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E7EF9" w:rsidRPr="00DB6050" w14:paraId="07F9879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0D0F7E5" w14:textId="77777777" w:rsidR="00DE7EF9" w:rsidRPr="00DB6050" w:rsidRDefault="00DE7EF9" w:rsidP="00DE7EF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DCF8" w14:textId="4A595B55" w:rsidR="00DE7EF9" w:rsidRPr="00835C33" w:rsidRDefault="0044011D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1</w:t>
            </w:r>
            <w:r w:rsidR="00DE7EF9" w:rsidRPr="00835C33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B</w:t>
            </w:r>
            <w:r w:rsidR="00835C33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.AHU-10</w:t>
            </w:r>
            <w:r w:rsidR="00DE7EF9" w:rsidRPr="00835C33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 vėdinimo kamer</w:t>
            </w:r>
            <w:r w:rsidR="00835C33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os</w:t>
            </w:r>
            <w:r w:rsidR="00DE7EF9" w:rsidRPr="00835C33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 šilumos reguliavimo mazga</w:t>
            </w:r>
            <w:r w:rsidR="00CB6202" w:rsidRPr="00835C33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s, 2a ventiliatorinėje</w:t>
            </w:r>
            <w:r w:rsidRPr="00835C33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 (šilumnešis – vanduo)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C23A" w14:textId="77777777" w:rsidR="00DE7EF9" w:rsidRPr="00835C33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0463" w14:textId="77777777" w:rsidR="00DE7EF9" w:rsidRPr="00835C33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139" w14:textId="77777777" w:rsidR="00DE7EF9" w:rsidRPr="00835C33" w:rsidRDefault="00DE7EF9" w:rsidP="00DE7E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</w:tr>
      <w:tr w:rsidR="00111CD0" w:rsidRPr="00DB6050" w14:paraId="4F936CE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3A431A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A39" w14:textId="48F7D817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Rutulinis čiaupas DN</w:t>
            </w:r>
            <w:r w:rsidR="00B7617D" w:rsidRPr="00835C33">
              <w:rPr>
                <w:rFonts w:asciiTheme="majorHAnsi" w:hAnsiTheme="majorHAnsi" w:cstheme="majorHAnsi"/>
                <w:sz w:val="20"/>
              </w:rPr>
              <w:t>4</w:t>
            </w:r>
            <w:r w:rsidRPr="00835C33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F504" w14:textId="03ABDF9A" w:rsidR="00111CD0" w:rsidRPr="00835C33" w:rsidRDefault="000C321B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TS-2.7.1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58CB" w14:textId="7BC15DEA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4262" w14:textId="30CDA6B0" w:rsidR="00111CD0" w:rsidRPr="00835C33" w:rsidRDefault="00D703B8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111CD0" w:rsidRPr="00DB6050" w14:paraId="475D8E9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23CD87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6FEA" w14:textId="4E90EDF7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Dviejų eigų reguliavimo vožtuvas su pavara ir automatinio balansavimo funkcija, DN</w:t>
            </w:r>
            <w:r w:rsidR="00F1708A" w:rsidRPr="00835C33">
              <w:rPr>
                <w:rFonts w:asciiTheme="majorHAnsi" w:hAnsiTheme="majorHAnsi" w:cstheme="majorHAnsi"/>
                <w:sz w:val="20"/>
              </w:rPr>
              <w:t>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1C82" w14:textId="45A21212" w:rsidR="00111CD0" w:rsidRPr="00835C33" w:rsidRDefault="00D9156C" w:rsidP="00111CD0">
            <w:pPr>
              <w:rPr>
                <w:rFonts w:asciiTheme="majorHAnsi" w:hAnsiTheme="majorHAnsi" w:cstheme="majorHAnsi"/>
                <w:sz w:val="20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TS-2.7.3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590E" w14:textId="6A7F4EA2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FE8" w14:textId="261ED6B9" w:rsidR="00111CD0" w:rsidRPr="00835C33" w:rsidRDefault="00D703B8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11CD0" w:rsidRPr="00DB6050" w14:paraId="4BF72A3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1C94AC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4EB" w14:textId="58EBCA3D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Cirkuliacinis siurblys su integruotu dažnio keitikliu: G=</w:t>
            </w:r>
            <w:r w:rsidR="00835C33" w:rsidRPr="00835C33">
              <w:rPr>
                <w:rFonts w:asciiTheme="majorHAnsi" w:hAnsiTheme="majorHAnsi" w:cstheme="majorHAnsi"/>
                <w:sz w:val="20"/>
              </w:rPr>
              <w:t>2</w:t>
            </w:r>
            <w:r w:rsidRPr="00835C33">
              <w:rPr>
                <w:rFonts w:asciiTheme="majorHAnsi" w:hAnsiTheme="majorHAnsi" w:cstheme="majorHAnsi"/>
                <w:sz w:val="20"/>
              </w:rPr>
              <w:t>,</w:t>
            </w:r>
            <w:r w:rsidR="00835C33" w:rsidRPr="00835C33">
              <w:rPr>
                <w:rFonts w:asciiTheme="majorHAnsi" w:hAnsiTheme="majorHAnsi" w:cstheme="majorHAnsi"/>
                <w:sz w:val="20"/>
              </w:rPr>
              <w:t>24</w:t>
            </w:r>
            <w:r w:rsidRPr="00835C33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835C33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835C33">
              <w:rPr>
                <w:rFonts w:asciiTheme="majorHAnsi" w:hAnsiTheme="majorHAnsi" w:cstheme="majorHAnsi"/>
                <w:sz w:val="20"/>
              </w:rPr>
              <w:t xml:space="preserve">/h, </w:t>
            </w:r>
            <w:r w:rsidR="00B27A92" w:rsidRPr="00835C33">
              <w:rPr>
                <w:rFonts w:asciiTheme="majorHAnsi" w:hAnsiTheme="majorHAnsi" w:cstheme="majorHAnsi"/>
                <w:sz w:val="20"/>
              </w:rPr>
              <w:t>2,</w:t>
            </w:r>
            <w:r w:rsidR="00835C33" w:rsidRPr="00835C33">
              <w:rPr>
                <w:rFonts w:asciiTheme="majorHAnsi" w:hAnsiTheme="majorHAnsi" w:cstheme="majorHAnsi"/>
                <w:sz w:val="20"/>
              </w:rPr>
              <w:t>8</w:t>
            </w:r>
            <w:r w:rsidRPr="00835C33">
              <w:rPr>
                <w:rFonts w:asciiTheme="majorHAnsi" w:hAnsiTheme="majorHAnsi" w:cstheme="majorHAnsi"/>
                <w:sz w:val="20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4CA" w14:textId="0EB37F95" w:rsidR="00111CD0" w:rsidRPr="00835C33" w:rsidRDefault="00D9156C" w:rsidP="00111CD0">
            <w:pPr>
              <w:rPr>
                <w:rFonts w:asciiTheme="majorHAnsi" w:hAnsiTheme="majorHAnsi" w:cstheme="majorHAnsi"/>
                <w:sz w:val="20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F1708A" w:rsidRPr="00835C33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E852" w14:textId="779C4349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A96" w14:textId="372FA68F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11CD0" w:rsidRPr="00DB6050" w14:paraId="136A6C5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029CD1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B0B9" w14:textId="54DD1549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Atbulinis vožtuvas DN</w:t>
            </w:r>
            <w:r w:rsidR="00835C33" w:rsidRPr="00835C33">
              <w:rPr>
                <w:rFonts w:asciiTheme="majorHAnsi" w:hAnsiTheme="majorHAnsi" w:cstheme="majorHAnsi"/>
                <w:sz w:val="20"/>
              </w:rPr>
              <w:t>4</w:t>
            </w:r>
            <w:r w:rsidR="00821EA6" w:rsidRPr="00835C33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AF42" w14:textId="63596499" w:rsidR="00111CD0" w:rsidRPr="00835C33" w:rsidRDefault="00D9156C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TS-2.7.13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28CD" w14:textId="42ED699D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38A8" w14:textId="3F14DD40" w:rsidR="00111CD0" w:rsidRPr="00835C33" w:rsidRDefault="00821EA6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11CD0" w:rsidRPr="00DB6050" w14:paraId="39329AD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DE9FC6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752" w14:textId="00D9EE33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Balansavimo ventilis DN</w:t>
            </w:r>
            <w:r w:rsidR="00835C33" w:rsidRPr="00835C33">
              <w:rPr>
                <w:rFonts w:asciiTheme="majorHAnsi" w:hAnsiTheme="majorHAnsi" w:cstheme="majorHAnsi"/>
                <w:sz w:val="20"/>
              </w:rPr>
              <w:t>4</w:t>
            </w:r>
            <w:r w:rsidRPr="00835C33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5497" w14:textId="29D6DF7E" w:rsidR="00111CD0" w:rsidRPr="00835C33" w:rsidRDefault="00D9156C" w:rsidP="00111CD0">
            <w:pPr>
              <w:rPr>
                <w:rFonts w:asciiTheme="majorHAnsi" w:hAnsiTheme="majorHAnsi" w:cstheme="majorHAnsi"/>
                <w:sz w:val="20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TS-2.7.7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20B7" w14:textId="4704BBD9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C9B3" w14:textId="63A8DE3B" w:rsidR="00111CD0" w:rsidRPr="00835C33" w:rsidRDefault="00821EA6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11CD0" w:rsidRPr="00DB6050" w14:paraId="7D6A6EF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D10ABA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52CC" w14:textId="2BA4C0C9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Daugiafunkcinis termostatinis cirkuliacinis ventilis temperatūros palaikymui, DN</w:t>
            </w:r>
            <w:r w:rsidR="00835C33" w:rsidRPr="00835C33">
              <w:rPr>
                <w:rFonts w:asciiTheme="majorHAnsi" w:hAnsiTheme="majorHAnsi" w:cstheme="majorHAnsi"/>
                <w:sz w:val="20"/>
              </w:rPr>
              <w:t>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0BB0" w14:textId="4EBFA6D6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45E4" w14:textId="3A443A6D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556" w14:textId="7C5953C5" w:rsidR="00111CD0" w:rsidRPr="00835C33" w:rsidRDefault="00835C33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11CD0" w:rsidRPr="00DB6050" w14:paraId="703B625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04C167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3781" w14:textId="6682337F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Techninis manometras 0...6 bar, tiksl. kl. 1,0 su trieigiu čiaupu, Ø80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1459" w14:textId="5E20C74B" w:rsidR="00111CD0" w:rsidRPr="00835C33" w:rsidRDefault="00D9156C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TS-2.7.12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74EB" w14:textId="2BFE8F6A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C5D" w14:textId="1ACC3303" w:rsidR="00111CD0" w:rsidRPr="00835C33" w:rsidRDefault="00835C33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111CD0" w:rsidRPr="00DB6050" w14:paraId="71833CF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DC4046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C379" w14:textId="5FD0AE25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Spiritinis įleidžiamas termometras su įvore, skalė 0...100°C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F783" w14:textId="7A56553B" w:rsidR="00111CD0" w:rsidRPr="00835C33" w:rsidRDefault="00D9156C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TS-2.7.11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2E6A" w14:textId="63B5BD12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6597A" w14:textId="78BDFCA8" w:rsidR="00111CD0" w:rsidRPr="00835C33" w:rsidRDefault="00835C33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111CD0" w:rsidRPr="00DB6050" w14:paraId="50F21CF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55BFC9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82D1" w14:textId="4E235080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Nuorinimo vožtuvas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9559" w14:textId="3E231941" w:rsidR="00111CD0" w:rsidRPr="00835C33" w:rsidRDefault="00D9156C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TS-2.7.14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2FE7" w14:textId="3BD42D18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9014" w14:textId="33160FCB" w:rsidR="00111CD0" w:rsidRPr="00835C33" w:rsidRDefault="00835C33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111CD0" w:rsidRPr="00DB6050" w14:paraId="5A31A217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6F8299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F549" w14:textId="0031207E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Vandens išleidimo ventilis DN2</w:t>
            </w:r>
            <w:r w:rsidR="00745F2A" w:rsidRPr="00835C33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2DB" w14:textId="362B02AC" w:rsidR="00111CD0" w:rsidRPr="00835C33" w:rsidRDefault="00D9156C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TS-2.7.15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462" w14:textId="4052CE88" w:rsidR="00111CD0" w:rsidRPr="00835C33" w:rsidRDefault="00111CD0" w:rsidP="00111CD0">
            <w:pPr>
              <w:rPr>
                <w:rFonts w:asciiTheme="majorHAnsi" w:hAnsiTheme="majorHAnsi" w:cstheme="majorHAnsi"/>
                <w:sz w:val="20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E1DD" w14:textId="7C58C5D8" w:rsidR="00111CD0" w:rsidRPr="00835C33" w:rsidRDefault="00835C33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35C33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60FD5" w:rsidRPr="00DB6050" w14:paraId="56AB772A" w14:textId="77777777" w:rsidTr="00001C31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8BE93C" w14:textId="77777777" w:rsidR="00960FD5" w:rsidRPr="00DB6050" w:rsidRDefault="00960FD5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63A53BF" w14:textId="59E24B3E" w:rsidR="00960FD5" w:rsidRPr="00835C33" w:rsidRDefault="00960FD5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C5F24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>ŠILUMOS TIEKIMO SISTEMA</w:t>
            </w:r>
            <w:r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 H2/2</w:t>
            </w:r>
            <w:r w:rsidRPr="000C5F24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 VĖDINIMO ĮRENGINIAMS</w:t>
            </w:r>
            <w:r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 xml:space="preserve"> (ŠILUMNEŠIS – PG40%)</w:t>
            </w:r>
          </w:p>
        </w:tc>
      </w:tr>
      <w:tr w:rsidR="00960FD5" w:rsidRPr="00DB6050" w14:paraId="61CAC02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8650BA" w14:textId="77777777" w:rsidR="00960FD5" w:rsidRPr="00DB6050" w:rsidRDefault="00960FD5" w:rsidP="00960F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D552" w14:textId="2DDEB652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mineralinės vatos vamzdiniais kevalais </w:t>
            </w:r>
            <w:r w:rsidRPr="00127885">
              <w:rPr>
                <w:rFonts w:asciiTheme="majorHAnsi" w:hAnsiTheme="majorHAnsi" w:cstheme="majorHAnsi"/>
                <w:sz w:val="20"/>
                <w:lang w:eastAsia="da-DK"/>
              </w:rPr>
              <w:t>su aliuminio folija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6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9E40" w14:textId="54052288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2.4.2,2.5.1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F9ED" w14:textId="640AA4D4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02E3" w14:textId="7FD0CAA2" w:rsidR="00960FD5" w:rsidRPr="00835C33" w:rsidRDefault="00D276C6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130</w:t>
            </w:r>
          </w:p>
        </w:tc>
      </w:tr>
      <w:tr w:rsidR="00001C31" w:rsidRPr="00DB6050" w14:paraId="64D1B3D7" w14:textId="77777777" w:rsidTr="00DA513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5FC8205" w14:textId="77777777" w:rsidR="00001C31" w:rsidRPr="00DB6050" w:rsidRDefault="00001C31" w:rsidP="00001C3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E689" w14:textId="0CB3D047" w:rsidR="00001C31" w:rsidRPr="00DB6050" w:rsidRDefault="00001C31" w:rsidP="00001C3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mineralinės vatos vamzdiniais kevalais </w:t>
            </w:r>
            <w:r w:rsidRPr="00127885">
              <w:rPr>
                <w:rFonts w:asciiTheme="majorHAnsi" w:hAnsiTheme="majorHAnsi" w:cstheme="majorHAnsi"/>
                <w:sz w:val="20"/>
                <w:lang w:eastAsia="da-DK"/>
              </w:rPr>
              <w:t>su aliuminio folija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6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0 mm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, apskardinami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051C" w14:textId="72310997" w:rsidR="00001C31" w:rsidRPr="00DB6050" w:rsidRDefault="00001C31" w:rsidP="00001C3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2.4.2,2.5.1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003A" w14:textId="5E49CDB5" w:rsidR="00001C31" w:rsidRPr="00DB6050" w:rsidRDefault="00001C31" w:rsidP="00001C3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90FA" w14:textId="2F911DAC" w:rsidR="00001C31" w:rsidRDefault="00001C31" w:rsidP="00001C3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DA5139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</w:p>
        </w:tc>
      </w:tr>
      <w:tr w:rsidR="00896750" w:rsidRPr="00DB6050" w14:paraId="5A23F87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42C5EA" w14:textId="77777777" w:rsidR="00896750" w:rsidRPr="00DB6050" w:rsidRDefault="00896750" w:rsidP="0089675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4D78" w14:textId="47948EC3" w:rsidR="00896750" w:rsidRPr="00896750" w:rsidRDefault="00896750" w:rsidP="008967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Tas pats, DN40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58F" w14:textId="77777777" w:rsidR="00896750" w:rsidRPr="00896750" w:rsidRDefault="00896750" w:rsidP="008967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F4F0" w14:textId="323123CB" w:rsidR="00896750" w:rsidRPr="00896750" w:rsidRDefault="00896750" w:rsidP="008967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4153" w14:textId="69E144F7" w:rsidR="00896750" w:rsidRPr="00896750" w:rsidRDefault="00896750" w:rsidP="008967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896750" w:rsidRPr="00DB6050" w14:paraId="4D24943B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16B212" w14:textId="77777777" w:rsidR="00896750" w:rsidRPr="00DB6050" w:rsidRDefault="00896750" w:rsidP="0089675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5C38" w14:textId="11822BEC" w:rsidR="00896750" w:rsidRPr="00896750" w:rsidRDefault="00896750" w:rsidP="008967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9799" w14:textId="77777777" w:rsidR="00896750" w:rsidRPr="00896750" w:rsidRDefault="00896750" w:rsidP="008967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BED1" w14:textId="6A69B276" w:rsidR="00896750" w:rsidRPr="00896750" w:rsidRDefault="00896750" w:rsidP="008967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49E5" w14:textId="49DBCA33" w:rsidR="00896750" w:rsidRDefault="00896750" w:rsidP="0089675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960FD5" w:rsidRPr="00DB6050" w14:paraId="3789378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1666EC" w14:textId="77777777" w:rsidR="00960FD5" w:rsidRPr="00DB6050" w:rsidRDefault="00960FD5" w:rsidP="00960F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30D1" w14:textId="608A4798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Tas pats, DN25 ir δ</w:t>
            </w:r>
            <w:r w:rsidRPr="00896750">
              <w:rPr>
                <w:rFonts w:asciiTheme="majorHAnsi" w:hAnsiTheme="majorHAnsi" w:cstheme="majorHAnsi"/>
                <w:sz w:val="20"/>
                <w:lang w:val="en-GB" w:eastAsia="da-DK"/>
              </w:rPr>
              <w:t>=40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ADE5" w14:textId="77777777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2094" w14:textId="33E98802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A74E" w14:textId="20AEFDC9" w:rsidR="00960FD5" w:rsidRPr="00896750" w:rsidRDefault="00896750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="00960FD5" w:rsidRPr="00896750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960FD5" w:rsidRPr="00DB6050" w14:paraId="7EEF6F7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CFF4C67" w14:textId="77777777" w:rsidR="00960FD5" w:rsidRPr="00DB6050" w:rsidRDefault="00960FD5" w:rsidP="00960F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C03E" w14:textId="03AAC0DF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68A" w14:textId="77777777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F1B4" w14:textId="48B5EB86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81B8" w14:textId="44D98D81" w:rsidR="00960FD5" w:rsidRPr="00896750" w:rsidRDefault="00896750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960FD5" w:rsidRPr="00DB6050" w14:paraId="7B7F501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757CE3E" w14:textId="77777777" w:rsidR="00960FD5" w:rsidRPr="00DB6050" w:rsidRDefault="00960FD5" w:rsidP="00960F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115D" w14:textId="16017EFF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Tas pats,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0BE7" w14:textId="77777777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8524" w14:textId="5271BF52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A964" w14:textId="4016BC95" w:rsidR="00960FD5" w:rsidRPr="00896750" w:rsidRDefault="00896750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960FD5" w:rsidRPr="00DB6050" w14:paraId="40F60C1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9ABFD2" w14:textId="77777777" w:rsidR="00960FD5" w:rsidRPr="00DB6050" w:rsidRDefault="00960FD5" w:rsidP="00960F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D1D4" w14:textId="68963472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Plieninių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7347" w14:textId="77777777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CA7" w14:textId="6566ED53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5ED6" w14:textId="38AB8948" w:rsidR="00960FD5" w:rsidRPr="00896750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967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60FD5" w:rsidRPr="00DB6050" w14:paraId="75CB0D8E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E801E8" w14:textId="77777777" w:rsidR="00960FD5" w:rsidRPr="00DB6050" w:rsidRDefault="00960FD5" w:rsidP="00960F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0563" w14:textId="27BE59DD" w:rsidR="00960FD5" w:rsidRPr="00001C31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01C31">
              <w:rPr>
                <w:rFonts w:asciiTheme="majorHAnsi" w:hAnsiTheme="majorHAnsi" w:cstheme="majorHAnsi"/>
                <w:sz w:val="20"/>
                <w:lang w:eastAsia="da-DK"/>
              </w:rPr>
              <w:t>Nejudama atrama vamzdžiui DN50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7437" w14:textId="77777777" w:rsidR="00960FD5" w:rsidRPr="00001C31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463C" w14:textId="4C8A2A6F" w:rsidR="00960FD5" w:rsidRPr="00001C31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01C31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46FB" w14:textId="587E069F" w:rsidR="00960FD5" w:rsidRPr="00001C31" w:rsidRDefault="00896750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01C31"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1D0218" w:rsidRPr="00DB6050" w14:paraId="0C693D3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0B7494" w14:textId="77777777" w:rsidR="001D0218" w:rsidRPr="00DB6050" w:rsidRDefault="001D0218" w:rsidP="001D021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417C" w14:textId="569DF9D4" w:rsidR="001D0218" w:rsidRPr="001D0218" w:rsidRDefault="001D0218" w:rsidP="001D021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218">
              <w:rPr>
                <w:rFonts w:asciiTheme="majorHAnsi" w:hAnsiTheme="majorHAnsi" w:cstheme="majorHAnsi"/>
                <w:sz w:val="20"/>
              </w:rPr>
              <w:t>Vamzdžių paviršių paruošimas, antikorozinis dažymas dviem sluoksniais bituminio lako ant grunto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054B" w14:textId="6F24760E" w:rsidR="001D0218" w:rsidRPr="001D0218" w:rsidRDefault="001D0218" w:rsidP="001D021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084" w14:textId="07A85CB6" w:rsidR="001D0218" w:rsidRPr="001D0218" w:rsidRDefault="001D0218" w:rsidP="001D021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218">
              <w:rPr>
                <w:rFonts w:asciiTheme="majorHAnsi" w:hAnsiTheme="majorHAnsi" w:cstheme="majorHAnsi"/>
                <w:sz w:val="20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12B9" w14:textId="60F96C56" w:rsidR="001D0218" w:rsidRPr="001D0218" w:rsidRDefault="001D0218" w:rsidP="001D021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218">
              <w:rPr>
                <w:rFonts w:asciiTheme="majorHAnsi" w:hAnsiTheme="majorHAnsi" w:cstheme="majorHAnsi"/>
                <w:sz w:val="20"/>
              </w:rPr>
              <w:t>1</w:t>
            </w:r>
          </w:p>
        </w:tc>
      </w:tr>
      <w:tr w:rsidR="00960FD5" w:rsidRPr="00DB6050" w14:paraId="0A64E11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B470A4" w14:textId="77777777" w:rsidR="00960FD5" w:rsidRPr="00DB6050" w:rsidRDefault="00960FD5" w:rsidP="00960F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013E" w14:textId="4162ADE1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942B" w14:textId="77777777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1E25" w14:textId="01B56915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5A31" w14:textId="278D0407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60FD5" w:rsidRPr="00DB6050" w14:paraId="0B43F50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0B7393" w14:textId="77777777" w:rsidR="00960FD5" w:rsidRPr="00DB6050" w:rsidRDefault="00960FD5" w:rsidP="00960F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AEB0" w14:textId="67E03944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5913" w14:textId="2001C371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TS-2.7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E26" w14:textId="7EB38271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63F" w14:textId="47A01253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60FD5" w:rsidRPr="00DB6050" w14:paraId="4A98ABD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7CB998" w14:textId="77777777" w:rsidR="00960FD5" w:rsidRPr="00DB6050" w:rsidRDefault="00960FD5" w:rsidP="00960FD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BFF5" w14:textId="1F7E84AE" w:rsidR="00960FD5" w:rsidRPr="001D0218" w:rsidRDefault="00960FD5" w:rsidP="00960FD5">
            <w:pPr>
              <w:rPr>
                <w:rFonts w:asciiTheme="majorHAnsi" w:hAnsiTheme="majorHAnsi" w:cstheme="majorHAnsi"/>
                <w:sz w:val="20"/>
                <w:lang w:val="en-US"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Paleidimo derinimo darbai</w:t>
            </w:r>
            <w:r w:rsidR="001D0218">
              <w:rPr>
                <w:rFonts w:asciiTheme="majorHAnsi" w:hAnsiTheme="majorHAnsi" w:cstheme="majorHAnsi"/>
                <w:sz w:val="20"/>
                <w:lang w:eastAsia="da-DK"/>
              </w:rPr>
              <w:t>, užpildymas propilengliukoliu 40%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545" w14:textId="0D613B3D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2.6,2.8,2.9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ABE9" w14:textId="662A5DB6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B63B" w14:textId="025A050F" w:rsidR="00960FD5" w:rsidRPr="00835C33" w:rsidRDefault="00960FD5" w:rsidP="00960FD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074CA5" w:rsidRPr="00DB6050" w14:paraId="514ED70C" w14:textId="77777777" w:rsidTr="0036220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6EE3BC" w14:textId="77777777" w:rsidR="00074CA5" w:rsidRPr="00DB6050" w:rsidRDefault="00074CA5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622" w14:textId="7DC271E1" w:rsidR="00074CA5" w:rsidRPr="008654BB" w:rsidRDefault="00074CA5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1B vėdinimo kamerų šilumos reguliavimo mazgai, ant stogo (šilumnešis - PG40%)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, reguliavimo mazgai montuojami apšiltintoje ir šildomoje dėžėje</w:t>
            </w:r>
          </w:p>
        </w:tc>
      </w:tr>
      <w:tr w:rsidR="00B7617D" w:rsidRPr="00DB6050" w14:paraId="282D1F6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D80083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6374" w14:textId="6CCF810C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Rutulinis čiaupas DN40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2604" w14:textId="6F9693FB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TS-2.7.1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F3B" w14:textId="7EB7F04D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3DC" w14:textId="718ABE5E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B7617D" w:rsidRPr="00DB6050" w14:paraId="56E7F19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BC9C37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F294" w14:textId="3ED643E6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DN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D056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5267" w14:textId="4F30FD0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71F" w14:textId="2567DBAC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</w:tr>
      <w:tr w:rsidR="00B7617D" w:rsidRPr="00DB6050" w14:paraId="0AF14EF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2F6513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D13" w14:textId="1C631F11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6D35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2CA" w14:textId="21AB90E4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C44" w14:textId="05CD07CE" w:rsidR="00B7617D" w:rsidRPr="008654BB" w:rsidRDefault="008654BB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B7617D" w:rsidRPr="00DB6050" w14:paraId="6896242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1E0987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43B5" w14:textId="25DEDE9E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Dviejų eigų reguliavimo vožtuvas su pavara ir automatinio balansavimo funkcija, DN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2B0F" w14:textId="72E1C762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TS-2.7.3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89AF" w14:textId="5AAB024C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DF5E" w14:textId="6D83F5A6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DB6050" w14:paraId="5FB1082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2931DD5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5617" w14:textId="49DD1F20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DN2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5E6F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BD5D" w14:textId="4754CFF1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67FC" w14:textId="1BBA23CC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B7617D" w:rsidRPr="00DB6050" w14:paraId="714E7CFD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684102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CD87" w14:textId="4EFC1B61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B225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2A40" w14:textId="38B34303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059" w14:textId="71884C3E" w:rsidR="00B7617D" w:rsidRPr="008654BB" w:rsidRDefault="008654BB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DB6050" w14:paraId="3B1ECB1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88588B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9B4" w14:textId="64A4C0F5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Cirkuliacinis siurblys su integruotu dažnio keitikliu: G=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2</w:t>
            </w:r>
            <w:r w:rsidRPr="008654BB">
              <w:rPr>
                <w:rFonts w:asciiTheme="majorHAnsi" w:hAnsiTheme="majorHAnsi" w:cstheme="majorHAnsi"/>
                <w:sz w:val="20"/>
              </w:rPr>
              <w:t>,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15</w:t>
            </w:r>
            <w:r w:rsidRPr="008654BB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8654BB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8654BB">
              <w:rPr>
                <w:rFonts w:asciiTheme="majorHAnsi" w:hAnsiTheme="majorHAnsi" w:cstheme="majorHAnsi"/>
                <w:sz w:val="20"/>
              </w:rPr>
              <w:t>/h, 2,7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C5E0" w14:textId="10A7A3D2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TS-2.3.8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E0CB" w14:textId="0A445E6C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8AFC" w14:textId="7BE7125F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DB6050" w14:paraId="4FBE4F03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90A465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933B" w14:textId="0ECBFEE2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G=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0</w:t>
            </w:r>
            <w:r w:rsidRPr="008654BB">
              <w:rPr>
                <w:rFonts w:asciiTheme="majorHAnsi" w:hAnsiTheme="majorHAnsi" w:cstheme="majorHAnsi"/>
                <w:sz w:val="20"/>
              </w:rPr>
              <w:t>,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9</w:t>
            </w:r>
            <w:r w:rsidRPr="008654BB">
              <w:rPr>
                <w:rFonts w:asciiTheme="majorHAnsi" w:hAnsiTheme="majorHAnsi" w:cstheme="majorHAnsi"/>
                <w:sz w:val="20"/>
              </w:rPr>
              <w:t>5 m</w:t>
            </w:r>
            <w:r w:rsidRPr="008654BB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8654BB">
              <w:rPr>
                <w:rFonts w:asciiTheme="majorHAnsi" w:hAnsiTheme="majorHAnsi" w:cstheme="majorHAnsi"/>
                <w:sz w:val="20"/>
              </w:rPr>
              <w:t>/h, 2,7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FE6C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53B9" w14:textId="4EEE1DBE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58F" w14:textId="1FF7E12F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DB6050" w14:paraId="080E8ED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62C180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4089" w14:textId="3372DEC3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G=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0</w:t>
            </w:r>
            <w:r w:rsidRPr="008654BB">
              <w:rPr>
                <w:rFonts w:asciiTheme="majorHAnsi" w:hAnsiTheme="majorHAnsi" w:cstheme="majorHAnsi"/>
                <w:sz w:val="20"/>
              </w:rPr>
              <w:t>,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7</w:t>
            </w:r>
            <w:r w:rsidRPr="008654BB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8654BB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8654BB">
              <w:rPr>
                <w:rFonts w:asciiTheme="majorHAnsi" w:hAnsiTheme="majorHAnsi" w:cstheme="majorHAnsi"/>
                <w:sz w:val="20"/>
              </w:rPr>
              <w:t>/h, 2,7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D7B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F3C" w14:textId="5D2CB4A1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7BD5" w14:textId="0D3A5C80" w:rsidR="00B7617D" w:rsidRPr="008654BB" w:rsidRDefault="008654BB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DB6050" w14:paraId="0C00B75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EADB51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830" w14:textId="12FB412B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G=0,5 m</w:t>
            </w:r>
            <w:r w:rsidRPr="008654BB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8654BB">
              <w:rPr>
                <w:rFonts w:asciiTheme="majorHAnsi" w:hAnsiTheme="majorHAnsi" w:cstheme="majorHAnsi"/>
                <w:sz w:val="20"/>
              </w:rPr>
              <w:t>/h, 2,7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8109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0792" w14:textId="1CDB5AF6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2296" w14:textId="263D5BDF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DB6050" w14:paraId="58CA4D6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CBEA923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5CCF" w14:textId="4BFFB79B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G=0,4 m</w:t>
            </w:r>
            <w:r w:rsidRPr="008654BB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8654BB">
              <w:rPr>
                <w:rFonts w:asciiTheme="majorHAnsi" w:hAnsiTheme="majorHAnsi" w:cstheme="majorHAnsi"/>
                <w:sz w:val="20"/>
              </w:rPr>
              <w:t>/h, 2,7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5AC7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3526" w14:textId="0D4DA7F4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B6C5" w14:textId="7730ED8A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DB6050" w14:paraId="753A791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2304F9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C076" w14:textId="294598D6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Atbulinis vožtuvas DN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4</w:t>
            </w:r>
            <w:r w:rsidRPr="008654BB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6063" w14:textId="7D64C1CC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TS-2.7.13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70A2" w14:textId="1D6BA2CD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D94F" w14:textId="45515755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DB6050" w14:paraId="47B8BB4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1E5F1E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E1E1" w14:textId="0DA52ABF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DN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68BB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884E" w14:textId="2265D64E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DEEA" w14:textId="37DB2064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B7617D" w:rsidRPr="00DB6050" w14:paraId="7BC4B27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B1B246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AE" w14:textId="6C765CB0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6F5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63DB" w14:textId="13CECD44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641" w14:textId="1B488EB7" w:rsidR="00B7617D" w:rsidRPr="008654BB" w:rsidRDefault="008654BB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DB6050" w14:paraId="7BD8EA70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8D97D8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8C8" w14:textId="5C770650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Balansavimo ventilis DN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4</w:t>
            </w:r>
            <w:r w:rsidRPr="008654BB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FD26" w14:textId="4864DF4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TS-2.7.7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9B9B" w14:textId="60D672C5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6C70" w14:textId="1DFDD073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DB6050" w14:paraId="3EC883A1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479915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967E" w14:textId="24582064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DN</w:t>
            </w:r>
            <w:r w:rsidR="008654BB" w:rsidRPr="008654BB"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2DC6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225" w14:textId="0A3C5942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76C" w14:textId="4838DDB1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B7617D" w:rsidRPr="00DB6050" w14:paraId="142C51C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42292C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4178" w14:textId="489DA94A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732F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CB4" w14:textId="63745B7D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7BEE" w14:textId="0BA04582" w:rsidR="00B7617D" w:rsidRPr="008654BB" w:rsidRDefault="008654BB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DB6050" w14:paraId="64EF967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42160F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3FAC" w14:textId="0CAA49B6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Daugiafunkcinis termostatinis cirkuliacinis ventilis temperatūros palaikymui,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E00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2ADB" w14:textId="7BDA8FD3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10FD" w14:textId="2BD569AB" w:rsidR="00B7617D" w:rsidRPr="008654BB" w:rsidRDefault="008654BB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B7617D" w:rsidRPr="00DB6050" w14:paraId="2F7EDD86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EF7B8E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DD63" w14:textId="65F5696E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00E6" w14:textId="77777777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3A8B" w14:textId="12DA7E53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A8CF" w14:textId="632CF610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B7617D" w:rsidRPr="008654BB" w14:paraId="28B9A29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4509BB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F317" w14:textId="4EE8C1B1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Techninis manometras 0...6 bar, tiksl. kl. 1,0 su trieigiu čiaupu, Ø80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759" w14:textId="525B8322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CE6" w14:textId="1BC29568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CCE7" w14:textId="7A64C102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8654BB" w:rsidRPr="008654BB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B7617D" w:rsidRPr="008654BB" w14:paraId="4FF31168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9F2ED7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BE6F" w14:textId="483FDD86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Spiritinis įleidžiamas termometras su įvore, skalė 0...100°C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5102" w14:textId="5522429B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TS-2.7.11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ABC5" w14:textId="1E6227DA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6993" w14:textId="6017018A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8654BB" w:rsidRPr="008654BB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B7617D" w:rsidRPr="008654BB" w14:paraId="48E41C74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8AEEFA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CC81" w14:textId="21F59736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Nuorinimo vožtuvas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48FA" w14:textId="65B6A7E4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TS-2.7.14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900A" w14:textId="2B53B54A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4B8" w14:textId="08124141" w:rsidR="00B7617D" w:rsidRPr="008654BB" w:rsidRDefault="008654BB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B7617D" w:rsidRPr="008654BB" w14:paraId="152FF76C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DE6CE6" w14:textId="77777777" w:rsidR="00B7617D" w:rsidRPr="00DB6050" w:rsidRDefault="00B7617D" w:rsidP="00B7617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72C" w14:textId="4D5C2EF8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Vandens išleidimo ventilis DN</w:t>
            </w:r>
            <w:r w:rsidR="008654BB" w:rsidRPr="008654BB">
              <w:rPr>
                <w:rFonts w:asciiTheme="majorHAnsi" w:hAnsiTheme="majorHAnsi" w:cstheme="majorHAnsi"/>
                <w:sz w:val="20"/>
                <w:lang w:eastAsia="da-DK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9818" w14:textId="5559C126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TS-2.7.15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CD54" w14:textId="6F539EFA" w:rsidR="00B7617D" w:rsidRPr="008654BB" w:rsidRDefault="00B7617D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C59D" w14:textId="19407826" w:rsidR="00B7617D" w:rsidRPr="008654BB" w:rsidRDefault="008654BB" w:rsidP="00B7617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074CA5" w:rsidRPr="00DB6050" w14:paraId="52FC8CBA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402A31" w14:textId="77777777" w:rsidR="00074CA5" w:rsidRPr="00DB6050" w:rsidRDefault="00074CA5" w:rsidP="00074CA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47CF" w14:textId="0DEEEE2C" w:rsidR="00074CA5" w:rsidRPr="00074CA5" w:rsidRDefault="00074CA5" w:rsidP="00074CA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074CA5">
              <w:rPr>
                <w:rFonts w:asciiTheme="majorHAnsi" w:hAnsiTheme="majorHAnsi" w:cstheme="majorHAnsi"/>
                <w:sz w:val="20"/>
              </w:rPr>
              <w:t>Dėžė, apšiltinta iš vidaus, vidiniai dėžės matmenys 1200(H)x1600(L)x1300(gylis, plotis)mm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7E7" w14:textId="77777777" w:rsidR="00074CA5" w:rsidRPr="00074CA5" w:rsidRDefault="00074CA5" w:rsidP="00074CA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729A" w14:textId="2233C73B" w:rsidR="00074CA5" w:rsidRPr="00074CA5" w:rsidRDefault="00074CA5" w:rsidP="00074CA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074CA5">
              <w:rPr>
                <w:rFonts w:asciiTheme="majorHAnsi" w:hAnsiTheme="majorHAnsi" w:cstheme="majorHAnsi"/>
                <w:sz w:val="20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730" w14:textId="6143A312" w:rsidR="00074CA5" w:rsidRPr="00074CA5" w:rsidRDefault="00074CA5" w:rsidP="00074CA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</w:rPr>
              <w:t>5</w:t>
            </w:r>
          </w:p>
        </w:tc>
      </w:tr>
      <w:tr w:rsidR="00074CA5" w:rsidRPr="00DB6050" w14:paraId="62DCF0E5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DFB9C5" w14:textId="77777777" w:rsidR="00074CA5" w:rsidRPr="00DB6050" w:rsidRDefault="00074CA5" w:rsidP="00074CA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7C80" w14:textId="36836A1B" w:rsidR="00074CA5" w:rsidRPr="00074CA5" w:rsidRDefault="00074CA5" w:rsidP="00074CA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074CA5">
              <w:rPr>
                <w:rFonts w:asciiTheme="majorHAnsi" w:hAnsiTheme="majorHAnsi" w:cstheme="majorHAnsi"/>
                <w:sz w:val="20"/>
              </w:rPr>
              <w:t xml:space="preserve">Elektrinis šildytuvas DEVitronic 100W komplektujamas su temperatūros jutikliu 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34B5" w14:textId="77777777" w:rsidR="00074CA5" w:rsidRPr="00074CA5" w:rsidRDefault="00074CA5" w:rsidP="00074CA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E769" w14:textId="6A8A5284" w:rsidR="00074CA5" w:rsidRPr="00074CA5" w:rsidRDefault="00074CA5" w:rsidP="00074CA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074CA5">
              <w:rPr>
                <w:rFonts w:asciiTheme="majorHAnsi" w:hAnsiTheme="majorHAnsi" w:cstheme="majorHAnsi"/>
                <w:sz w:val="20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70F2" w14:textId="2B8A946D" w:rsidR="00074CA5" w:rsidRPr="00074CA5" w:rsidRDefault="00074CA5" w:rsidP="00074CA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</w:rPr>
              <w:t>5</w:t>
            </w:r>
          </w:p>
        </w:tc>
      </w:tr>
      <w:tr w:rsidR="00DC7C64" w:rsidRPr="00DB6050" w14:paraId="0F3EF88C" w14:textId="77777777" w:rsidTr="001E007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458723" w14:textId="77777777" w:rsidR="00DC7C64" w:rsidRPr="00DB6050" w:rsidRDefault="00DC7C64" w:rsidP="00074CA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2FFE" w14:textId="469858F9" w:rsidR="00DC7C64" w:rsidRPr="00DC7C64" w:rsidRDefault="00DC7C64" w:rsidP="00074CA5">
            <w:pPr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DC7C64">
              <w:rPr>
                <w:rFonts w:asciiTheme="majorHAnsi" w:hAnsiTheme="majorHAnsi" w:cstheme="majorHAnsi"/>
                <w:b/>
                <w:bCs/>
                <w:sz w:val="20"/>
              </w:rPr>
              <w:t>Atskirų srautų rekuperatorių reguliavimo mazgai (mazgai montuojami bendroje apšiltintoje ir apšildomoje dėžėje)</w:t>
            </w:r>
          </w:p>
        </w:tc>
      </w:tr>
      <w:tr w:rsidR="00DC7C64" w:rsidRPr="00DB6050" w14:paraId="0C9CC4BC" w14:textId="77777777" w:rsidTr="0043392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80E2A6" w14:textId="77777777" w:rsidR="00DC7C64" w:rsidRPr="00DB6050" w:rsidRDefault="00DC7C64" w:rsidP="00DC7C6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EFA4" w14:textId="04D2BE85" w:rsidR="00DC7C64" w:rsidRDefault="00DC7C64" w:rsidP="00DC7C64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Rutulinis čiaupas DN</w:t>
            </w:r>
            <w:r w:rsidR="00433927"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51CD" w14:textId="4E389256" w:rsidR="00DC7C64" w:rsidRPr="00074CA5" w:rsidRDefault="00DC7C64" w:rsidP="00DC7C64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433927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FC8B" w14:textId="384FEF17" w:rsidR="00DC7C64" w:rsidRDefault="00DC7C64" w:rsidP="00DC7C64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1684" w14:textId="71245758" w:rsidR="00DC7C64" w:rsidRDefault="00433927" w:rsidP="00DC7C64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CC7718" w:rsidRPr="00DB6050" w14:paraId="67F7E976" w14:textId="77777777" w:rsidTr="0043392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732A30" w14:textId="77777777" w:rsidR="00CC7718" w:rsidRPr="00DB6050" w:rsidRDefault="00CC7718" w:rsidP="00CC771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39F2" w14:textId="41223F19" w:rsidR="00CC7718" w:rsidRPr="008654BB" w:rsidRDefault="00CC7718" w:rsidP="00CC7718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CFD5" w14:textId="77777777" w:rsidR="00CC7718" w:rsidRPr="008654BB" w:rsidRDefault="00CC7718" w:rsidP="00CC771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CD4" w14:textId="59DB6A16" w:rsidR="00CC7718" w:rsidRPr="008654BB" w:rsidRDefault="00CC7718" w:rsidP="00CC7718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61AC" w14:textId="5181BD2F" w:rsidR="00CC7718" w:rsidRDefault="00CC7718" w:rsidP="00CC771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C7718" w:rsidRPr="00DB6050" w14:paraId="53420268" w14:textId="77777777" w:rsidTr="0043392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83B9D8" w14:textId="77777777" w:rsidR="00CC7718" w:rsidRPr="00DB6050" w:rsidRDefault="00CC7718" w:rsidP="00CC771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4BAA" w14:textId="3192DEB4" w:rsidR="00CC7718" w:rsidRPr="008654BB" w:rsidRDefault="00CC7718" w:rsidP="00CC7718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Tas pats,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9B70" w14:textId="77777777" w:rsidR="00CC7718" w:rsidRPr="008654BB" w:rsidRDefault="00CC7718" w:rsidP="00CC771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A11" w14:textId="32D876F4" w:rsidR="00CC7718" w:rsidRPr="008654BB" w:rsidRDefault="00CC7718" w:rsidP="00CC7718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4AF8" w14:textId="355834B3" w:rsidR="00CC7718" w:rsidRDefault="00CC7718" w:rsidP="00CC771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DC7C64" w:rsidRPr="00DB6050" w14:paraId="4F299659" w14:textId="77777777" w:rsidTr="0043392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72E633" w14:textId="77777777" w:rsidR="00DC7C64" w:rsidRPr="00DB6050" w:rsidRDefault="00DC7C64" w:rsidP="00074CA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6993" w14:textId="77777777" w:rsidR="00433927" w:rsidRDefault="00DC7C64" w:rsidP="00074CA5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 xml:space="preserve">Trijų eigų reguliavimo vožtuvas </w:t>
            </w:r>
            <w:r w:rsidR="00433927">
              <w:rPr>
                <w:rFonts w:asciiTheme="majorHAnsi" w:hAnsiTheme="majorHAnsi" w:cstheme="majorHAnsi"/>
                <w:sz w:val="20"/>
              </w:rPr>
              <w:t>DN20, kvs2,5, 0,7 m</w:t>
            </w:r>
            <w:r w:rsidR="00433927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="00433927">
              <w:rPr>
                <w:rFonts w:asciiTheme="majorHAnsi" w:hAnsiTheme="majorHAnsi" w:cstheme="majorHAnsi"/>
                <w:sz w:val="20"/>
              </w:rPr>
              <w:t>/h</w:t>
            </w:r>
          </w:p>
          <w:p w14:paraId="0EF61643" w14:textId="743226A4" w:rsidR="00DC7C64" w:rsidRPr="00074CA5" w:rsidRDefault="00DC7C64" w:rsidP="00074CA5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( pavara PVA dalyje)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B2D4" w14:textId="77777777" w:rsidR="00DC7C64" w:rsidRPr="00074CA5" w:rsidRDefault="00DC7C64" w:rsidP="00074CA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221E" w14:textId="58244BD7" w:rsidR="00DC7C64" w:rsidRPr="00074CA5" w:rsidRDefault="00DC7C64" w:rsidP="00074CA5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AE18" w14:textId="2A9A134E" w:rsidR="00DC7C64" w:rsidRDefault="00433927" w:rsidP="00074CA5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</w:t>
            </w:r>
          </w:p>
        </w:tc>
      </w:tr>
      <w:tr w:rsidR="00DC7C64" w:rsidRPr="00DB6050" w14:paraId="2ED55D40" w14:textId="77777777" w:rsidTr="0043392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3B522B" w14:textId="77777777" w:rsidR="00DC7C64" w:rsidRPr="00DB6050" w:rsidRDefault="00DC7C64" w:rsidP="00074CA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019B" w14:textId="7FE0BF5D" w:rsidR="00DC7C64" w:rsidRPr="00074CA5" w:rsidRDefault="00DC7C64" w:rsidP="00074CA5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Stiebo šildytuvas ~24V, 40W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63D0" w14:textId="77777777" w:rsidR="00DC7C64" w:rsidRPr="00074CA5" w:rsidRDefault="00DC7C64" w:rsidP="00074CA5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E780" w14:textId="303CD0F0" w:rsidR="00DC7C64" w:rsidRPr="00074CA5" w:rsidRDefault="00DC7C64" w:rsidP="00074CA5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D12D" w14:textId="28284860" w:rsidR="00DC7C64" w:rsidRDefault="00DC7C64" w:rsidP="00074CA5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2</w:t>
            </w:r>
          </w:p>
        </w:tc>
      </w:tr>
      <w:tr w:rsidR="00DC7C64" w:rsidRPr="00DB6050" w14:paraId="6AA59100" w14:textId="77777777" w:rsidTr="0043392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E6617F" w14:textId="77777777" w:rsidR="00DC7C64" w:rsidRPr="00DB6050" w:rsidRDefault="00DC7C64" w:rsidP="00DC7C6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3289" w14:textId="52814E19" w:rsidR="00DC7C64" w:rsidRPr="00074CA5" w:rsidRDefault="00DC7C64" w:rsidP="00DC7C64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Cirkuliacinis siurblys su integruotu dažnio keitikliu: G=</w:t>
            </w:r>
            <w:r w:rsidR="00433927">
              <w:rPr>
                <w:rFonts w:asciiTheme="majorHAnsi" w:hAnsiTheme="majorHAnsi" w:cstheme="majorHAnsi"/>
                <w:sz w:val="20"/>
              </w:rPr>
              <w:t>0</w:t>
            </w:r>
            <w:r w:rsidRPr="008654BB">
              <w:rPr>
                <w:rFonts w:asciiTheme="majorHAnsi" w:hAnsiTheme="majorHAnsi" w:cstheme="majorHAnsi"/>
                <w:sz w:val="20"/>
              </w:rPr>
              <w:t>,</w:t>
            </w:r>
            <w:r w:rsidR="00433927">
              <w:rPr>
                <w:rFonts w:asciiTheme="majorHAnsi" w:hAnsiTheme="majorHAnsi" w:cstheme="majorHAnsi"/>
                <w:sz w:val="20"/>
              </w:rPr>
              <w:t>7</w:t>
            </w:r>
            <w:r w:rsidRPr="008654BB">
              <w:rPr>
                <w:rFonts w:asciiTheme="majorHAnsi" w:hAnsiTheme="majorHAnsi" w:cstheme="majorHAnsi"/>
                <w:sz w:val="20"/>
              </w:rPr>
              <w:t xml:space="preserve"> m</w:t>
            </w:r>
            <w:r w:rsidRPr="008654BB">
              <w:rPr>
                <w:rFonts w:asciiTheme="majorHAnsi" w:hAnsiTheme="majorHAnsi" w:cstheme="majorHAnsi"/>
                <w:sz w:val="20"/>
                <w:vertAlign w:val="superscript"/>
              </w:rPr>
              <w:t>3</w:t>
            </w:r>
            <w:r w:rsidRPr="008654BB">
              <w:rPr>
                <w:rFonts w:asciiTheme="majorHAnsi" w:hAnsiTheme="majorHAnsi" w:cstheme="majorHAnsi"/>
                <w:sz w:val="20"/>
              </w:rPr>
              <w:t xml:space="preserve">/h, </w:t>
            </w:r>
            <w:r w:rsidR="00433927">
              <w:rPr>
                <w:rFonts w:asciiTheme="majorHAnsi" w:hAnsiTheme="majorHAnsi" w:cstheme="majorHAnsi"/>
                <w:sz w:val="20"/>
              </w:rPr>
              <w:t>5</w:t>
            </w:r>
            <w:r w:rsidRPr="008654BB">
              <w:rPr>
                <w:rFonts w:asciiTheme="majorHAnsi" w:hAnsiTheme="majorHAnsi" w:cstheme="majorHAnsi"/>
                <w:sz w:val="20"/>
              </w:rPr>
              <w:t>,</w:t>
            </w:r>
            <w:r w:rsidR="00433927">
              <w:rPr>
                <w:rFonts w:asciiTheme="majorHAnsi" w:hAnsiTheme="majorHAnsi" w:cstheme="majorHAnsi"/>
                <w:sz w:val="20"/>
              </w:rPr>
              <w:t>5</w:t>
            </w:r>
            <w:r w:rsidRPr="008654BB">
              <w:rPr>
                <w:rFonts w:asciiTheme="majorHAnsi" w:hAnsiTheme="majorHAnsi" w:cstheme="majorHAnsi"/>
                <w:sz w:val="20"/>
              </w:rPr>
              <w:t xml:space="preserve"> m.v.st.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7833" w14:textId="172ED15E" w:rsidR="00DC7C64" w:rsidRPr="00074CA5" w:rsidRDefault="00DC7C64" w:rsidP="00DC7C64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TS-2.3.8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32D7" w14:textId="7A22BBF1" w:rsidR="00DC7C64" w:rsidRPr="00074CA5" w:rsidRDefault="00DC7C64" w:rsidP="00DC7C64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34C0" w14:textId="55C9F214" w:rsidR="00DC7C64" w:rsidRDefault="00433927" w:rsidP="00DC7C64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DC7C64" w:rsidRPr="00DB6050" w14:paraId="3CEBE5E4" w14:textId="77777777" w:rsidTr="0043392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235788" w14:textId="77777777" w:rsidR="00DC7C64" w:rsidRPr="00DB6050" w:rsidRDefault="00DC7C64" w:rsidP="00DC7C6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B3C" w14:textId="3917D752" w:rsidR="00DC7C64" w:rsidRPr="00074CA5" w:rsidRDefault="00DC7C64" w:rsidP="00DC7C64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Balansavimo ventilis DN</w:t>
            </w:r>
            <w:r w:rsidR="00433927"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7392" w14:textId="6549D8A8" w:rsidR="00DC7C64" w:rsidRPr="00074CA5" w:rsidRDefault="00DC7C64" w:rsidP="00DC7C64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433927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7969" w14:textId="49BCE72E" w:rsidR="00DC7C64" w:rsidRPr="00074CA5" w:rsidRDefault="00DC7C64" w:rsidP="00DC7C64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9507" w14:textId="04617E5F" w:rsidR="00DC7C64" w:rsidRDefault="00433927" w:rsidP="00DC7C64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433927" w:rsidRPr="00DB6050" w14:paraId="07D13F5D" w14:textId="77777777" w:rsidTr="0043392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FFA530C" w14:textId="77777777" w:rsidR="00433927" w:rsidRPr="00DB6050" w:rsidRDefault="00433927" w:rsidP="00DC7C6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BD2A" w14:textId="21F8FF09" w:rsidR="00433927" w:rsidRPr="008654BB" w:rsidRDefault="00433927" w:rsidP="00DC7C64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1E0" w14:textId="77777777" w:rsidR="00433927" w:rsidRPr="008654BB" w:rsidRDefault="00433927" w:rsidP="00DC7C6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449C" w14:textId="341A464A" w:rsidR="00433927" w:rsidRPr="008654BB" w:rsidRDefault="00433927" w:rsidP="00DC7C64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06C9" w14:textId="6F074C23" w:rsidR="00433927" w:rsidRDefault="00433927" w:rsidP="00DC7C6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DC7C64" w:rsidRPr="00DB6050" w14:paraId="26FACC30" w14:textId="77777777" w:rsidTr="0043392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D06F08D" w14:textId="77777777" w:rsidR="00DC7C64" w:rsidRPr="00DB6050" w:rsidRDefault="00DC7C64" w:rsidP="00DC7C6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FAD" w14:textId="685CEC64" w:rsidR="00DC7C64" w:rsidRPr="00074CA5" w:rsidRDefault="00DC7C64" w:rsidP="00DC7C64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Atbulinis vožtuvas DN</w:t>
            </w:r>
            <w:r w:rsidR="00433927">
              <w:rPr>
                <w:rFonts w:asciiTheme="majorHAnsi" w:hAnsiTheme="majorHAnsi" w:cstheme="majorHAnsi"/>
                <w:sz w:val="20"/>
              </w:rPr>
              <w:t>2</w:t>
            </w:r>
            <w:r w:rsidRPr="008654BB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815D" w14:textId="38D14301" w:rsidR="00DC7C64" w:rsidRPr="00074CA5" w:rsidRDefault="00DC7C64" w:rsidP="00DC7C64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433927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.13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DBD" w14:textId="48A91D20" w:rsidR="00DC7C64" w:rsidRPr="00074CA5" w:rsidRDefault="00DC7C64" w:rsidP="00DC7C64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D84" w14:textId="73C620BE" w:rsidR="00DC7C64" w:rsidRDefault="00433927" w:rsidP="00DC7C64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9C5D8D" w:rsidRPr="00DB6050" w14:paraId="774B7087" w14:textId="77777777" w:rsidTr="0043392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DDBEB2" w14:textId="77777777" w:rsidR="009C5D8D" w:rsidRPr="00DB6050" w:rsidRDefault="009C5D8D" w:rsidP="009C5D8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E91" w14:textId="070A5133" w:rsidR="009C5D8D" w:rsidRPr="00DC7C64" w:rsidRDefault="009C5D8D" w:rsidP="009C5D8D">
            <w:pPr>
              <w:rPr>
                <w:rFonts w:asciiTheme="majorHAnsi" w:hAnsiTheme="majorHAnsi" w:cstheme="majorHAnsi"/>
                <w:sz w:val="20"/>
                <w:lang w:val="en-US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Išsiplėtimo indas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ltr. komplekte su atjungimo DN2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ir nudrenavimo armatūra, t1/t2=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-9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/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°C, Po=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bar,Pe=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A97" w14:textId="5AA8FCFD" w:rsidR="009C5D8D" w:rsidRPr="00074CA5" w:rsidRDefault="009C5D8D" w:rsidP="009C5D8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2.3.18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B7E" w14:textId="118F88F1" w:rsidR="009C5D8D" w:rsidRPr="00074CA5" w:rsidRDefault="009C5D8D" w:rsidP="009C5D8D">
            <w:pPr>
              <w:rPr>
                <w:rFonts w:asciiTheme="majorHAnsi" w:hAnsiTheme="majorHAnsi" w:cstheme="majorHAnsi"/>
                <w:sz w:val="20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7C67" w14:textId="08A71D37" w:rsidR="009C5D8D" w:rsidRDefault="009C5D8D" w:rsidP="009C5D8D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9C5D8D" w:rsidRPr="00DB6050" w14:paraId="69DD595C" w14:textId="77777777" w:rsidTr="00433927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99C53A" w14:textId="77777777" w:rsidR="009C5D8D" w:rsidRPr="00DB6050" w:rsidRDefault="009C5D8D" w:rsidP="009C5D8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2248" w14:textId="43E757D3" w:rsidR="009C5D8D" w:rsidRDefault="009C5D8D" w:rsidP="009C5D8D">
            <w:pPr>
              <w:rPr>
                <w:rFonts w:asciiTheme="majorHAnsi" w:hAnsiTheme="majorHAnsi" w:cstheme="majorHAnsi"/>
                <w:sz w:val="20"/>
              </w:rPr>
            </w:pP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 xml:space="preserve">Apsauginis vožtuvas ¾ </w:t>
            </w:r>
            <w:r w:rsidRPr="00BB1B9E">
              <w:rPr>
                <w:rFonts w:asciiTheme="majorHAnsi" w:hAnsiTheme="majorHAnsi" w:cstheme="majorHAnsi"/>
                <w:sz w:val="20"/>
                <w:lang w:val="en-US" w:eastAsia="da-DK"/>
              </w:rPr>
              <w:t>“</w:t>
            </w: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 xml:space="preserve">, atsidarymo slėgis 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>,0 bar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 terpė – PG40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%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E054" w14:textId="77777777" w:rsidR="009C5D8D" w:rsidRPr="00074CA5" w:rsidRDefault="009C5D8D" w:rsidP="009C5D8D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A485" w14:textId="0B0B9FC3" w:rsidR="009C5D8D" w:rsidRDefault="009C5D8D" w:rsidP="009C5D8D">
            <w:pPr>
              <w:rPr>
                <w:rFonts w:asciiTheme="majorHAnsi" w:hAnsiTheme="majorHAnsi" w:cstheme="majorHAnsi"/>
                <w:sz w:val="20"/>
              </w:rPr>
            </w:pPr>
            <w:r w:rsidRPr="00BB1B9E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7063" w14:textId="19FE0E8D" w:rsidR="009C5D8D" w:rsidRDefault="009C5D8D" w:rsidP="009C5D8D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F486E" w:rsidRPr="00DB6050" w14:paraId="0A37AA1F" w14:textId="77777777" w:rsidTr="009C5D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CD9631" w14:textId="77777777" w:rsidR="002F486E" w:rsidRPr="00DB6050" w:rsidRDefault="002F486E" w:rsidP="002F486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4BE" w14:textId="7EA6D0D9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Techninis manometras 0...6 bar, tiksl. kl. 1,0 su trieigiu čiaupu, Ø80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6AE" w14:textId="7A014D86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9C5D8D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09E5" w14:textId="053AC7E2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102" w14:textId="578CEDE4" w:rsidR="002F486E" w:rsidRDefault="009C5D8D" w:rsidP="002F486E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F486E" w:rsidRPr="00DB6050" w14:paraId="2D8F5A48" w14:textId="77777777" w:rsidTr="009C5D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E03356C" w14:textId="77777777" w:rsidR="002F486E" w:rsidRPr="00DB6050" w:rsidRDefault="002F486E" w:rsidP="002F486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5D67" w14:textId="5C1B1D27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Spiritinis įleidžiamas termometras su įvore, skalė 0...100°C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2B35" w14:textId="108B4590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9C5D8D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7496" w14:textId="34043EB6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5A5C" w14:textId="11919960" w:rsidR="002F486E" w:rsidRDefault="009C5D8D" w:rsidP="002F486E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2F486E" w:rsidRPr="00DB6050" w14:paraId="380BF445" w14:textId="77777777" w:rsidTr="009C5D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A724EA" w14:textId="77777777" w:rsidR="002F486E" w:rsidRPr="00DB6050" w:rsidRDefault="002F486E" w:rsidP="002F486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690" w14:textId="29AD0BD7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Nuorinimo vožtuvas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AF56" w14:textId="6EABFD89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TS-2.7.14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34BC" w14:textId="572A6715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D682" w14:textId="685EDA2B" w:rsidR="002F486E" w:rsidRDefault="009C5D8D" w:rsidP="002F486E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F486E" w:rsidRPr="00DB6050" w14:paraId="0B5AD122" w14:textId="77777777" w:rsidTr="009C5D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5D8DE7" w14:textId="77777777" w:rsidR="002F486E" w:rsidRPr="00DB6050" w:rsidRDefault="002F486E" w:rsidP="002F486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E176" w14:textId="660A5BAE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Vandens išleidimo ventilis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402A" w14:textId="366C0797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TS-2.7.15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4C00" w14:textId="696BFC7A" w:rsidR="002F486E" w:rsidRPr="00074CA5" w:rsidRDefault="002F486E" w:rsidP="002F486E">
            <w:pPr>
              <w:rPr>
                <w:rFonts w:asciiTheme="majorHAnsi" w:hAnsiTheme="majorHAnsi" w:cstheme="majorHAnsi"/>
                <w:sz w:val="20"/>
              </w:rPr>
            </w:pPr>
            <w:r w:rsidRPr="008654BB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D15" w14:textId="7142E048" w:rsidR="002F486E" w:rsidRDefault="009C5D8D" w:rsidP="002F486E">
            <w:pPr>
              <w:rPr>
                <w:rFonts w:asciiTheme="majorHAnsi" w:hAnsiTheme="majorHAnsi" w:cstheme="majorHAnsi"/>
                <w:sz w:val="20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F486E" w:rsidRPr="00DB6050" w14:paraId="0D259DA0" w14:textId="77777777" w:rsidTr="009C5D8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63149F" w14:textId="77777777" w:rsidR="002F486E" w:rsidRPr="00DB6050" w:rsidRDefault="002F486E" w:rsidP="002F486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C698" w14:textId="4B1876A3" w:rsidR="002F486E" w:rsidRPr="008654BB" w:rsidRDefault="002F486E" w:rsidP="002F486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74CA5">
              <w:rPr>
                <w:rFonts w:asciiTheme="majorHAnsi" w:hAnsiTheme="majorHAnsi" w:cstheme="majorHAnsi"/>
                <w:sz w:val="20"/>
              </w:rPr>
              <w:t>Dėžė, apšiltinta iš vidaus, vidiniai dėžės matmenys 1200(H)x1600(L)x1300(gylis, plotis)mm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7CDA" w14:textId="77777777" w:rsidR="002F486E" w:rsidRPr="008654BB" w:rsidRDefault="002F486E" w:rsidP="002F486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38C" w14:textId="048C353E" w:rsidR="002F486E" w:rsidRPr="008654BB" w:rsidRDefault="002F486E" w:rsidP="002F486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74CA5">
              <w:rPr>
                <w:rFonts w:asciiTheme="majorHAnsi" w:hAnsiTheme="majorHAnsi" w:cstheme="majorHAnsi"/>
                <w:sz w:val="20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6F39" w14:textId="6601CF96" w:rsidR="002F486E" w:rsidRDefault="009C5D8D" w:rsidP="002F486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</w:rPr>
              <w:t>2</w:t>
            </w:r>
          </w:p>
        </w:tc>
      </w:tr>
      <w:tr w:rsidR="0029655E" w:rsidRPr="00DB6050" w14:paraId="07C3B572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E96E5A" w14:textId="77777777" w:rsidR="0029655E" w:rsidRPr="00DB6050" w:rsidRDefault="0029655E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7CE56795" w14:textId="137B6A3C" w:rsidR="0029655E" w:rsidRPr="00DB6050" w:rsidRDefault="0029655E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SIJŲ </w:t>
            </w:r>
            <w:r w:rsidRPr="00DB6050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VĖSINIMO SISTEMA C1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/</w:t>
            </w:r>
            <w:r w:rsidR="004A1972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2</w:t>
            </w:r>
          </w:p>
        </w:tc>
      </w:tr>
      <w:tr w:rsidR="007E0963" w:rsidRPr="00DB6050" w14:paraId="286D7E2D" w14:textId="77777777" w:rsidTr="004A197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BCF1C2" w14:textId="77777777" w:rsidR="007E0963" w:rsidRPr="00DB6050" w:rsidRDefault="007E0963" w:rsidP="007E096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6888" w14:textId="59C0F150" w:rsidR="007E0963" w:rsidRPr="00582862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CB3853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vamzdiniais sintetinio kaučiuko kevalais 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32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0712" w14:textId="31C6EEFE" w:rsidR="007E0963" w:rsidRPr="00DB6050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TS-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2.4.2,2.5.2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F2F8" w14:textId="2C057646" w:rsidR="007E0963" w:rsidRPr="003916D3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B4C3" w14:textId="645D99EB" w:rsidR="007E0963" w:rsidRDefault="002978BF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</w:tr>
      <w:tr w:rsidR="007E0963" w:rsidRPr="00DB6050" w14:paraId="7604C3A9" w14:textId="77777777" w:rsidTr="004A197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A994210" w14:textId="77777777" w:rsidR="007E0963" w:rsidRPr="00DB6050" w:rsidRDefault="007E0963" w:rsidP="007E096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0F8B" w14:textId="0B0613B3" w:rsidR="007E0963" w:rsidRPr="00582862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1605" w14:textId="77777777" w:rsidR="007E0963" w:rsidRPr="00DB6050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A571" w14:textId="77777777" w:rsidR="007E0963" w:rsidRPr="003916D3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C1E8" w14:textId="5D830029" w:rsidR="007E0963" w:rsidRDefault="00606440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="007E0963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606440" w:rsidRPr="00DB6050" w14:paraId="5020ADA1" w14:textId="77777777" w:rsidTr="004A197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2EDCF5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517" w14:textId="69E7F5D4" w:rsidR="00606440" w:rsidRPr="00DB605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6DEB" w14:textId="77777777" w:rsidR="00606440" w:rsidRPr="00DB605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8A71" w14:textId="77777777" w:rsidR="00606440" w:rsidRPr="003916D3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E220" w14:textId="6F9668A9" w:rsidR="00606440" w:rsidRDefault="004A1972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115</w:t>
            </w:r>
          </w:p>
        </w:tc>
      </w:tr>
      <w:tr w:rsidR="007E0963" w:rsidRPr="00DB6050" w14:paraId="160E548C" w14:textId="77777777" w:rsidTr="004A197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C4CD62" w14:textId="77777777" w:rsidR="007E0963" w:rsidRPr="00DB6050" w:rsidRDefault="007E0963" w:rsidP="007E096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E213" w14:textId="64ECF863" w:rsidR="007E0963" w:rsidRPr="00582862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0, 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=1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9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298" w14:textId="77777777" w:rsidR="007E0963" w:rsidRPr="00DB6050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33D4" w14:textId="7201D06B" w:rsidR="007E0963" w:rsidRPr="003916D3" w:rsidRDefault="007E0963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3836" w14:textId="44578A6C" w:rsidR="007E0963" w:rsidRDefault="002978BF" w:rsidP="007E096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145</w:t>
            </w:r>
          </w:p>
        </w:tc>
      </w:tr>
      <w:tr w:rsidR="005D18B0" w:rsidRPr="00DB6050" w14:paraId="7CE21AF7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A0FFD8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970" w14:textId="7C2D898C" w:rsidR="005D18B0" w:rsidRPr="00DB605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Tas pats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0, δ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>=1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9</w:t>
            </w:r>
            <w:r w:rsidRPr="00DB6050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5A9B" w14:textId="77777777" w:rsidR="005D18B0" w:rsidRPr="00DB605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B9A3" w14:textId="0F6CCACC" w:rsidR="005D18B0" w:rsidRPr="00DB605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DB605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6713" w14:textId="5C656011" w:rsidR="005D18B0" w:rsidRDefault="002978BF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 w:rsidR="00CE3A55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5D18B0" w:rsidRPr="00DB6050" w14:paraId="7E13596B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7B5631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4C47" w14:textId="5C00EB3C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Daugiasluoksnis plastikinis vamzdis d</w:t>
            </w:r>
            <w:r w:rsidR="00CE3A55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0x4,</w:t>
            </w:r>
            <w:r w:rsidR="00CE3A55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mm izoliuotas vamzdiniais sintetinio kaučiuko kevalais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F54C" w14:textId="1D60F54E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TS-2.4.4,2.5.2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C3F" w14:textId="73269F72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AA19" w14:textId="00FE96FA" w:rsidR="005D18B0" w:rsidRPr="005D18B0" w:rsidRDefault="002978BF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365</w:t>
            </w:r>
          </w:p>
        </w:tc>
      </w:tr>
      <w:tr w:rsidR="005D18B0" w:rsidRPr="00DB6050" w14:paraId="4BB53E46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0BEC78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6D52" w14:textId="3F753DAD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d32x3,0mm, δ=1</w:t>
            </w:r>
            <w:r w:rsidR="00E06E35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9F56" w14:textId="7777777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7BC" w14:textId="76B31ED2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4155" w14:textId="1DE547DD" w:rsidR="005D18B0" w:rsidRPr="005D18B0" w:rsidRDefault="003435B9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210</w:t>
            </w:r>
          </w:p>
        </w:tc>
      </w:tr>
      <w:tr w:rsidR="005D18B0" w:rsidRPr="00DB6050" w14:paraId="145B7F4D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A8358A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D9F" w14:textId="628FDF98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d25x2,5mm, δ=13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9956" w14:textId="7777777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334A" w14:textId="4481BE0F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5674" w14:textId="342BE772" w:rsidR="005D18B0" w:rsidRPr="005D18B0" w:rsidRDefault="003435B9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490</w:t>
            </w:r>
          </w:p>
        </w:tc>
      </w:tr>
      <w:tr w:rsidR="005D18B0" w:rsidRPr="00DB6050" w14:paraId="12EE8888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571C6B" w14:textId="77777777" w:rsidR="005D18B0" w:rsidRPr="00DB6050" w:rsidRDefault="005D18B0" w:rsidP="005D18B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27BD" w14:textId="015FF7B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d20x2,25mm, δ=13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4298" w14:textId="77777777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F41" w14:textId="59AEDE40" w:rsidR="005D18B0" w:rsidRPr="005D18B0" w:rsidRDefault="005D18B0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58E1" w14:textId="12E3DD10" w:rsidR="005D18B0" w:rsidRPr="005D18B0" w:rsidRDefault="003435B9" w:rsidP="005D18B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26</w:t>
            </w:r>
            <w:r w:rsidR="005D18B0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6C1A8F" w:rsidRPr="00DB6050" w14:paraId="2714FDBE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668D93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0736" w14:textId="7A911AAD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Plieninių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6F0C" w14:textId="77777777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DD53" w14:textId="2BB96B0A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9B4F" w14:textId="034C32C8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C1A8F" w:rsidRPr="00DB6050" w14:paraId="0A01DA5C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15E786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06C7" w14:textId="1D44D576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Plastkinių daugiasluoksnių vamzdžių fasoninės dalys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C6F3" w14:textId="77777777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3D22" w14:textId="74BDC930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8F" w14:textId="2FDC258F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C1A8F" w:rsidRPr="00DB6050" w14:paraId="1F46CB2E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5BBCAB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D95E" w14:textId="75F06C78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Dviejų eigų reguliavimo vožtuvas (pavara PVA dalyje) ir automatinio balansavimo funkcija,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BE8B" w14:textId="468DDBF7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TS-2.3.3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BAB4" w14:textId="3A71D2D4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6DEB" w14:textId="231056A8" w:rsidR="006C1A8F" w:rsidRPr="006C1A8F" w:rsidRDefault="0071329D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</w:tr>
      <w:tr w:rsidR="006C1A8F" w:rsidRPr="00DB6050" w14:paraId="1255C049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A62C74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5834" w14:textId="312B2328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Tas pats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240" w14:textId="77777777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ACEF" w14:textId="5EF08A0C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2B2" w14:textId="11D3CBE2" w:rsidR="006C1A8F" w:rsidRPr="006C1A8F" w:rsidRDefault="0071329D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82</w:t>
            </w:r>
          </w:p>
        </w:tc>
      </w:tr>
      <w:tr w:rsidR="006C1A8F" w:rsidRPr="00DB6050" w14:paraId="7A62A499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F6C2DD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7E44" w14:textId="688FE598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Rutulinis čiaupas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B259" w14:textId="7367ED8E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TS-2.7.1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CA49" w14:textId="75114BA8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712" w14:textId="26FC936E" w:rsidR="006C1A8F" w:rsidRPr="006C1A8F" w:rsidRDefault="00251A44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100</w:t>
            </w:r>
          </w:p>
        </w:tc>
      </w:tr>
      <w:tr w:rsidR="006C1A8F" w:rsidRPr="00DB6050" w14:paraId="4BB8DAD0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04FF83" w14:textId="77777777" w:rsidR="006C1A8F" w:rsidRPr="00DB6050" w:rsidRDefault="006C1A8F" w:rsidP="006C1A8F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25C6" w14:textId="4416E841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Tas pats, DN20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E6F6" w14:textId="77777777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3086" w14:textId="3DD8E021" w:rsidR="006C1A8F" w:rsidRPr="006C1A8F" w:rsidRDefault="006C1A8F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779E" w14:textId="134A4EAF" w:rsidR="006C1A8F" w:rsidRPr="006C1A8F" w:rsidRDefault="00CE3A55" w:rsidP="006C1A8F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251A44">
              <w:rPr>
                <w:rFonts w:asciiTheme="majorHAnsi" w:hAnsiTheme="majorHAnsi" w:cstheme="majorHAnsi"/>
                <w:sz w:val="20"/>
                <w:lang w:eastAsia="da-DK"/>
              </w:rPr>
              <w:t>64</w:t>
            </w:r>
          </w:p>
        </w:tc>
      </w:tr>
      <w:tr w:rsidR="00606440" w:rsidRPr="00DB6050" w14:paraId="18EB81CB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857D3B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225D" w14:textId="4908F7E1" w:rsidR="00606440" w:rsidRPr="006C1A8F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Tas pats, DN2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335" w14:textId="77777777" w:rsidR="00606440" w:rsidRPr="006C1A8F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67F9" w14:textId="442BE36B" w:rsidR="00606440" w:rsidRPr="006C1A8F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EA1" w14:textId="5ED2C9C2" w:rsidR="00606440" w:rsidRDefault="00090F49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090F49" w:rsidRPr="00DB6050" w14:paraId="3B939831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7396A1" w14:textId="77777777" w:rsidR="00090F49" w:rsidRPr="00DB6050" w:rsidRDefault="00090F49" w:rsidP="00090F4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9F37" w14:textId="05CC6C00" w:rsidR="00090F49" w:rsidRPr="006C1A8F" w:rsidRDefault="00090F49" w:rsidP="00090F49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C1A8F"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DD38" w14:textId="77777777" w:rsidR="00090F49" w:rsidRPr="006C1A8F" w:rsidRDefault="00090F49" w:rsidP="00090F4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7D3" w14:textId="69B2FC96" w:rsidR="00090F49" w:rsidRPr="006C1A8F" w:rsidRDefault="00090F49" w:rsidP="00090F4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C1A8F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A241" w14:textId="129103DA" w:rsidR="00090F49" w:rsidRDefault="00090F49" w:rsidP="00090F4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606440" w:rsidRPr="00DB6050" w14:paraId="7BBA31ED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AE2AC7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DFFA" w14:textId="673674AC" w:rsidR="00606440" w:rsidRPr="00CB3853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CB3853"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10</w:t>
            </w:r>
            <w:r w:rsidRPr="00CB3853">
              <w:rPr>
                <w:rFonts w:asciiTheme="majorHAnsi" w:hAnsiTheme="majorHAnsi" w:cstheme="majorHAnsi"/>
                <w:sz w:val="20"/>
                <w:lang w:val="en-US" w:eastAsia="en-US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1877" w14:textId="77777777" w:rsidR="00606440" w:rsidRPr="006C1A8F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723C" w14:textId="11D8C07F" w:rsidR="00606440" w:rsidRPr="00CB3853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B385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768" w14:textId="63FFDCA1" w:rsidR="00606440" w:rsidRDefault="00CE3A55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F777B4" w:rsidRPr="00DB6050" w14:paraId="309F2111" w14:textId="77777777" w:rsidTr="000F77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2BBD62" w14:textId="77777777" w:rsidR="00F777B4" w:rsidRPr="00DB6050" w:rsidRDefault="00F777B4" w:rsidP="00F777B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3A63" w14:textId="4A3E39CA" w:rsidR="00F777B4" w:rsidRPr="00606440" w:rsidRDefault="00F777B4" w:rsidP="00F777B4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Nejudama atrama vamzdžiui DN1</w:t>
            </w:r>
            <w:r w:rsidR="00606440" w:rsidRPr="00606440"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9D03" w14:textId="77777777" w:rsidR="00F777B4" w:rsidRPr="00606440" w:rsidRDefault="00F777B4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6D02" w14:textId="5F9DB5D1" w:rsidR="00F777B4" w:rsidRPr="00606440" w:rsidRDefault="00F777B4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B54E" w14:textId="389C8F3A" w:rsidR="00F777B4" w:rsidRPr="00606440" w:rsidRDefault="000F77C9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F777B4" w:rsidRPr="00DB6050" w14:paraId="0AAA6910" w14:textId="77777777" w:rsidTr="000F77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F90174" w14:textId="77777777" w:rsidR="00F777B4" w:rsidRPr="00DB6050" w:rsidRDefault="00F777B4" w:rsidP="00F777B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B946" w14:textId="41DD4ADF" w:rsidR="00F777B4" w:rsidRPr="00606440" w:rsidRDefault="000F77C9" w:rsidP="00F777B4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="00F777B4" w:rsidRPr="00606440">
              <w:rPr>
                <w:rFonts w:asciiTheme="majorHAnsi" w:hAnsiTheme="majorHAnsi" w:cstheme="majorHAnsi"/>
                <w:sz w:val="20"/>
                <w:lang w:eastAsia="da-DK"/>
              </w:rPr>
              <w:t xml:space="preserve"> DN80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8F45" w14:textId="77777777" w:rsidR="00F777B4" w:rsidRPr="00606440" w:rsidRDefault="00F777B4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F90" w14:textId="5FB4A20D" w:rsidR="00F777B4" w:rsidRPr="00606440" w:rsidRDefault="00F777B4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2BAE" w14:textId="5BF01CFB" w:rsidR="00F777B4" w:rsidRPr="00606440" w:rsidRDefault="000F77C9" w:rsidP="00F777B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0F77C9" w:rsidRPr="00DB6050" w14:paraId="224CEF55" w14:textId="77777777" w:rsidTr="000F77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FBCB97" w14:textId="77777777" w:rsidR="000F77C9" w:rsidRPr="00DB6050" w:rsidRDefault="000F77C9" w:rsidP="000F77C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6F5" w14:textId="772F7EBA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 xml:space="preserve">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FC72" w14:textId="77777777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7A47" w14:textId="08A0ABBC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DFF7" w14:textId="16E902F9" w:rsidR="000F77C9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0F77C9" w:rsidRPr="00DB6050" w14:paraId="01FACF6D" w14:textId="77777777" w:rsidTr="000F77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F4EA00" w14:textId="77777777" w:rsidR="000F77C9" w:rsidRPr="00DB6050" w:rsidRDefault="000F77C9" w:rsidP="000F77C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C92F" w14:textId="2F7639CD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 xml:space="preserve">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D8FB" w14:textId="77777777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4E8" w14:textId="69FDEE36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7C50" w14:textId="4DA870D2" w:rsidR="000F77C9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0F77C9" w:rsidRPr="00DB6050" w14:paraId="77061C7C" w14:textId="77777777" w:rsidTr="000F77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2BB8BD" w14:textId="77777777" w:rsidR="000F77C9" w:rsidRPr="00DB6050" w:rsidRDefault="000F77C9" w:rsidP="000F77C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EC98" w14:textId="011C80CB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 xml:space="preserve">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7D6E" w14:textId="77777777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241" w14:textId="751BDD11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616A" w14:textId="75B51435" w:rsidR="000F77C9" w:rsidRDefault="00251A44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0F77C9" w:rsidRPr="00DB6050" w14:paraId="7440D902" w14:textId="77777777" w:rsidTr="000F77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389F913" w14:textId="77777777" w:rsidR="000F77C9" w:rsidRPr="00DB6050" w:rsidRDefault="000F77C9" w:rsidP="000F77C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3455" w14:textId="2D759889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 xml:space="preserve">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600C" w14:textId="77777777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648E" w14:textId="4EB5337F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7E44" w14:textId="1137A04C" w:rsidR="000F77C9" w:rsidRDefault="00251A44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</w:p>
        </w:tc>
      </w:tr>
      <w:tr w:rsidR="000F77C9" w:rsidRPr="00DB6050" w14:paraId="0597F162" w14:textId="77777777" w:rsidTr="000F77C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5CB6C3" w14:textId="77777777" w:rsidR="000F77C9" w:rsidRPr="00DB6050" w:rsidRDefault="000F77C9" w:rsidP="000F77C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17A8" w14:textId="296BBC0E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 xml:space="preserve">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4013" w14:textId="77777777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1402" w14:textId="6AE8991A" w:rsidR="000F77C9" w:rsidRPr="00606440" w:rsidRDefault="000F77C9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7B5A" w14:textId="7AFBC4B0" w:rsidR="000F77C9" w:rsidRDefault="00251A44" w:rsidP="000F77C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CE3A55" w:rsidRPr="00DB6050" w14:paraId="443E3C17" w14:textId="77777777" w:rsidTr="00F70670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983D3EF" w14:textId="77777777" w:rsidR="00CE3A55" w:rsidRPr="00DB6050" w:rsidRDefault="00CE3A55" w:rsidP="00CE3A5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5509" w14:textId="2F3B89CD" w:rsidR="00CE3A55" w:rsidRPr="00606440" w:rsidRDefault="00CE3A55" w:rsidP="00CE3A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218">
              <w:rPr>
                <w:rFonts w:asciiTheme="majorHAnsi" w:hAnsiTheme="majorHAnsi" w:cstheme="majorHAnsi"/>
                <w:sz w:val="20"/>
              </w:rPr>
              <w:t>Vamzdžių paviršių paruošimas, antikorozinis dažymas dviem sluoksniais bituminio lako ant grunto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129C" w14:textId="77777777" w:rsidR="00CE3A55" w:rsidRPr="00606440" w:rsidRDefault="00CE3A55" w:rsidP="00CE3A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CA6E" w14:textId="1A224B53" w:rsidR="00CE3A55" w:rsidRPr="00606440" w:rsidRDefault="00CE3A55" w:rsidP="00CE3A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218">
              <w:rPr>
                <w:rFonts w:asciiTheme="majorHAnsi" w:hAnsiTheme="majorHAnsi" w:cstheme="majorHAnsi"/>
                <w:sz w:val="20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D0C" w14:textId="30B07E6E" w:rsidR="00CE3A55" w:rsidRPr="00606440" w:rsidRDefault="00CE3A55" w:rsidP="00CE3A55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218">
              <w:rPr>
                <w:rFonts w:asciiTheme="majorHAnsi" w:hAnsiTheme="majorHAnsi" w:cstheme="majorHAnsi"/>
                <w:sz w:val="20"/>
              </w:rPr>
              <w:t>1</w:t>
            </w:r>
          </w:p>
        </w:tc>
      </w:tr>
      <w:tr w:rsidR="00606440" w:rsidRPr="00DB6050" w14:paraId="594FB4F7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D5EC9D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3CCC" w14:textId="3D8B75DF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1808" w14:textId="77777777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E0A" w14:textId="2A35C0AF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AC3F" w14:textId="6B2DB6CA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06440" w:rsidRPr="00DB6050" w14:paraId="229F277A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55A5D6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EDAA" w14:textId="53CA4C95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7451" w14:textId="77777777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0DEF" w14:textId="12E8CADF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60BE" w14:textId="07BB7F38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06440" w:rsidRPr="00DB6050" w14:paraId="570B0908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A843C3F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2CC1" w14:textId="3F0C2F48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939" w14:textId="1C9CA081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TS-2.7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52C4" w14:textId="042E1299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18D8" w14:textId="768C3279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606440" w:rsidRPr="00DB6050" w14:paraId="26319312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317859" w14:textId="77777777" w:rsidR="00606440" w:rsidRPr="00DB6050" w:rsidRDefault="00606440" w:rsidP="0060644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E03A" w14:textId="7B794351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C826" w14:textId="4CF56973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TS-2.6,2.8,2.9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A52" w14:textId="2070AEEA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158E" w14:textId="1DF31250" w:rsidR="00606440" w:rsidRPr="00606440" w:rsidRDefault="00606440" w:rsidP="0060644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606440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F777B4" w:rsidRPr="00DB6050" w14:paraId="32340C88" w14:textId="77777777" w:rsidTr="00CE3A55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766A7C" w14:textId="77777777" w:rsidR="00F777B4" w:rsidRPr="00DB6050" w:rsidRDefault="00F777B4" w:rsidP="00CB385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F981" w14:textId="5F6992A7" w:rsidR="00F777B4" w:rsidRPr="00F777B4" w:rsidRDefault="00F777B4" w:rsidP="00CB3853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en-US"/>
              </w:rPr>
              <w:t>Šalčio sijas, aktyvios įtrauktos į vėdinimo medžiagų žiniaraštį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9744" w14:textId="77777777" w:rsidR="00F777B4" w:rsidRPr="006C1A8F" w:rsidRDefault="00F777B4" w:rsidP="00CB385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D787" w14:textId="77777777" w:rsidR="00F777B4" w:rsidRPr="00CB3853" w:rsidRDefault="00F777B4" w:rsidP="00CB385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4F5B" w14:textId="77777777" w:rsidR="00F777B4" w:rsidRDefault="00F777B4" w:rsidP="00CB385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</w:tr>
      <w:tr w:rsidR="0029655E" w:rsidRPr="00DB6050" w14:paraId="09E901C9" w14:textId="77777777" w:rsidTr="008E00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4F9A7F" w14:textId="77777777" w:rsidR="0029655E" w:rsidRPr="00DB6050" w:rsidRDefault="0029655E" w:rsidP="0029655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</w:tcPr>
          <w:p w14:paraId="4472F9E1" w14:textId="0049CE0A" w:rsidR="0029655E" w:rsidRDefault="0029655E" w:rsidP="0029655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VENTILKONVEKTORIŲ (FAN COIL‘Ų) </w:t>
            </w:r>
            <w:r w:rsidRPr="00DB6050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VĖSINIMO SISTEMA C</w:t>
            </w:r>
            <w:r w:rsidR="00531D3F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3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/</w:t>
            </w:r>
            <w:r w:rsidR="000A503E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2</w:t>
            </w:r>
          </w:p>
        </w:tc>
      </w:tr>
      <w:tr w:rsidR="00B52834" w:rsidRPr="00DB6050" w14:paraId="0AD65B52" w14:textId="77777777" w:rsidTr="005B281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ADE18A" w14:textId="77777777" w:rsidR="00B52834" w:rsidRPr="00DB6050" w:rsidRDefault="00B52834" w:rsidP="00B5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4712" w14:textId="591E09E5" w:rsidR="00B52834" w:rsidRPr="0008449F" w:rsidRDefault="00B52834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2 vamzdžių ventiliatorinis konvektorius su EC varikliu, tvirtinimo kronšteinais,tv=24⁰C, t1/t2=8/1</w:t>
            </w:r>
            <w:r w:rsidR="00057956" w:rsidRPr="0008449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°C, (-)</w:t>
            </w:r>
            <w:r w:rsidR="00057956" w:rsidRPr="0008449F">
              <w:rPr>
                <w:rFonts w:asciiTheme="majorHAnsi" w:hAnsiTheme="majorHAnsi" w:cstheme="majorHAnsi"/>
                <w:sz w:val="20"/>
                <w:lang w:eastAsia="da-DK"/>
              </w:rPr>
              <w:t>360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0 W, išmatavimai 558x1122X216(H)mm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90C8" w14:textId="7DE59E22" w:rsidR="00E0484D" w:rsidRPr="0008449F" w:rsidRDefault="00E0484D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TS-4.7.</w:t>
            </w:r>
            <w:r w:rsidR="0008449F" w:rsidRPr="0008449F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</w:p>
          <w:p w14:paraId="0B845D09" w14:textId="77777777" w:rsidR="00B52834" w:rsidRDefault="00B52834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FC-</w:t>
            </w:r>
            <w:r w:rsidR="00057956" w:rsidRPr="0008449F">
              <w:rPr>
                <w:rFonts w:asciiTheme="majorHAnsi" w:hAnsiTheme="majorHAnsi" w:cstheme="majorHAnsi"/>
                <w:sz w:val="20"/>
                <w:lang w:eastAsia="da-DK"/>
              </w:rPr>
              <w:t>03</w:t>
            </w:r>
          </w:p>
          <w:p w14:paraId="1C5D5283" w14:textId="0C680524" w:rsidR="00837298" w:rsidRPr="0008449F" w:rsidRDefault="00837298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AERMEC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1E51" w14:textId="6865BA49" w:rsidR="00B52834" w:rsidRPr="0008449F" w:rsidRDefault="00B52834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E225" w14:textId="6D25F6E7" w:rsidR="00B52834" w:rsidRPr="0008449F" w:rsidRDefault="00281E7A" w:rsidP="00B5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11</w:t>
            </w:r>
          </w:p>
        </w:tc>
      </w:tr>
      <w:tr w:rsidR="005B2812" w:rsidRPr="00DB6050" w14:paraId="6D713FDD" w14:textId="77777777" w:rsidTr="005B281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857B3F" w14:textId="77777777" w:rsidR="005B2812" w:rsidRPr="00DB6050" w:rsidRDefault="005B2812" w:rsidP="005B281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1500" w14:textId="00AF27E2" w:rsidR="005B2812" w:rsidRPr="0008449F" w:rsidRDefault="005B2812" w:rsidP="005B28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2 vamzdžių ventiliatorinis konvektorius su EC varikliu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 xml:space="preserve"> ir dekoratyvine panele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, tvirtinimo kronšteinais,tv=24⁰C, t1/t2=8/13°C, (-)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00 W, </w:t>
            </w:r>
            <w:r w:rsidR="00356324">
              <w:rPr>
                <w:rFonts w:asciiTheme="majorHAnsi" w:hAnsiTheme="majorHAnsi" w:cstheme="majorHAnsi"/>
                <w:sz w:val="20"/>
                <w:lang w:eastAsia="da-DK"/>
              </w:rPr>
              <w:t>(SK-ECM 14),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išmatavimai </w:t>
            </w:r>
            <w:r w:rsidR="00356324">
              <w:rPr>
                <w:rFonts w:asciiTheme="majorHAnsi" w:hAnsiTheme="majorHAnsi" w:cstheme="majorHAnsi"/>
                <w:sz w:val="20"/>
                <w:lang w:eastAsia="da-DK"/>
              </w:rPr>
              <w:t>670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X</w:t>
            </w:r>
            <w:r w:rsidR="00356324">
              <w:rPr>
                <w:rFonts w:asciiTheme="majorHAnsi" w:hAnsiTheme="majorHAnsi" w:cstheme="majorHAnsi"/>
                <w:sz w:val="20"/>
                <w:lang w:eastAsia="da-DK"/>
              </w:rPr>
              <w:t>670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705" w14:textId="62FC9505" w:rsidR="005B2812" w:rsidRDefault="005B2812" w:rsidP="005B28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FC-0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  <w:p w14:paraId="4DF0772B" w14:textId="1B147CB2" w:rsidR="005B2812" w:rsidRPr="0008449F" w:rsidRDefault="00356324" w:rsidP="005B28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SABIANA</w:t>
            </w:r>
            <w:r w:rsidR="005B2812">
              <w:rPr>
                <w:rFonts w:asciiTheme="majorHAnsi" w:hAnsiTheme="majorHAnsi" w:cstheme="majorHAnsi"/>
                <w:sz w:val="20"/>
                <w:lang w:eastAsia="da-DK"/>
              </w:rPr>
              <w:t xml:space="preserve">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821E" w14:textId="4B41A116" w:rsidR="005B2812" w:rsidRPr="0008449F" w:rsidRDefault="005B2812" w:rsidP="005B28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760A" w14:textId="70D2FD9E" w:rsidR="005B2812" w:rsidRDefault="005B2812" w:rsidP="005B281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41091C" w:rsidRPr="00DB6050" w14:paraId="38244B93" w14:textId="77777777" w:rsidTr="005B281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626ACF6" w14:textId="77777777" w:rsidR="0041091C" w:rsidRPr="00DB6050" w:rsidRDefault="0041091C" w:rsidP="0041091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3694" w14:textId="13AFABD2" w:rsidR="0041091C" w:rsidRPr="0008449F" w:rsidRDefault="0008449F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 vamzdžių ventiliatorinis konvektorius su EC varikliu, tvirtinimo kronšteinais,tv=24⁰C, t1/t2=8/1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>°C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 ir 60/40⁰C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, 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 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>(-)3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60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>0W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, (+)</w:t>
            </w:r>
            <w:r w:rsidR="005B281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750W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 xml:space="preserve">, išmatavimai </w:t>
            </w: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558</w:t>
            </w:r>
            <w:r w:rsidR="0041091C" w:rsidRPr="0008449F">
              <w:rPr>
                <w:rFonts w:asciiTheme="majorHAnsi" w:hAnsiTheme="majorHAnsi" w:cstheme="majorHAnsi"/>
                <w:sz w:val="20"/>
                <w:lang w:eastAsia="da-DK"/>
              </w:rPr>
              <w:t>x1122X216(H)mm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C90F" w14:textId="77777777" w:rsidR="00356324" w:rsidRDefault="0041091C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FC-</w:t>
            </w:r>
            <w:r w:rsidR="0008449F" w:rsidRPr="0008449F">
              <w:rPr>
                <w:rFonts w:asciiTheme="majorHAnsi" w:hAnsiTheme="majorHAnsi" w:cstheme="majorHAnsi"/>
                <w:sz w:val="20"/>
                <w:lang w:eastAsia="da-DK"/>
              </w:rPr>
              <w:t>03/1</w:t>
            </w:r>
          </w:p>
          <w:p w14:paraId="5328A41B" w14:textId="40C39368" w:rsidR="0041091C" w:rsidRPr="0008449F" w:rsidRDefault="00356324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AERMEC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7F91" w14:textId="2FEF165D" w:rsidR="0041091C" w:rsidRPr="0008449F" w:rsidRDefault="0041091C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8449F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BCC3" w14:textId="46C95016" w:rsidR="0041091C" w:rsidRPr="0008449F" w:rsidRDefault="005B2812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5B2812" w:rsidRPr="00DB6050" w14:paraId="6D19E57C" w14:textId="77777777" w:rsidTr="005B2812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4C7FCC" w14:textId="77777777" w:rsidR="005B2812" w:rsidRPr="00DB6050" w:rsidRDefault="005B2812" w:rsidP="0041091C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A14E" w14:textId="77777777" w:rsidR="005B2812" w:rsidRPr="0008449F" w:rsidRDefault="005B2812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1245" w14:textId="77777777" w:rsidR="005B2812" w:rsidRPr="0008449F" w:rsidRDefault="005B2812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7E2" w14:textId="77777777" w:rsidR="005B2812" w:rsidRPr="0008449F" w:rsidRDefault="005B2812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A007" w14:textId="77777777" w:rsidR="005B2812" w:rsidRDefault="005B2812" w:rsidP="0041091C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</w:tr>
      <w:tr w:rsidR="007433C2" w:rsidRPr="00DB6050" w14:paraId="1BABC305" w14:textId="77777777" w:rsidTr="000A503E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7B3BD1" w14:textId="77777777" w:rsidR="007433C2" w:rsidRPr="00DB6050" w:rsidRDefault="007433C2" w:rsidP="007433C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B49D" w14:textId="07CA0FFD" w:rsidR="007433C2" w:rsidRPr="000A503E" w:rsidRDefault="007433C2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A503E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 w:rsidR="000A503E" w:rsidRPr="000A503E">
              <w:rPr>
                <w:rFonts w:asciiTheme="majorHAnsi" w:hAnsiTheme="majorHAnsi" w:cstheme="majorHAnsi"/>
                <w:sz w:val="20"/>
                <w:lang w:eastAsia="da-DK"/>
              </w:rPr>
              <w:t>65</w:t>
            </w:r>
            <w:r w:rsidRPr="000A503E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vamzdiniais sintetinio kaučiuko kevalais δ</w:t>
            </w:r>
            <w:r w:rsidRPr="000A503E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 w:rsidR="000A503E" w:rsidRPr="000A503E">
              <w:rPr>
                <w:rFonts w:asciiTheme="majorHAnsi" w:hAnsiTheme="majorHAnsi" w:cstheme="majorHAnsi"/>
                <w:sz w:val="20"/>
                <w:lang w:val="en-GB" w:eastAsia="da-DK"/>
              </w:rPr>
              <w:t>25</w:t>
            </w:r>
            <w:r w:rsidRPr="000A503E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D643" w14:textId="3E388C7C" w:rsidR="007433C2" w:rsidRPr="000A503E" w:rsidRDefault="00217317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A503E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1D007D" w:rsidRPr="000A503E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0A503E">
              <w:rPr>
                <w:rFonts w:asciiTheme="majorHAnsi" w:hAnsiTheme="majorHAnsi" w:cstheme="majorHAnsi"/>
                <w:sz w:val="20"/>
                <w:lang w:eastAsia="da-DK"/>
              </w:rPr>
              <w:t>.2,2.</w:t>
            </w:r>
            <w:r w:rsidR="001D007D" w:rsidRPr="000A503E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0A503E">
              <w:rPr>
                <w:rFonts w:asciiTheme="majorHAnsi" w:hAnsiTheme="majorHAnsi" w:cstheme="majorHAnsi"/>
                <w:sz w:val="20"/>
                <w:lang w:eastAsia="da-DK"/>
              </w:rPr>
              <w:t>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790C" w14:textId="60148706" w:rsidR="007433C2" w:rsidRPr="000A503E" w:rsidRDefault="007433C2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A503E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7761" w14:textId="7C0F716D" w:rsidR="007433C2" w:rsidRPr="000A503E" w:rsidRDefault="000A503E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0A503E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="001D007D" w:rsidRPr="000A503E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</w:p>
        </w:tc>
      </w:tr>
      <w:tr w:rsidR="000A503E" w:rsidRPr="00DB6050" w14:paraId="78B39EEE" w14:textId="77777777" w:rsidTr="000A503E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BCCC8F" w14:textId="77777777" w:rsidR="000A503E" w:rsidRPr="00DB6050" w:rsidRDefault="000A503E" w:rsidP="000A503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476" w14:textId="157A621D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 xml:space="preserve"> DN50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,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 xml:space="preserve"> δ</w:t>
            </w:r>
            <w:r w:rsidRPr="001D007D">
              <w:rPr>
                <w:rFonts w:asciiTheme="majorHAnsi" w:hAnsiTheme="majorHAnsi" w:cstheme="majorHAnsi"/>
                <w:sz w:val="20"/>
                <w:lang w:val="en-GB" w:eastAsia="da-DK"/>
              </w:rPr>
              <w:t>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ECE5" w14:textId="36B6C656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17D" w14:textId="1664AB2F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D05F" w14:textId="3AE92374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80</w:t>
            </w:r>
          </w:p>
        </w:tc>
      </w:tr>
      <w:tr w:rsidR="007433C2" w:rsidRPr="00DB6050" w14:paraId="259DEAC6" w14:textId="77777777" w:rsidTr="000A503E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F583DE" w14:textId="77777777" w:rsidR="007433C2" w:rsidRPr="00DB6050" w:rsidRDefault="007433C2" w:rsidP="007433C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BEF" w14:textId="0B219C47" w:rsidR="007433C2" w:rsidRPr="001D007D" w:rsidRDefault="007433C2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0A503E"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 w:rsidR="001D007D" w:rsidRPr="001D007D">
              <w:rPr>
                <w:rFonts w:asciiTheme="majorHAnsi" w:hAnsiTheme="majorHAnsi" w:cstheme="majorHAnsi"/>
                <w:sz w:val="20"/>
                <w:lang w:eastAsia="da-DK"/>
              </w:rPr>
              <w:t>19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2F5" w14:textId="77777777" w:rsidR="007433C2" w:rsidRPr="001D007D" w:rsidRDefault="007433C2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E79D" w14:textId="474F1543" w:rsidR="007433C2" w:rsidRPr="001D007D" w:rsidRDefault="007433C2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6BF1" w14:textId="0006E181" w:rsidR="007433C2" w:rsidRPr="001D007D" w:rsidRDefault="000A503E" w:rsidP="007433C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85</w:t>
            </w:r>
          </w:p>
        </w:tc>
      </w:tr>
      <w:tr w:rsidR="000A503E" w:rsidRPr="00DB6050" w14:paraId="5F472CBD" w14:textId="77777777" w:rsidTr="000A503E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7FD43E" w14:textId="77777777" w:rsidR="000A503E" w:rsidRPr="00DB6050" w:rsidRDefault="000A503E" w:rsidP="000A503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3E52" w14:textId="55A292C8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Daugiasluoksnis plastikinis vamzdis d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0x4,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mm izoliuotas vamzdiniais sintetinio kaučiuko kevalais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8390" w14:textId="58E5D633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TS-2.4.4,2.5.2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18DB" w14:textId="045750AD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78D4" w14:textId="07417528" w:rsidR="000A503E" w:rsidRDefault="00EA3576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140</w:t>
            </w:r>
          </w:p>
        </w:tc>
      </w:tr>
      <w:tr w:rsidR="000A503E" w:rsidRPr="00DB6050" w14:paraId="55793C90" w14:textId="77777777" w:rsidTr="000A503E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C9067A" w14:textId="77777777" w:rsidR="000A503E" w:rsidRPr="00DB6050" w:rsidRDefault="000A503E" w:rsidP="000A503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6930" w14:textId="4290710C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d32x3,0mm, δ=1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1B60" w14:textId="77777777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E98B" w14:textId="3A4DC063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781F" w14:textId="3BACD469" w:rsidR="000A503E" w:rsidRDefault="00EA3576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170</w:t>
            </w:r>
          </w:p>
        </w:tc>
      </w:tr>
      <w:tr w:rsidR="000A503E" w:rsidRPr="00DB6050" w14:paraId="29BB7A9A" w14:textId="77777777" w:rsidTr="000A503E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342183" w14:textId="77777777" w:rsidR="000A503E" w:rsidRPr="00DB6050" w:rsidRDefault="000A503E" w:rsidP="000A503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8B63" w14:textId="7C98B3AC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d25x2,5mm, δ=13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24E9" w14:textId="77777777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F794" w14:textId="0931B749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C933" w14:textId="74F97D64" w:rsidR="000A503E" w:rsidRDefault="00EA3576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0A503E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0A503E" w:rsidRPr="00DB6050" w14:paraId="0D4BDC97" w14:textId="77777777" w:rsidTr="000A503E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0340EC" w14:textId="77777777" w:rsidR="000A503E" w:rsidRPr="00DB6050" w:rsidRDefault="000A503E" w:rsidP="000A503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5A20" w14:textId="6CDC4EC0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Tas pats, d20x2,25mm, δ=13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66E7" w14:textId="77777777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6755" w14:textId="5AC61369" w:rsidR="000A503E" w:rsidRPr="001D007D" w:rsidRDefault="000A503E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D18B0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29A8" w14:textId="56486106" w:rsidR="000A503E" w:rsidRDefault="00EA3576" w:rsidP="000A503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</w:p>
        </w:tc>
      </w:tr>
      <w:tr w:rsidR="00111CD0" w:rsidRPr="00DB6050" w14:paraId="2126C25D" w14:textId="77777777" w:rsidTr="00EA357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68A355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AA81" w14:textId="06ACFE1D" w:rsidR="00111CD0" w:rsidRPr="001D007D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val="en-US" w:eastAsia="en-US"/>
              </w:rPr>
              <w:t>Dviejų eigų reguliavimo vožtuvas (pavara PVA dalyje) ir automatinio balansavimo funkcija, DN</w:t>
            </w:r>
            <w:r w:rsidR="00EA3576">
              <w:rPr>
                <w:rFonts w:asciiTheme="majorHAnsi" w:hAnsiTheme="majorHAnsi" w:cstheme="majorHAnsi"/>
                <w:sz w:val="20"/>
                <w:lang w:val="en-US" w:eastAsia="en-US"/>
              </w:rPr>
              <w:t>1</w:t>
            </w:r>
            <w:r w:rsidRPr="001D007D">
              <w:rPr>
                <w:rFonts w:asciiTheme="majorHAnsi" w:hAnsiTheme="majorHAnsi" w:cstheme="majorHAnsi"/>
                <w:sz w:val="20"/>
                <w:lang w:val="en-US" w:eastAsia="en-US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DA4C" w14:textId="2C652703" w:rsidR="00111CD0" w:rsidRPr="001D007D" w:rsidRDefault="00217317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1D007D" w:rsidRPr="001D007D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81BC" w14:textId="62CF8BCD" w:rsidR="00111CD0" w:rsidRPr="001D007D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vnt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C0F8" w14:textId="6F5A4F05" w:rsidR="00111CD0" w:rsidRPr="001D007D" w:rsidRDefault="00EA3576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EA3576" w:rsidRPr="00DB6050" w14:paraId="3F740C42" w14:textId="77777777" w:rsidTr="00EA357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9C898C" w14:textId="77777777" w:rsidR="00EA3576" w:rsidRPr="00DB6050" w:rsidRDefault="00EA3576" w:rsidP="00EA357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9A00" w14:textId="038CF735" w:rsidR="00EA3576" w:rsidRPr="001D007D" w:rsidRDefault="00EA3576" w:rsidP="00EA3576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CE3CD3"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B92E" w14:textId="77777777" w:rsidR="00EA3576" w:rsidRPr="001D007D" w:rsidRDefault="00EA3576" w:rsidP="00EA357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8FA" w14:textId="7F43CB85" w:rsidR="00EA3576" w:rsidRPr="001D007D" w:rsidRDefault="00EA3576" w:rsidP="00EA357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54FB" w14:textId="415F021F" w:rsidR="00EA3576" w:rsidRDefault="00EA3576" w:rsidP="00EA357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17</w:t>
            </w:r>
          </w:p>
        </w:tc>
      </w:tr>
      <w:tr w:rsidR="00111CD0" w:rsidRPr="00DB6050" w14:paraId="1AAA116C" w14:textId="77777777" w:rsidTr="00EA357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CDFA8C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B768" w14:textId="73F72A36" w:rsidR="00111CD0" w:rsidRPr="001D007D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val="en-US" w:eastAsia="en-US"/>
              </w:rPr>
              <w:t>Rutulinis čiaupas DN</w:t>
            </w:r>
            <w:r w:rsidR="00EA3576">
              <w:rPr>
                <w:rFonts w:asciiTheme="majorHAnsi" w:hAnsiTheme="majorHAnsi" w:cstheme="majorHAnsi"/>
                <w:sz w:val="20"/>
                <w:lang w:val="en-US" w:eastAsia="en-US"/>
              </w:rPr>
              <w:t>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F603" w14:textId="6B71A6D4" w:rsidR="00111CD0" w:rsidRPr="001D007D" w:rsidRDefault="00217317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1D007D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93DB" w14:textId="2A6F80DD" w:rsidR="00111CD0" w:rsidRPr="001D007D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07D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E5F7" w14:textId="7C76C85B" w:rsidR="00111CD0" w:rsidRPr="001D007D" w:rsidRDefault="00CE3CD3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E3CD3" w:rsidRPr="00DB6050" w14:paraId="1FC89415" w14:textId="77777777" w:rsidTr="00EA357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2F0886" w14:textId="77777777" w:rsidR="00CE3CD3" w:rsidRPr="00DB6050" w:rsidRDefault="00CE3CD3" w:rsidP="00CE3CD3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001" w14:textId="2714DA17" w:rsidR="00CE3CD3" w:rsidRPr="00CE3CD3" w:rsidRDefault="00CE3CD3" w:rsidP="00CE3CD3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CE3CD3"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 w:rsidR="00EA3576">
              <w:rPr>
                <w:rFonts w:asciiTheme="majorHAnsi" w:hAnsiTheme="majorHAnsi" w:cstheme="majorHAnsi"/>
                <w:sz w:val="20"/>
                <w:lang w:val="en-US" w:eastAsia="en-US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0077" w14:textId="77777777" w:rsidR="00CE3CD3" w:rsidRPr="00CE3CD3" w:rsidRDefault="00CE3CD3" w:rsidP="00CE3C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907F" w14:textId="637DDF47" w:rsidR="00CE3CD3" w:rsidRPr="00CE3CD3" w:rsidRDefault="00CE3CD3" w:rsidP="00CE3C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3CD3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4BF9" w14:textId="28B16969" w:rsidR="00CE3CD3" w:rsidRPr="00CE3CD3" w:rsidRDefault="00EA3576" w:rsidP="00CE3CD3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36</w:t>
            </w:r>
          </w:p>
        </w:tc>
      </w:tr>
      <w:tr w:rsidR="00111CD0" w:rsidRPr="00DB6050" w14:paraId="220DA244" w14:textId="77777777" w:rsidTr="00EA3576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7BA18B0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EA49" w14:textId="66F25220" w:rsidR="00111CD0" w:rsidRPr="00EA3576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A3576">
              <w:rPr>
                <w:rFonts w:asciiTheme="majorHAnsi" w:hAnsiTheme="majorHAnsi" w:cstheme="majorHAnsi"/>
                <w:sz w:val="20"/>
                <w:lang w:val="en-US" w:eastAsia="en-US"/>
              </w:rPr>
              <w:t>Tas pats, DN</w:t>
            </w:r>
            <w:r w:rsidR="00EA3576" w:rsidRPr="00EA3576">
              <w:rPr>
                <w:rFonts w:asciiTheme="majorHAnsi" w:hAnsiTheme="majorHAnsi" w:cstheme="majorHAnsi"/>
                <w:sz w:val="20"/>
                <w:lang w:val="en-US" w:eastAsia="en-US"/>
              </w:rPr>
              <w:t>6</w:t>
            </w:r>
            <w:r w:rsidR="001D007D" w:rsidRPr="00EA3576">
              <w:rPr>
                <w:rFonts w:asciiTheme="majorHAnsi" w:hAnsiTheme="majorHAnsi" w:cstheme="majorHAnsi"/>
                <w:sz w:val="20"/>
                <w:lang w:val="en-US" w:eastAsia="en-US"/>
              </w:rPr>
              <w:t>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DE5" w14:textId="77777777" w:rsidR="00111CD0" w:rsidRPr="00EA3576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00E" w14:textId="7F07B584" w:rsidR="00111CD0" w:rsidRPr="00EA3576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A3576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1836" w14:textId="67004CF5" w:rsidR="00111CD0" w:rsidRPr="00EA3576" w:rsidRDefault="00EA3576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A3576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3855E0" w:rsidRPr="00DB6050" w14:paraId="6C30FB18" w14:textId="77777777" w:rsidTr="009F65B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E21BBB4" w14:textId="77777777" w:rsidR="003855E0" w:rsidRPr="00DB6050" w:rsidRDefault="003855E0" w:rsidP="003855E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BDCF" w14:textId="02716971" w:rsidR="003855E0" w:rsidRPr="009F65BB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F65BB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9F65BB" w:rsidRPr="009F65BB">
              <w:rPr>
                <w:rFonts w:asciiTheme="majorHAnsi" w:hAnsiTheme="majorHAnsi" w:cstheme="majorHAnsi"/>
                <w:sz w:val="20"/>
                <w:lang w:eastAsia="da-DK"/>
              </w:rPr>
              <w:t>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8ABD" w14:textId="6AD4AD0F" w:rsidR="003855E0" w:rsidRPr="009F65BB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34A6" w14:textId="71BAE41F" w:rsidR="003855E0" w:rsidRPr="009F65BB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F65BB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2CA" w14:textId="579296F1" w:rsidR="003855E0" w:rsidRPr="009F65BB" w:rsidRDefault="009F65BB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F65BB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3855E0" w:rsidRPr="00DB6050" w14:paraId="7488A891" w14:textId="77777777" w:rsidTr="009F65B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95E4A0A" w14:textId="77777777" w:rsidR="003855E0" w:rsidRPr="00DB6050" w:rsidRDefault="003855E0" w:rsidP="003855E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C24" w14:textId="5A3557D1" w:rsidR="003855E0" w:rsidRPr="009F65BB" w:rsidRDefault="009F65BB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F65BB"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="003855E0" w:rsidRPr="009F65BB">
              <w:rPr>
                <w:rFonts w:asciiTheme="majorHAnsi" w:hAnsiTheme="majorHAnsi" w:cstheme="majorHAnsi"/>
                <w:sz w:val="20"/>
                <w:lang w:eastAsia="da-DK"/>
              </w:rPr>
              <w:t xml:space="preserve"> DN</w:t>
            </w:r>
            <w:r w:rsidRPr="009F65BB">
              <w:rPr>
                <w:rFonts w:asciiTheme="majorHAnsi" w:hAnsiTheme="majorHAnsi" w:cstheme="majorHAnsi"/>
                <w:sz w:val="20"/>
                <w:lang w:eastAsia="da-DK"/>
              </w:rPr>
              <w:t>50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AA52" w14:textId="77777777" w:rsidR="003855E0" w:rsidRPr="009F65BB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CC14" w14:textId="0F386E4F" w:rsidR="003855E0" w:rsidRPr="009F65BB" w:rsidRDefault="003855E0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F65BB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EF42" w14:textId="25C2A9BE" w:rsidR="003855E0" w:rsidRPr="009F65BB" w:rsidRDefault="009F65BB" w:rsidP="003855E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F65BB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9F65BB" w:rsidRPr="00DB6050" w14:paraId="223F0EAF" w14:textId="77777777" w:rsidTr="009F65B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E5F9AF" w14:textId="77777777" w:rsidR="009F65BB" w:rsidRPr="00DB6050" w:rsidRDefault="009F65BB" w:rsidP="009F65B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274" w14:textId="3F07E4D5" w:rsidR="009F65BB" w:rsidRPr="009F65BB" w:rsidRDefault="009F65BB" w:rsidP="009F65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F65BB">
              <w:rPr>
                <w:rFonts w:asciiTheme="majorHAnsi" w:hAnsiTheme="majorHAnsi" w:cstheme="majorHAnsi"/>
                <w:sz w:val="20"/>
                <w:lang w:eastAsia="da-DK"/>
              </w:rPr>
              <w:t>Tas pats, DN32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4ADA" w14:textId="77777777" w:rsidR="009F65BB" w:rsidRPr="009F65BB" w:rsidRDefault="009F65BB" w:rsidP="009F65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5773" w14:textId="6B0FE8C0" w:rsidR="009F65BB" w:rsidRPr="009F65BB" w:rsidRDefault="009F65BB" w:rsidP="009F65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F65BB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B0D8" w14:textId="5C60F85F" w:rsidR="009F65BB" w:rsidRPr="009F65BB" w:rsidRDefault="009F65BB" w:rsidP="009F65B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F65BB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81E7A" w:rsidRPr="00DB6050" w14:paraId="3FD879CE" w14:textId="77777777" w:rsidTr="00616D8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D0019A" w14:textId="77777777" w:rsidR="00281E7A" w:rsidRPr="00DB6050" w:rsidRDefault="00281E7A" w:rsidP="00281E7A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5A71" w14:textId="2CE76181" w:rsidR="00281E7A" w:rsidRPr="00B82D89" w:rsidRDefault="00281E7A" w:rsidP="00281E7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218">
              <w:rPr>
                <w:rFonts w:asciiTheme="majorHAnsi" w:hAnsiTheme="majorHAnsi" w:cstheme="majorHAnsi"/>
                <w:sz w:val="20"/>
              </w:rPr>
              <w:t>Vamzdžių paviršių paruošimas, antikorozinis dažymas dviem sluoksniais bituminio lako ant grunto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97AA" w14:textId="77777777" w:rsidR="00281E7A" w:rsidRPr="00B82D89" w:rsidRDefault="00281E7A" w:rsidP="00281E7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1CEA" w14:textId="43945E11" w:rsidR="00281E7A" w:rsidRPr="00B82D89" w:rsidRDefault="00281E7A" w:rsidP="00281E7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218">
              <w:rPr>
                <w:rFonts w:asciiTheme="majorHAnsi" w:hAnsiTheme="majorHAnsi" w:cstheme="majorHAnsi"/>
                <w:sz w:val="20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13C6" w14:textId="2DE9819A" w:rsidR="00281E7A" w:rsidRPr="00B82D89" w:rsidRDefault="00281E7A" w:rsidP="00281E7A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D0218">
              <w:rPr>
                <w:rFonts w:asciiTheme="majorHAnsi" w:hAnsiTheme="majorHAnsi" w:cstheme="majorHAnsi"/>
                <w:sz w:val="20"/>
              </w:rPr>
              <w:t>1</w:t>
            </w:r>
          </w:p>
        </w:tc>
      </w:tr>
      <w:tr w:rsidR="00111CD0" w:rsidRPr="00DB6050" w14:paraId="709D0FEA" w14:textId="77777777" w:rsidTr="00281E7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F380F5" w14:textId="77777777" w:rsidR="00111CD0" w:rsidRPr="00DB6050" w:rsidRDefault="00111CD0" w:rsidP="00111CD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15B6" w14:textId="27F6FE70" w:rsidR="00111CD0" w:rsidRPr="00B82D89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D7BC" w14:textId="62CD3FD4" w:rsidR="00111CD0" w:rsidRPr="00B82D89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2170" w14:textId="158A0A0E" w:rsidR="00111CD0" w:rsidRPr="00B82D89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8CDE" w14:textId="6BB089E8" w:rsidR="00111CD0" w:rsidRPr="00B82D89" w:rsidRDefault="00111CD0" w:rsidP="00111CD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5608E" w:rsidRPr="00DB6050" w14:paraId="7D12F206" w14:textId="77777777" w:rsidTr="00281E7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01DB74A" w14:textId="77777777" w:rsidR="0095608E" w:rsidRPr="00DB6050" w:rsidRDefault="0095608E" w:rsidP="0095608E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8427" w14:textId="265A7F30" w:rsidR="0095608E" w:rsidRPr="00B82D89" w:rsidRDefault="0095608E" w:rsidP="0095608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Gilzės vamzdžių pravedimui per konstrukcijas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7FB7" w14:textId="77777777" w:rsidR="0095608E" w:rsidRPr="00B82D89" w:rsidRDefault="0095608E" w:rsidP="0095608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8E7D" w14:textId="78CE2668" w:rsidR="0095608E" w:rsidRPr="00B82D89" w:rsidRDefault="0095608E" w:rsidP="0095608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0051" w14:textId="17A4590C" w:rsidR="0095608E" w:rsidRPr="00B82D89" w:rsidRDefault="0095608E" w:rsidP="0095608E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2B396FFD" w14:textId="77777777" w:rsidTr="00281E7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AFAC23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9B4C" w14:textId="6EA78CC7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919F" w14:textId="71089EB4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82D89" w:rsidRPr="00B82D89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4086" w14:textId="5B811E5E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449F" w14:textId="0376DDB6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27FC3C29" w14:textId="77777777" w:rsidTr="00281E7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0A8E23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B5F9" w14:textId="02242F44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E275" w14:textId="2171F0AF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B82D89" w:rsidRPr="00B82D89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B82D89" w:rsidRPr="00B82D89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B82D89" w:rsidRPr="00B82D89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638B" w14:textId="4DE8566E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9872" w14:textId="65488B42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9F213D" w:rsidRPr="00DB6050" w14:paraId="05CF3AE1" w14:textId="77777777" w:rsidTr="00281E7A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3EA872" w14:textId="77777777" w:rsidR="009F213D" w:rsidRPr="00DB6050" w:rsidRDefault="009F213D" w:rsidP="009F213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07BC" w14:textId="2B133FE4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Vamzdynų ženklinimas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DD6" w14:textId="61815095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AC00" w14:textId="7A0B8F7C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8439" w14:textId="288C8BFF" w:rsidR="009F213D" w:rsidRPr="00B82D89" w:rsidRDefault="009F213D" w:rsidP="009F213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82D89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D2834" w:rsidRPr="00DB6050" w14:paraId="5F2DDB43" w14:textId="77777777" w:rsidTr="00DA5139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EDAAF7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CC47D54" w14:textId="4D0E5D10" w:rsidR="00DD2834" w:rsidRPr="005D18B0" w:rsidRDefault="00DD2834" w:rsidP="00DD2834">
            <w:pPr>
              <w:rPr>
                <w:rFonts w:asciiTheme="majorHAnsi" w:hAnsiTheme="majorHAnsi" w:cstheme="majorHAnsi"/>
                <w:sz w:val="20"/>
                <w:highlight w:val="yellow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val="en-US" w:eastAsia="en-US"/>
              </w:rPr>
              <w:t>VĖSOS TIEKIMO</w:t>
            </w:r>
            <w:r w:rsidRPr="00DB6050">
              <w:rPr>
                <w:rFonts w:asciiTheme="majorHAnsi" w:hAnsiTheme="majorHAnsi" w:cstheme="majorHAnsi"/>
                <w:b/>
                <w:bCs/>
                <w:sz w:val="20"/>
                <w:lang w:val="en-US" w:eastAsia="en-US"/>
              </w:rPr>
              <w:t xml:space="preserve"> SISTEMA </w:t>
            </w:r>
            <w:r>
              <w:rPr>
                <w:rFonts w:asciiTheme="majorHAnsi" w:hAnsiTheme="majorHAnsi" w:cstheme="majorHAnsi"/>
                <w:b/>
                <w:bCs/>
                <w:sz w:val="20"/>
                <w:lang w:val="en-US" w:eastAsia="en-US"/>
              </w:rPr>
              <w:t>VĖDINIMO ĮRENGINIAMS C2/</w:t>
            </w:r>
            <w:r w:rsidR="00222D74">
              <w:rPr>
                <w:rFonts w:asciiTheme="majorHAnsi" w:hAnsiTheme="majorHAnsi" w:cstheme="majorHAnsi"/>
                <w:b/>
                <w:bCs/>
                <w:sz w:val="20"/>
                <w:lang w:val="en-US" w:eastAsia="en-US"/>
              </w:rPr>
              <w:t>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908D0D1" w14:textId="77777777" w:rsidR="00DD2834" w:rsidRPr="00DB6050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3F987A" w14:textId="77777777" w:rsidR="00DD2834" w:rsidRPr="00DB6050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C93CC9" w14:textId="77777777" w:rsidR="00DD2834" w:rsidRPr="00DB6050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</w:tr>
      <w:tr w:rsidR="00DD2834" w:rsidRPr="00DB6050" w14:paraId="2E788F11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86DF8B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C543" w14:textId="4FBA16C3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 w:rsidR="009C5782" w:rsidRPr="009C5782">
              <w:rPr>
                <w:rFonts w:asciiTheme="majorHAnsi" w:hAnsiTheme="majorHAnsi" w:cstheme="majorHAnsi"/>
                <w:sz w:val="20"/>
                <w:lang w:eastAsia="da-DK"/>
              </w:rPr>
              <w:t>125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vamzdiniais sintetinio kaučiuko kevalais δ</w:t>
            </w:r>
            <w:r w:rsidRPr="009C5782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 w:rsidR="009C5782">
              <w:rPr>
                <w:rFonts w:asciiTheme="majorHAnsi" w:hAnsiTheme="majorHAnsi" w:cstheme="majorHAnsi"/>
                <w:sz w:val="20"/>
                <w:lang w:val="en-GB" w:eastAsia="da-DK"/>
              </w:rPr>
              <w:t>25</w:t>
            </w:r>
            <w:r w:rsidRPr="009C5782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9F84" w14:textId="61F89ABD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.2,2.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4E51" w14:textId="3ADC9678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3838" w14:textId="5C83DB5C" w:rsidR="00DD2834" w:rsidRPr="009C5782" w:rsidRDefault="00CE1786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="009C5782" w:rsidRPr="009C5782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DD2834" w:rsidRPr="00DB6050" w14:paraId="3A65963F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831C389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247" w14:textId="4FE14E41" w:rsidR="00DD2834" w:rsidRPr="00CE1786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1786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CE1786" w:rsidRPr="00CE1786"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  <w:r w:rsidR="009C5782" w:rsidRPr="00CE1786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  <w:r w:rsidRPr="00CE1786">
              <w:rPr>
                <w:rFonts w:asciiTheme="majorHAnsi" w:hAnsiTheme="majorHAnsi" w:cstheme="majorHAnsi"/>
                <w:sz w:val="20"/>
                <w:lang w:eastAsia="da-DK"/>
              </w:rPr>
              <w:t>, δ=</w:t>
            </w:r>
            <w:r w:rsidR="009C5782" w:rsidRPr="00CE1786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CE1786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F0E2" w14:textId="77777777" w:rsidR="00DD2834" w:rsidRPr="00CE1786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E7F0" w14:textId="77777777" w:rsidR="00DD2834" w:rsidRPr="00CE1786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DA3A" w14:textId="199CEED5" w:rsidR="00DD2834" w:rsidRPr="00CE1786" w:rsidRDefault="00CE1786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CE1786">
              <w:rPr>
                <w:rFonts w:asciiTheme="majorHAnsi" w:hAnsiTheme="majorHAnsi" w:cstheme="majorHAnsi"/>
                <w:sz w:val="20"/>
                <w:lang w:eastAsia="da-DK"/>
              </w:rPr>
              <w:t>100</w:t>
            </w:r>
          </w:p>
        </w:tc>
      </w:tr>
      <w:tr w:rsidR="00CE1786" w:rsidRPr="00DB6050" w14:paraId="216F426E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6CF77E" w14:textId="77777777" w:rsidR="00CE1786" w:rsidRPr="00DB6050" w:rsidRDefault="00CE1786" w:rsidP="00CE178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5E90" w14:textId="0575B98A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Plieninis vamzdis DN1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00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 xml:space="preserve"> izoliuotas vamzdiniais sintetinio kaučiuko kevalais δ</w:t>
            </w:r>
            <w:r w:rsidRPr="009C5782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25</w:t>
            </w:r>
            <w:r w:rsidRPr="009C5782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, apskardinami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039" w14:textId="00C2F93C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.2,2.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03E" w14:textId="52E032DC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A395" w14:textId="25FEBE85" w:rsidR="00CE1786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CE1786" w:rsidRPr="00DB6050" w14:paraId="76BF115B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D35972" w14:textId="77777777" w:rsidR="00CE1786" w:rsidRPr="00DB6050" w:rsidRDefault="00CE1786" w:rsidP="00CE178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31E6" w14:textId="181572E9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0,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2F8" w14:textId="77777777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C9B3" w14:textId="77777777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9731" w14:textId="17C38A8D" w:rsidR="00CE1786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30</w:t>
            </w:r>
          </w:p>
        </w:tc>
      </w:tr>
      <w:tr w:rsidR="00CE1786" w:rsidRPr="00DB6050" w14:paraId="3ED5A858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29B001E" w14:textId="77777777" w:rsidR="00CE1786" w:rsidRPr="00DB6050" w:rsidRDefault="00CE1786" w:rsidP="00CE178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6A46" w14:textId="237E7155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Plieninis vamzdis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5 izoliuotas vamzdiniais sintetinio kaučiuko kevalais δ</w:t>
            </w:r>
            <w:r w:rsidRPr="009C5782">
              <w:rPr>
                <w:rFonts w:asciiTheme="majorHAnsi" w:hAnsiTheme="majorHAnsi" w:cstheme="majorHAnsi"/>
                <w:sz w:val="20"/>
                <w:lang w:val="en-GB" w:eastAsia="da-DK"/>
              </w:rPr>
              <w:t>=</w:t>
            </w:r>
            <w:r>
              <w:rPr>
                <w:rFonts w:asciiTheme="majorHAnsi" w:hAnsiTheme="majorHAnsi" w:cstheme="majorHAnsi"/>
                <w:sz w:val="20"/>
                <w:lang w:val="en-GB" w:eastAsia="da-DK"/>
              </w:rPr>
              <w:t>25</w:t>
            </w:r>
            <w:r w:rsidRPr="009C5782">
              <w:rPr>
                <w:rFonts w:asciiTheme="majorHAnsi" w:hAnsiTheme="majorHAnsi" w:cstheme="majorHAnsi"/>
                <w:sz w:val="20"/>
                <w:lang w:val="en-GB"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E12" w14:textId="158B2EF1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.2,2.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8CAF" w14:textId="1794932B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EEBD" w14:textId="4135D786" w:rsidR="00CE1786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CE1786" w:rsidRPr="00DB6050" w14:paraId="0ED35E04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00058D" w14:textId="77777777" w:rsidR="00CE1786" w:rsidRPr="00DB6050" w:rsidRDefault="00CE1786" w:rsidP="00CE178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A82C" w14:textId="7641ADF2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0, δ=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 xml:space="preserve">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716E" w14:textId="77777777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73CF" w14:textId="77777777" w:rsidR="00CE1786" w:rsidRPr="009C5782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A6CB" w14:textId="602967A5" w:rsidR="00CE1786" w:rsidRDefault="00CE1786" w:rsidP="00CE1786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9C5782" w:rsidRPr="00DB6050" w14:paraId="0ED2020F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0DCD49" w14:textId="77777777" w:rsidR="009C5782" w:rsidRPr="00DB6050" w:rsidRDefault="009C5782" w:rsidP="009C578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25C3" w14:textId="390EC503" w:rsidR="009C5782" w:rsidRPr="009C5782" w:rsidRDefault="009C5782" w:rsidP="009C57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Tas pats, DN40,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852D" w14:textId="77777777" w:rsidR="009C5782" w:rsidRPr="009C5782" w:rsidRDefault="009C5782" w:rsidP="009C57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F94C" w14:textId="77777777" w:rsidR="009C5782" w:rsidRPr="009C5782" w:rsidRDefault="009C5782" w:rsidP="009C57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AC4E" w14:textId="13D4E6B8" w:rsidR="009C5782" w:rsidRPr="009C5782" w:rsidRDefault="001F13F9" w:rsidP="009C578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</w:p>
        </w:tc>
      </w:tr>
      <w:tr w:rsidR="001F13F9" w:rsidRPr="00DB6050" w14:paraId="6CA46D6B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509643" w14:textId="77777777" w:rsidR="001F13F9" w:rsidRPr="00DB6050" w:rsidRDefault="001F13F9" w:rsidP="001F13F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5538" w14:textId="41890F07" w:rsidR="001F13F9" w:rsidRPr="009C5782" w:rsidRDefault="001F13F9" w:rsidP="001F13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32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, δ=19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6C1" w14:textId="77777777" w:rsidR="001F13F9" w:rsidRPr="009C5782" w:rsidRDefault="001F13F9" w:rsidP="001F13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09E9" w14:textId="77777777" w:rsidR="001F13F9" w:rsidRPr="009C5782" w:rsidRDefault="001F13F9" w:rsidP="001F13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E36C" w14:textId="338AEA1C" w:rsidR="001F13F9" w:rsidRDefault="001F13F9" w:rsidP="001F13F9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2151E2" w:rsidRPr="00DB6050" w14:paraId="25CFFCC1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E8C25D" w14:textId="77777777" w:rsidR="002151E2" w:rsidRPr="00DB6050" w:rsidRDefault="002151E2" w:rsidP="002151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4486" w14:textId="3E60A2E7" w:rsidR="002151E2" w:rsidRPr="009C5782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Rutulinis čiaupas DN1</w:t>
            </w:r>
            <w:r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A13F" w14:textId="09263577" w:rsidR="002151E2" w:rsidRPr="009C5782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BC30" w14:textId="19DDDD7D" w:rsidR="002151E2" w:rsidRPr="009C5782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5029" w14:textId="3651D3BC" w:rsidR="002151E2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151E2" w:rsidRPr="00DB6050" w14:paraId="443181DE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E09EE2" w14:textId="77777777" w:rsidR="002151E2" w:rsidRPr="00DB6050" w:rsidRDefault="002151E2" w:rsidP="002151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0F67" w14:textId="292EE37B" w:rsidR="002151E2" w:rsidRPr="009C5782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D150" w14:textId="77777777" w:rsidR="002151E2" w:rsidRPr="009C5782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BD50" w14:textId="3FF949BE" w:rsidR="002151E2" w:rsidRPr="009C5782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51F9" w14:textId="66063DDB" w:rsidR="002151E2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DD2834" w:rsidRPr="00DB6050" w14:paraId="72B7AA03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A57FF8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1E3E" w14:textId="480183B3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Nejudama atrama vamzdžiui DN</w:t>
            </w:r>
            <w:r w:rsidR="00BA6698" w:rsidRPr="00BA6698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  <w:r w:rsidR="002151E2">
              <w:rPr>
                <w:rFonts w:asciiTheme="majorHAnsi" w:hAnsiTheme="majorHAnsi" w:cstheme="majorHAnsi"/>
                <w:sz w:val="20"/>
                <w:lang w:eastAsia="da-DK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F80" w14:textId="77777777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9635" w14:textId="1950CBC4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5EBF" w14:textId="3DA228DE" w:rsidR="00DD2834" w:rsidRPr="00BA6698" w:rsidRDefault="002151E2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2151E2" w:rsidRPr="00DB6050" w14:paraId="453C923B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8D4B9E" w14:textId="77777777" w:rsidR="002151E2" w:rsidRPr="00DB6050" w:rsidRDefault="002151E2" w:rsidP="002151E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DB12" w14:textId="7AFC70D6" w:rsidR="002151E2" w:rsidRPr="00BA6698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10</w:t>
            </w: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FE2" w14:textId="77777777" w:rsidR="002151E2" w:rsidRPr="00BA6698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395F" w14:textId="1939544E" w:rsidR="002151E2" w:rsidRPr="00BA6698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B29" w14:textId="26DDF690" w:rsidR="002151E2" w:rsidRDefault="002151E2" w:rsidP="002151E2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DD2834" w:rsidRPr="00DB6050" w14:paraId="4C146173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1D93C6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EF3F" w14:textId="134AA202" w:rsidR="00DD2834" w:rsidRPr="00BA6698" w:rsidRDefault="00BA6698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Tas pats,</w:t>
            </w:r>
            <w:r w:rsidR="00DD2834" w:rsidRPr="00BA6698">
              <w:rPr>
                <w:rFonts w:asciiTheme="majorHAnsi" w:hAnsiTheme="majorHAnsi" w:cstheme="majorHAnsi"/>
                <w:sz w:val="20"/>
                <w:lang w:eastAsia="da-DK"/>
              </w:rPr>
              <w:t xml:space="preserve"> DN</w:t>
            </w: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="00DD2834" w:rsidRPr="00BA6698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EF8" w14:textId="77777777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8AF1" w14:textId="272AD439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1A4B" w14:textId="311C61F4" w:rsidR="00DD2834" w:rsidRPr="00BA6698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BA6698" w:rsidRPr="00DB6050" w14:paraId="1ADA9F1F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21936C7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E54" w14:textId="74B6D328" w:rsidR="00BA6698" w:rsidRPr="00BA6698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Tas pats, DN</w:t>
            </w:r>
            <w:r w:rsidR="001062C6">
              <w:rPr>
                <w:rFonts w:asciiTheme="majorHAnsi" w:hAnsiTheme="majorHAnsi" w:cstheme="majorHAnsi"/>
                <w:sz w:val="20"/>
                <w:lang w:eastAsia="da-DK"/>
              </w:rPr>
              <w:t>5</w:t>
            </w: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C4C9" w14:textId="77777777" w:rsidR="00BA6698" w:rsidRPr="00BA6698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0572" w14:textId="284ACCCD" w:rsidR="00BA6698" w:rsidRPr="00BA6698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BA6698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C99F" w14:textId="4670239E" w:rsidR="00BA6698" w:rsidRPr="00BA6698" w:rsidRDefault="002151E2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DD2834" w:rsidRPr="00DB6050" w14:paraId="546C7834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579429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492" w14:textId="28E69FEA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val="en-US" w:eastAsia="en-US"/>
              </w:rPr>
              <w:t>Metalas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9944" w14:textId="77777777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9055" w14:textId="3291986B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E36D" w14:textId="1691147E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D2834" w:rsidRPr="00DB6050" w14:paraId="334437C4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63B746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A623" w14:textId="56CBF486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val="en-US" w:eastAsia="en-US"/>
              </w:rPr>
              <w:t>Hidraulinis vamzdynų išbandymas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5EE9" w14:textId="603C7608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472" w14:textId="1E24F054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B784" w14:textId="0A2483A9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DD2834" w:rsidRPr="00DB6050" w14:paraId="4AAF016F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2C8B26" w14:textId="77777777" w:rsidR="00DD2834" w:rsidRPr="00DB6050" w:rsidRDefault="00DD2834" w:rsidP="00DD283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1536" w14:textId="35DBA643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val="en-US" w:eastAsia="en-US"/>
              </w:rPr>
              <w:t>Paleidimo derinimo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7B61" w14:textId="3717E25B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8</w:t>
            </w: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,2.</w:t>
            </w:r>
            <w:r w:rsidR="009C5782">
              <w:rPr>
                <w:rFonts w:asciiTheme="majorHAnsi" w:hAnsiTheme="majorHAnsi" w:cstheme="majorHAnsi"/>
                <w:sz w:val="20"/>
                <w:lang w:eastAsia="da-DK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C02" w14:textId="260077B8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Kompl.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856B" w14:textId="7AFD9FAA" w:rsidR="00DD2834" w:rsidRPr="009C5782" w:rsidRDefault="00DD2834" w:rsidP="00DD283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9C5782"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074CA5" w:rsidRPr="00DB6050" w14:paraId="418E7597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1082F32" w14:textId="77777777" w:rsidR="00074CA5" w:rsidRPr="00DB6050" w:rsidRDefault="00074CA5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BEA4" w14:textId="2E2565BA" w:rsidR="00074CA5" w:rsidRPr="00526AEC" w:rsidRDefault="00074CA5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1</w:t>
            </w:r>
            <w:r w:rsidRPr="00526AEC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B korpuso vėdinimo kamerų šalčio reguliavimo mazga</w:t>
            </w:r>
            <w: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i, montuojami apšiltintoje ir šildomoje dėžėje</w:t>
            </w:r>
          </w:p>
        </w:tc>
      </w:tr>
      <w:tr w:rsidR="00BA6698" w:rsidRPr="00DB6050" w14:paraId="5AF37BE2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50026E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309E" w14:textId="39048DEA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Rutulinis čiaupas DN</w:t>
            </w:r>
            <w:r w:rsidR="00A56981">
              <w:rPr>
                <w:rFonts w:asciiTheme="majorHAnsi" w:hAnsiTheme="majorHAnsi" w:cstheme="majorHAnsi"/>
                <w:sz w:val="20"/>
              </w:rPr>
              <w:t>100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0494" w14:textId="03E46D56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526AEC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.1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59D0" w14:textId="7254572F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554E" w14:textId="3143FFDF" w:rsidR="00BA6698" w:rsidRPr="00EB1821" w:rsidRDefault="003D3811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A56981" w:rsidRPr="00DB6050" w14:paraId="690AE3CF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1A1D792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CF0F" w14:textId="145F9EEB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562D" w14:textId="77777777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F37C" w14:textId="37E1D8CB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AE8B" w14:textId="6E46BC3C" w:rsidR="00A5698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3D3811" w:rsidRPr="00DB6050" w14:paraId="6522F7D2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BB7EA4" w14:textId="77777777" w:rsidR="003D3811" w:rsidRPr="00DB6050" w:rsidRDefault="003D3811" w:rsidP="003D381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18D1" w14:textId="77C0D5A5" w:rsidR="003D3811" w:rsidRPr="00EB1821" w:rsidRDefault="003D3811" w:rsidP="003D381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5</w:t>
            </w:r>
            <w:r w:rsidRPr="00EB1821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F73" w14:textId="77777777" w:rsidR="003D3811" w:rsidRPr="00EB1821" w:rsidRDefault="003D3811" w:rsidP="003D38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13C6" w14:textId="54A587B1" w:rsidR="003D3811" w:rsidRPr="00EB1821" w:rsidRDefault="003D3811" w:rsidP="003D381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7CA7" w14:textId="60222B27" w:rsidR="003D3811" w:rsidRPr="00EB1821" w:rsidRDefault="003D3811" w:rsidP="003D38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3D3811" w:rsidRPr="00DB6050" w14:paraId="0EAD8F54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D2D1843" w14:textId="77777777" w:rsidR="003D3811" w:rsidRPr="00DB6050" w:rsidRDefault="003D3811" w:rsidP="003D381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B175" w14:textId="339E3D1F" w:rsidR="003D3811" w:rsidRPr="00EB1821" w:rsidRDefault="003D3811" w:rsidP="003D381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BDBA" w14:textId="77777777" w:rsidR="003D3811" w:rsidRPr="00EB1821" w:rsidRDefault="003D3811" w:rsidP="003D38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7BCF" w14:textId="589BAC72" w:rsidR="003D3811" w:rsidRPr="00EB1821" w:rsidRDefault="003D3811" w:rsidP="003D381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9BF9" w14:textId="6733779D" w:rsidR="003D3811" w:rsidRPr="00EB1821" w:rsidRDefault="003D3811" w:rsidP="003D381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4</w:t>
            </w:r>
          </w:p>
        </w:tc>
      </w:tr>
      <w:tr w:rsidR="00BA6698" w:rsidRPr="00DB6050" w14:paraId="7DB401D5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D710D9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DF7" w14:textId="6FDA30E1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 w:rsidR="003D3811"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4AFF" w14:textId="77777777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F04E" w14:textId="008B7F17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A7BE" w14:textId="1FFC725B" w:rsidR="00BA6698" w:rsidRPr="00EB1821" w:rsidRDefault="003D3811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BA6698" w:rsidRPr="00DB6050" w14:paraId="4FB2FFA7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797474" w14:textId="77777777" w:rsidR="00BA6698" w:rsidRPr="00DB6050" w:rsidRDefault="00BA6698" w:rsidP="00BA6698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3EB7" w14:textId="76FC9154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Dviejų eigų reguliavimo vožtuvas su pavara ir automatinio balansavimo funkcija, DN</w:t>
            </w:r>
            <w:r w:rsidR="00A56981">
              <w:rPr>
                <w:rFonts w:asciiTheme="majorHAnsi" w:hAnsiTheme="majorHAnsi" w:cstheme="majorHAnsi"/>
                <w:sz w:val="20"/>
              </w:rPr>
              <w:t>8</w:t>
            </w:r>
            <w:r w:rsidRPr="00EB1821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AB46" w14:textId="4792C01C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 w:rsidR="00526AEC"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.3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907F" w14:textId="4F80E0AA" w:rsidR="00BA6698" w:rsidRPr="00EB1821" w:rsidRDefault="00BA6698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198E" w14:textId="1D2225E4" w:rsidR="00BA6698" w:rsidRPr="00EB1821" w:rsidRDefault="003D3811" w:rsidP="00BA6698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56981" w:rsidRPr="00DB6050" w14:paraId="4C77DC8F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85F391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B800" w14:textId="3DB7965C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5</w:t>
            </w:r>
            <w:r w:rsidRPr="00EB1821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5ED" w14:textId="77777777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4B57" w14:textId="47102D40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2511" w14:textId="0FCB54DD" w:rsidR="00A5698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56981" w:rsidRPr="00DB6050" w14:paraId="32CEDB29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D15E23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26BA" w14:textId="0E1A781A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40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8862" w14:textId="77777777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723" w14:textId="0B2DAC7D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C3F7" w14:textId="0D2D33A4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56981" w:rsidRPr="00DB6050" w14:paraId="11D2DED7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BB492C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FB78" w14:textId="67CB0B1D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064F" w14:textId="77777777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C4C4" w14:textId="7376508B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24A" w14:textId="1CFCCBC0" w:rsidR="00A5698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A56981" w:rsidRPr="00DB6050" w14:paraId="45CFA05D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DC302D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1380" w14:textId="6EDE57F9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25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F794" w14:textId="77777777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E021" w14:textId="7C374690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131A" w14:textId="0DF57CC5" w:rsidR="00A5698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56981" w:rsidRPr="00EB1821" w14:paraId="19499062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FABC7A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6AEF" w14:textId="5030BF3A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Balansavimo ventilis DN</w:t>
            </w:r>
            <w:r>
              <w:rPr>
                <w:rFonts w:asciiTheme="majorHAnsi" w:hAnsiTheme="majorHAnsi" w:cstheme="majorHAnsi"/>
                <w:sz w:val="20"/>
              </w:rPr>
              <w:t>100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5221" w14:textId="3F647EC4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.7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6C4" w14:textId="30C275B9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1AE" w14:textId="05FA4F4F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56981" w:rsidRPr="00EB1821" w14:paraId="5A04FEDA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4DD310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090A" w14:textId="6B7DCBBD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65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B20" w14:textId="77777777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8CA0" w14:textId="4D58FDF4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B596" w14:textId="54EC0966" w:rsidR="00A5698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56981" w:rsidRPr="00EB1821" w14:paraId="42537D49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538794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F5FC" w14:textId="5B7DCB36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5</w:t>
            </w:r>
            <w:r w:rsidRPr="00EB1821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8762" w14:textId="77777777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9558" w14:textId="4FF8CCBE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032C" w14:textId="3648D401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56981" w:rsidRPr="00EB1821" w14:paraId="64CD179C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6C6B9DC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0C29" w14:textId="6D604679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4</w:t>
            </w:r>
            <w:r w:rsidRPr="00EB1821">
              <w:rPr>
                <w:rFonts w:asciiTheme="majorHAnsi" w:hAnsiTheme="majorHAnsi" w:cstheme="majorHAnsi"/>
                <w:sz w:val="20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2F34" w14:textId="77777777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9B1C" w14:textId="10455089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4F82" w14:textId="4E2F433A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EB1821"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A56981" w:rsidRPr="00EB1821" w14:paraId="43AA8178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26D4B5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C6BE" w14:textId="66AED5BC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Tas pats, DN</w:t>
            </w:r>
            <w:r>
              <w:rPr>
                <w:rFonts w:asciiTheme="majorHAnsi" w:hAnsiTheme="majorHAnsi" w:cstheme="majorHAnsi"/>
                <w:sz w:val="20"/>
              </w:rPr>
              <w:t>32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08E" w14:textId="77777777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1967" w14:textId="6B16E209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</w:rPr>
            </w:pPr>
            <w:r w:rsidRPr="00EB1821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5AE2" w14:textId="3326190B" w:rsidR="00A56981" w:rsidRPr="00EB1821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A56981" w:rsidRPr="00DB6050" w14:paraId="57394D7A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217216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7CF4" w14:textId="47932E7E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Techninis manometras 0...6 bar, tiksl. kl. 1,0 su trieigiu čiaupu, Ø80 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50A3" w14:textId="3643E09E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FAA" w14:textId="59656088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7FBD" w14:textId="1D78F66A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A56981" w:rsidRPr="00DB6050" w14:paraId="19D70FDB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76F4734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5D5F" w14:textId="11626386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Spiritinis įleidžiamas termometras su įvore, skalė 0...100°C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EA4B" w14:textId="3AA8657D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FE90" w14:textId="788C8403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A072" w14:textId="32B38965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12</w:t>
            </w:r>
          </w:p>
        </w:tc>
      </w:tr>
      <w:tr w:rsidR="00A56981" w:rsidRPr="00DB6050" w14:paraId="28DC5549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FA356D3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420" w14:textId="4D8F7D19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Nuorinimo vožtuvas DN15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62B0" w14:textId="60A1207E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C338" w14:textId="7D46BD16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078B" w14:textId="2C7EFF36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A56981" w:rsidRPr="00DB6050" w14:paraId="6D12F4AB" w14:textId="77777777" w:rsidTr="008C4A03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0A94E30" w14:textId="77777777" w:rsidR="00A56981" w:rsidRPr="00DB6050" w:rsidRDefault="00A56981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54B0" w14:textId="1BF938E0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Vandens išleidimo ventilis DN2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C831" w14:textId="5E336BD8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TS-2.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.15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DAFD" w14:textId="167A55B6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526AEC"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F7EB" w14:textId="19446C03" w:rsidR="00A56981" w:rsidRPr="00526AEC" w:rsidRDefault="00A56981" w:rsidP="00A56981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6</w:t>
            </w:r>
          </w:p>
        </w:tc>
      </w:tr>
      <w:tr w:rsidR="00E7773C" w:rsidRPr="00DB6050" w14:paraId="02990722" w14:textId="77777777" w:rsidTr="00E7773C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EB182C5" w14:textId="77777777" w:rsidR="00E7773C" w:rsidRPr="00DB6050" w:rsidRDefault="00E7773C" w:rsidP="00A5698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4A39D1" w14:textId="79314E63" w:rsidR="00E7773C" w:rsidRPr="00E7773C" w:rsidRDefault="00E7773C" w:rsidP="00A56981">
            <w:pPr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</w:pPr>
            <w:r w:rsidRPr="00E7773C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>LAIKINOS KASOS</w:t>
            </w:r>
            <w:r w:rsidR="005E2BD4">
              <w:rPr>
                <w:rFonts w:asciiTheme="majorHAnsi" w:hAnsiTheme="majorHAnsi" w:cstheme="majorHAnsi"/>
                <w:b/>
                <w:bCs/>
                <w:sz w:val="20"/>
                <w:lang w:eastAsia="da-DK"/>
              </w:rPr>
              <w:t xml:space="preserve">, ELEKTRINIS ŠILDYMAS IR </w:t>
            </w:r>
            <w:r w:rsidR="005E2BD4" w:rsidRPr="003D1D21">
              <w:rPr>
                <w:rFonts w:asciiTheme="majorHAnsi" w:hAnsiTheme="majorHAnsi" w:cstheme="majorHAnsi"/>
                <w:b/>
                <w:bCs/>
                <w:sz w:val="20"/>
                <w:highlight w:val="lightGray"/>
                <w:lang w:val="en-US" w:eastAsia="en-US"/>
              </w:rPr>
              <w:t>FREONINĖS VĖSINIMO SISTEMOS</w:t>
            </w:r>
          </w:p>
        </w:tc>
      </w:tr>
      <w:tr w:rsidR="00C3720D" w:rsidRPr="00DB6050" w14:paraId="7D0AB1EC" w14:textId="77777777" w:rsidTr="00C3720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38B8B8" w14:textId="77777777" w:rsidR="00C3720D" w:rsidRPr="00DB6050" w:rsidRDefault="00C3720D" w:rsidP="00C3720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3866" w14:textId="0785AD85" w:rsidR="00C3720D" w:rsidRPr="00526AEC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Elektrinis radiatorius 370x474x90mm, N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=0,4kW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5474" w14:textId="77777777" w:rsidR="00C3720D" w:rsidRPr="00526AEC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D735" w14:textId="352E9C7A" w:rsidR="00C3720D" w:rsidRPr="00526AEC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E9D8" w14:textId="5835D1C1" w:rsidR="00C3720D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3720D" w:rsidRPr="00DB6050" w14:paraId="4DAEF18D" w14:textId="77777777" w:rsidTr="00C3720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B68868" w14:textId="77777777" w:rsidR="00C3720D" w:rsidRPr="00DB6050" w:rsidRDefault="00C3720D" w:rsidP="00C3720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BAFF" w14:textId="05D869BA" w:rsidR="00C3720D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370x704x90mm, N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=0,8kW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B1D6" w14:textId="77777777" w:rsidR="00C3720D" w:rsidRPr="00526AEC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97A" w14:textId="5EA7ED90" w:rsidR="00C3720D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FC40" w14:textId="34213E1B" w:rsidR="00C3720D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C3720D" w:rsidRPr="00DB6050" w14:paraId="519BC4EB" w14:textId="77777777" w:rsidTr="00C3720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F012E7" w14:textId="77777777" w:rsidR="00C3720D" w:rsidRPr="00DB6050" w:rsidRDefault="00C3720D" w:rsidP="00C3720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2C5" w14:textId="3BC3FDA9" w:rsidR="00C3720D" w:rsidRPr="00526AEC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370x934x90mm, N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=1,2kW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C3CB" w14:textId="77777777" w:rsidR="00C3720D" w:rsidRPr="00526AEC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D5F" w14:textId="1C128AD2" w:rsidR="00C3720D" w:rsidRPr="00526AEC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26A" w14:textId="01199255" w:rsidR="00C3720D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C3720D" w:rsidRPr="00DB6050" w14:paraId="23EC6AD0" w14:textId="77777777" w:rsidTr="00C3720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90AE573" w14:textId="77777777" w:rsidR="00C3720D" w:rsidRPr="00DB6050" w:rsidRDefault="00C3720D" w:rsidP="00C3720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3708" w14:textId="57F70EAD" w:rsidR="00C3720D" w:rsidRPr="00526AEC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Tas pats, 370x1394x90mm, N</w:t>
            </w:r>
            <w:r>
              <w:rPr>
                <w:rFonts w:asciiTheme="majorHAnsi" w:hAnsiTheme="majorHAnsi" w:cstheme="majorHAnsi"/>
                <w:sz w:val="20"/>
                <w:lang w:val="en-US" w:eastAsia="da-DK"/>
              </w:rPr>
              <w:t>=2,0kW su patalpos termostatu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07F8" w14:textId="77777777" w:rsidR="00C3720D" w:rsidRPr="00526AEC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9BAC" w14:textId="354AFEEB" w:rsidR="00C3720D" w:rsidRPr="00526AEC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Vnt.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E296" w14:textId="4A17E117" w:rsidR="00C3720D" w:rsidRDefault="00C3720D" w:rsidP="00C3720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</w:p>
        </w:tc>
      </w:tr>
      <w:tr w:rsidR="005E2BD4" w:rsidRPr="00DB6050" w14:paraId="7E5E16DF" w14:textId="77777777" w:rsidTr="008250FF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CE8974A" w14:textId="77777777" w:rsidR="005E2BD4" w:rsidRPr="00DB6050" w:rsidRDefault="005E2BD4" w:rsidP="005E2BD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0B5FE" w14:textId="4118A0BA" w:rsidR="005E2BD4" w:rsidRPr="00526AEC" w:rsidRDefault="005E2BD4" w:rsidP="005E2BD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en-US"/>
              </w:rPr>
              <w:t>Išorinis dvivamzdės VRV sistemos blokas su horizontaliu oro srautu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, vėsinimo galia Q=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11,7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kW, freonas R32, darbinės ribos vėsinant -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5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 xml:space="preserve"> ~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46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⁰C, šildant -20 ~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16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⁰C</w:t>
            </w:r>
            <w:r w:rsidR="003E6180">
              <w:rPr>
                <w:rFonts w:asciiTheme="majorHAnsi" w:hAnsiTheme="majorHAnsi" w:cstheme="majorHAnsi"/>
                <w:sz w:val="20"/>
                <w:lang w:eastAsia="en-US"/>
              </w:rPr>
              <w:t>,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 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49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dB(A), SCOP 4,</w:t>
            </w:r>
            <w:r w:rsidR="009269E8">
              <w:rPr>
                <w:rFonts w:asciiTheme="majorHAnsi" w:hAnsiTheme="majorHAnsi" w:cstheme="majorHAnsi"/>
                <w:sz w:val="20"/>
                <w:lang w:eastAsia="en-US"/>
              </w:rPr>
              <w:t>9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, SEER 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7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,</w:t>
            </w:r>
            <w:r w:rsidR="009269E8">
              <w:rPr>
                <w:rFonts w:asciiTheme="majorHAnsi" w:hAnsiTheme="majorHAnsi" w:cstheme="majorHAnsi"/>
                <w:sz w:val="20"/>
                <w:lang w:eastAsia="en-US"/>
              </w:rPr>
              <w:t>9.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A7ED" w14:textId="1397A0BD" w:rsidR="005E2BD4" w:rsidRDefault="005E2BD4" w:rsidP="005E2BD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DX</w:t>
            </w:r>
            <w:r>
              <w:rPr>
                <w:rFonts w:asciiTheme="majorHAnsi" w:hAnsiTheme="majorHAnsi" w:cstheme="majorHAnsi"/>
                <w:sz w:val="20"/>
                <w:lang w:eastAsia="da-DK"/>
              </w:rPr>
              <w:t>LK-1</w:t>
            </w:r>
          </w:p>
          <w:p w14:paraId="5E0C1200" w14:textId="67272EEC" w:rsidR="005E2BD4" w:rsidRPr="00375E80" w:rsidRDefault="005E2BD4" w:rsidP="005E2BD4">
            <w:pPr>
              <w:ind w:left="-1593" w:firstLine="1593"/>
              <w:rPr>
                <w:rFonts w:ascii="Calibri Light" w:hAnsi="Calibri Light" w:cs="Calibri Light"/>
                <w:bCs/>
                <w:sz w:val="20"/>
                <w:lang w:eastAsia="lt-LT"/>
              </w:rPr>
            </w:pPr>
            <w:r w:rsidRPr="00375E80">
              <w:rPr>
                <w:rFonts w:ascii="Calibri Light" w:hAnsi="Calibri Light" w:cs="Calibri Light"/>
                <w:bCs/>
                <w:sz w:val="20"/>
                <w:lang w:eastAsia="lt-LT"/>
              </w:rPr>
              <w:t>R</w:t>
            </w:r>
            <w:r>
              <w:rPr>
                <w:rFonts w:ascii="Calibri Light" w:hAnsi="Calibri Light" w:cs="Calibri Light"/>
                <w:bCs/>
                <w:sz w:val="20"/>
                <w:lang w:eastAsia="lt-LT"/>
              </w:rPr>
              <w:t>XYSA4AY1</w:t>
            </w:r>
          </w:p>
          <w:p w14:paraId="3052AF62" w14:textId="101B8137" w:rsidR="005E2BD4" w:rsidRPr="00526AEC" w:rsidRDefault="005E2BD4" w:rsidP="005E2BD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Daikin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21D5" w14:textId="0A38CE16" w:rsidR="005E2BD4" w:rsidRPr="00526AEC" w:rsidRDefault="005E2BD4" w:rsidP="005E2BD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E36A" w14:textId="4046D0D3" w:rsidR="005E2BD4" w:rsidRDefault="005E2BD4" w:rsidP="005E2BD4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3E6180" w:rsidRPr="00DB6050" w14:paraId="24900B22" w14:textId="77777777" w:rsidTr="00833CE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D865B0" w14:textId="77777777" w:rsidR="003E6180" w:rsidRPr="00DB6050" w:rsidRDefault="003E6180" w:rsidP="003E618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1D26C" w14:textId="7A084457" w:rsidR="003E6180" w:rsidRPr="00526AEC" w:rsidRDefault="003E6180" w:rsidP="003E618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en-US"/>
              </w:rPr>
              <w:t>Vidinis kasetinis dvivamzdės VRV sistemos blokas su integruotu kondensato siurbliuku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, vėsinimo galia Q=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2,2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kW, freonas R32,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 xml:space="preserve">veikiant maksimaliu greičiu 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 w:rsidRPr="003E6180">
              <w:rPr>
                <w:rFonts w:asciiTheme="majorHAnsi" w:hAnsiTheme="majorHAnsi" w:cstheme="majorHAnsi"/>
                <w:sz w:val="20"/>
                <w:lang w:eastAsia="en-US"/>
              </w:rPr>
              <w:t>33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,5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dB(A), 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išmatavimai 575x575x260(h)mm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A49" w14:textId="2C10AC09" w:rsidR="003E6180" w:rsidRPr="003E6180" w:rsidRDefault="003E6180" w:rsidP="003E618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FXZA20A</w:t>
            </w:r>
          </w:p>
          <w:p w14:paraId="3EB26FFF" w14:textId="7A45D861" w:rsidR="003E6180" w:rsidRPr="00526AEC" w:rsidRDefault="003E6180" w:rsidP="003E618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Daikin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5FBA" w14:textId="648AF6CD" w:rsidR="003E6180" w:rsidRPr="00526AEC" w:rsidRDefault="003E6180" w:rsidP="003E618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775" w14:textId="472C335A" w:rsidR="003E6180" w:rsidRDefault="003E6180" w:rsidP="003E618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3</w:t>
            </w:r>
          </w:p>
        </w:tc>
      </w:tr>
      <w:tr w:rsidR="003E6180" w:rsidRPr="00DB6050" w14:paraId="0FB2E965" w14:textId="77777777" w:rsidTr="00833CED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B03F68" w14:textId="77777777" w:rsidR="003E6180" w:rsidRPr="00DB6050" w:rsidRDefault="003E6180" w:rsidP="003E618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7D620D" w14:textId="09F454AB" w:rsidR="003E6180" w:rsidRDefault="003E6180" w:rsidP="003E6180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>
              <w:rPr>
                <w:rFonts w:asciiTheme="majorHAnsi" w:hAnsiTheme="majorHAnsi" w:cstheme="majorHAnsi"/>
                <w:sz w:val="20"/>
                <w:lang w:eastAsia="en-US"/>
              </w:rPr>
              <w:t>Vidinis kasetinis dvivamzdės VRV sistemos blokas su integruotu kondensato siurbliuku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, vėsinimo galia Q=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3,5</w:t>
            </w:r>
            <w:r w:rsidRPr="002A24CF">
              <w:rPr>
                <w:rFonts w:asciiTheme="majorHAnsi" w:hAnsiTheme="majorHAnsi" w:cstheme="majorHAnsi"/>
                <w:sz w:val="20"/>
                <w:lang w:eastAsia="en-US"/>
              </w:rPr>
              <w:t>kW, freonas R32,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 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 xml:space="preserve">veikiant maksimaliu greičiu 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Lp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>≤</w:t>
            </w:r>
            <w:r w:rsidRPr="003E6180">
              <w:rPr>
                <w:rFonts w:asciiTheme="majorHAnsi" w:hAnsiTheme="majorHAnsi" w:cstheme="majorHAnsi"/>
                <w:sz w:val="20"/>
                <w:lang w:eastAsia="en-US"/>
              </w:rPr>
              <w:t>33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,5</w:t>
            </w:r>
            <w:r w:rsidRPr="002A24CF">
              <w:rPr>
                <w:rFonts w:asciiTheme="majorHAnsi" w:hAnsiTheme="majorHAnsi" w:cstheme="majorHAnsi" w:hint="eastAsia"/>
                <w:sz w:val="20"/>
                <w:lang w:eastAsia="en-US"/>
              </w:rPr>
              <w:t xml:space="preserve">dB(A), </w:t>
            </w:r>
            <w:r>
              <w:rPr>
                <w:rFonts w:asciiTheme="majorHAnsi" w:hAnsiTheme="majorHAnsi" w:cstheme="majorHAnsi"/>
                <w:sz w:val="20"/>
                <w:lang w:eastAsia="en-US"/>
              </w:rPr>
              <w:t>išmatavimai 575x575x260(h)mm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3245" w14:textId="1403A5DE" w:rsidR="003E6180" w:rsidRPr="003E6180" w:rsidRDefault="003E6180" w:rsidP="003E618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FXZA32A</w:t>
            </w:r>
          </w:p>
          <w:p w14:paraId="712794CA" w14:textId="547F5104" w:rsidR="003E6180" w:rsidRDefault="003E6180" w:rsidP="003E618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Daikin arba analogas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0431" w14:textId="3353D906" w:rsidR="003E6180" w:rsidRPr="002A24CF" w:rsidRDefault="003E6180" w:rsidP="003E618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2A24CF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9A8C" w14:textId="51957309" w:rsidR="003E6180" w:rsidRDefault="003E6180" w:rsidP="003E6180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1</w:t>
            </w:r>
          </w:p>
        </w:tc>
      </w:tr>
      <w:tr w:rsidR="004E2F8D" w:rsidRPr="00DB6050" w14:paraId="33949064" w14:textId="77777777" w:rsidTr="000870E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4626FA" w14:textId="77777777" w:rsidR="004E2F8D" w:rsidRPr="00DB6050" w:rsidRDefault="004E2F8D" w:rsidP="004E2F8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4A44" w14:textId="32AD05C4" w:rsidR="004E2F8D" w:rsidRDefault="004E2F8D" w:rsidP="004E2F8D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Varinis vamzdis 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6,35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mm izoliuotas antikondensacine izoliacija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FDF" w14:textId="32C2EEEB" w:rsidR="004E2F8D" w:rsidRDefault="004E2F8D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TS-4.7.9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00E0" w14:textId="7B54887B" w:rsidR="004E2F8D" w:rsidRPr="002A24CF" w:rsidRDefault="004E2F8D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7CBF" w14:textId="6C8F20E0" w:rsidR="004E2F8D" w:rsidRDefault="004E2F8D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20</w:t>
            </w:r>
          </w:p>
        </w:tc>
      </w:tr>
      <w:tr w:rsidR="00962A4B" w:rsidRPr="00DB6050" w14:paraId="3D4958A5" w14:textId="77777777" w:rsidTr="000870E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EC2E9D" w14:textId="77777777" w:rsidR="00962A4B" w:rsidRPr="00DB6050" w:rsidRDefault="00962A4B" w:rsidP="00962A4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51920" w14:textId="64083C02" w:rsidR="00962A4B" w:rsidRPr="00180EC3" w:rsidRDefault="00962A4B" w:rsidP="00962A4B">
            <w:pPr>
              <w:rPr>
                <w:rFonts w:asciiTheme="majorHAnsi" w:hAnsiTheme="majorHAnsi" w:cstheme="majorHAnsi"/>
                <w:sz w:val="20"/>
                <w:lang w:val="en-US" w:eastAsia="en-US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 xml:space="preserve">Varinis vamzdis </w:t>
            </w:r>
            <w:r>
              <w:rPr>
                <w:rFonts w:asciiTheme="majorHAnsi" w:hAnsiTheme="majorHAnsi" w:cstheme="majorHAnsi"/>
                <w:sz w:val="20"/>
                <w:lang w:val="en-US" w:eastAsia="en-US"/>
              </w:rPr>
              <w:t>9,5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mm izoliuotas antikondensacine izoliacija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D2A" w14:textId="260F15FF" w:rsidR="00962A4B" w:rsidRPr="00180EC3" w:rsidRDefault="00962A4B" w:rsidP="00962A4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4B79" w14:textId="022E9F17" w:rsidR="00962A4B" w:rsidRPr="00180EC3" w:rsidRDefault="00962A4B" w:rsidP="00962A4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140F" w14:textId="3C81D3BD" w:rsidR="00962A4B" w:rsidRDefault="00962A4B" w:rsidP="00962A4B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40</w:t>
            </w:r>
          </w:p>
        </w:tc>
      </w:tr>
      <w:tr w:rsidR="004E2F8D" w:rsidRPr="00DB6050" w14:paraId="4B71FF7B" w14:textId="77777777" w:rsidTr="000870E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22D7FB" w14:textId="77777777" w:rsidR="004E2F8D" w:rsidRPr="00DB6050" w:rsidRDefault="004E2F8D" w:rsidP="004E2F8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49F5C" w14:textId="3FFA6D52" w:rsidR="004E2F8D" w:rsidRDefault="004E2F8D" w:rsidP="004E2F8D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Varinis vamzdis 1</w:t>
            </w:r>
            <w:r w:rsidR="00962A4B">
              <w:rPr>
                <w:rFonts w:asciiTheme="majorHAnsi" w:hAnsiTheme="majorHAnsi" w:cstheme="majorHAnsi"/>
                <w:sz w:val="20"/>
                <w:lang w:val="en-US" w:eastAsia="en-US"/>
              </w:rPr>
              <w:t>5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,</w:t>
            </w:r>
            <w:r w:rsidR="00962A4B">
              <w:rPr>
                <w:rFonts w:asciiTheme="majorHAnsi" w:hAnsiTheme="majorHAnsi" w:cstheme="majorHAnsi"/>
                <w:sz w:val="20"/>
                <w:lang w:val="en-US" w:eastAsia="en-US"/>
              </w:rPr>
              <w:t>9</w:t>
            </w: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mm izoliuotas antikondensacine izoliacija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6AE8" w14:textId="77777777" w:rsidR="004E2F8D" w:rsidRDefault="004E2F8D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1FE" w14:textId="7A0C430B" w:rsidR="004E2F8D" w:rsidRPr="002A24CF" w:rsidRDefault="004E2F8D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F3B3" w14:textId="213AAB06" w:rsidR="004E2F8D" w:rsidRDefault="00962A4B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2</w:t>
            </w:r>
            <w:r w:rsidR="004E2F8D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  <w:tr w:rsidR="004E2F8D" w:rsidRPr="00DB6050" w14:paraId="0EF677F5" w14:textId="77777777" w:rsidTr="000870E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70C05B0" w14:textId="77777777" w:rsidR="004E2F8D" w:rsidRPr="00DB6050" w:rsidRDefault="004E2F8D" w:rsidP="004E2F8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2EFBA" w14:textId="7AF9F5A5" w:rsidR="004E2F8D" w:rsidRDefault="004E2F8D" w:rsidP="004E2F8D">
            <w:pPr>
              <w:rPr>
                <w:rFonts w:asciiTheme="majorHAnsi" w:hAnsiTheme="majorHAnsi" w:cstheme="majorHAnsi"/>
                <w:sz w:val="20"/>
                <w:lang w:eastAsia="en-US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Montavimo darbai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94A6" w14:textId="6251C675" w:rsidR="004E2F8D" w:rsidRDefault="004E2F8D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TS-4.8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9B98" w14:textId="763758BB" w:rsidR="004E2F8D" w:rsidRPr="002A24CF" w:rsidRDefault="004E2F8D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Kompl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D04B" w14:textId="44540328" w:rsidR="004E2F8D" w:rsidRDefault="004E2F8D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14</w:t>
            </w:r>
          </w:p>
        </w:tc>
      </w:tr>
      <w:tr w:rsidR="004E2F8D" w:rsidRPr="00DB6050" w14:paraId="494060CD" w14:textId="77777777" w:rsidTr="000870E4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B3C54CB" w14:textId="77777777" w:rsidR="004E2F8D" w:rsidRPr="00DB6050" w:rsidRDefault="004E2F8D" w:rsidP="004E2F8D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0" w:firstLine="0"/>
              <w:rPr>
                <w:rFonts w:asciiTheme="majorHAnsi" w:hAnsiTheme="majorHAnsi" w:cstheme="majorHAnsi"/>
                <w:sz w:val="20"/>
                <w:szCs w:val="20"/>
                <w:lang w:eastAsia="da-DK"/>
              </w:rPr>
            </w:pPr>
          </w:p>
        </w:tc>
        <w:tc>
          <w:tcPr>
            <w:tcW w:w="4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DCAEF" w14:textId="6609EDDF" w:rsidR="004E2F8D" w:rsidRPr="00526AEC" w:rsidRDefault="004E2F8D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val="en-US" w:eastAsia="en-US"/>
              </w:rPr>
              <w:t>Metalas kondicionierių tvirtinimui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0ED6" w14:textId="77777777" w:rsidR="004E2F8D" w:rsidRPr="00526AEC" w:rsidRDefault="004E2F8D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03AF" w14:textId="25F763C6" w:rsidR="004E2F8D" w:rsidRPr="00526AEC" w:rsidRDefault="004E2F8D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 w:rsidRPr="00180EC3">
              <w:rPr>
                <w:rFonts w:asciiTheme="majorHAnsi" w:hAnsiTheme="majorHAnsi" w:cstheme="majorHAnsi"/>
                <w:sz w:val="20"/>
                <w:lang w:eastAsia="da-DK"/>
              </w:rPr>
              <w:t>kg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FF2D" w14:textId="70A010C0" w:rsidR="004E2F8D" w:rsidRDefault="00962A4B" w:rsidP="004E2F8D">
            <w:pPr>
              <w:rPr>
                <w:rFonts w:asciiTheme="majorHAnsi" w:hAnsiTheme="majorHAnsi" w:cstheme="majorHAnsi"/>
                <w:sz w:val="20"/>
                <w:lang w:eastAsia="da-DK"/>
              </w:rPr>
            </w:pPr>
            <w:r>
              <w:rPr>
                <w:rFonts w:asciiTheme="majorHAnsi" w:hAnsiTheme="majorHAnsi" w:cstheme="majorHAnsi"/>
                <w:sz w:val="20"/>
                <w:lang w:eastAsia="da-DK"/>
              </w:rPr>
              <w:t>7</w:t>
            </w:r>
            <w:r w:rsidR="004E2F8D" w:rsidRPr="00180EC3">
              <w:rPr>
                <w:rFonts w:asciiTheme="majorHAnsi" w:hAnsiTheme="majorHAnsi" w:cstheme="majorHAnsi"/>
                <w:sz w:val="20"/>
                <w:lang w:eastAsia="da-DK"/>
              </w:rPr>
              <w:t>0</w:t>
            </w:r>
          </w:p>
        </w:tc>
      </w:tr>
    </w:tbl>
    <w:p w14:paraId="57749455" w14:textId="77777777" w:rsidR="00202EBA" w:rsidRPr="00DB6050" w:rsidRDefault="00202EBA" w:rsidP="00791DB9">
      <w:pPr>
        <w:rPr>
          <w:rFonts w:asciiTheme="majorHAnsi" w:hAnsiTheme="majorHAnsi" w:cstheme="majorHAnsi"/>
          <w:sz w:val="20"/>
        </w:rPr>
      </w:pPr>
    </w:p>
    <w:p w14:paraId="2E6B6429" w14:textId="77777777" w:rsidR="00791DB9" w:rsidRPr="00DB6050" w:rsidRDefault="00791DB9" w:rsidP="00791DB9">
      <w:pPr>
        <w:rPr>
          <w:rFonts w:asciiTheme="majorHAnsi" w:hAnsiTheme="majorHAnsi" w:cstheme="majorHAnsi"/>
          <w:sz w:val="20"/>
        </w:rPr>
      </w:pPr>
      <w:r w:rsidRPr="00DB6050">
        <w:rPr>
          <w:rFonts w:asciiTheme="majorHAnsi" w:hAnsiTheme="majorHAnsi" w:cstheme="majorHAnsi"/>
          <w:sz w:val="20"/>
        </w:rPr>
        <w:t>PASTABOS:</w:t>
      </w:r>
    </w:p>
    <w:p w14:paraId="68EE4638" w14:textId="089B802F" w:rsidR="00791DB9" w:rsidRPr="00DB6050" w:rsidRDefault="00791DB9" w:rsidP="00CD03B8">
      <w:pPr>
        <w:rPr>
          <w:rFonts w:asciiTheme="majorHAnsi" w:hAnsiTheme="majorHAnsi" w:cstheme="majorHAnsi"/>
          <w:sz w:val="20"/>
        </w:rPr>
      </w:pPr>
      <w:r w:rsidRPr="00DB6050">
        <w:rPr>
          <w:rFonts w:asciiTheme="majorHAnsi" w:hAnsiTheme="majorHAnsi" w:cstheme="majorHAnsi"/>
          <w:sz w:val="20"/>
        </w:rPr>
        <w:t>1.</w:t>
      </w:r>
      <w:r w:rsidRPr="00DB6050">
        <w:rPr>
          <w:rFonts w:asciiTheme="majorHAnsi" w:hAnsiTheme="majorHAnsi" w:cstheme="majorHAnsi"/>
          <w:sz w:val="20"/>
        </w:rPr>
        <w:tab/>
        <w:t>Visus vamzdynus skaičiuojant būtina įsivertinti jų fasonines dalis ir jungtis;</w:t>
      </w:r>
    </w:p>
    <w:p w14:paraId="1808BD92" w14:textId="2A36BA20" w:rsidR="00791DB9" w:rsidRDefault="00791DB9" w:rsidP="00791DB9">
      <w:pPr>
        <w:rPr>
          <w:rFonts w:asciiTheme="majorHAnsi" w:hAnsiTheme="majorHAnsi" w:cstheme="majorHAnsi"/>
          <w:sz w:val="20"/>
        </w:rPr>
      </w:pPr>
      <w:r w:rsidRPr="00DB6050">
        <w:rPr>
          <w:rFonts w:asciiTheme="majorHAnsi" w:hAnsiTheme="majorHAnsi" w:cstheme="majorHAnsi"/>
          <w:sz w:val="20"/>
        </w:rPr>
        <w:t>2.</w:t>
      </w:r>
      <w:r w:rsidRPr="00DB6050">
        <w:rPr>
          <w:rFonts w:asciiTheme="majorHAnsi" w:hAnsiTheme="majorHAnsi" w:cstheme="majorHAnsi"/>
          <w:sz w:val="20"/>
        </w:rPr>
        <w:tab/>
        <w:t>Visos medžiagos ir įrengimai turi būti skaičiuojami su tvirtinimo elementais ir montavimo darbais;</w:t>
      </w:r>
    </w:p>
    <w:p w14:paraId="108F3A04" w14:textId="6AEA909C" w:rsidR="001125B9" w:rsidRPr="00DB6050" w:rsidRDefault="001125B9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3.</w:t>
      </w:r>
      <w:r>
        <w:rPr>
          <w:rFonts w:asciiTheme="majorHAnsi" w:hAnsiTheme="majorHAnsi" w:cstheme="majorHAnsi"/>
          <w:sz w:val="20"/>
        </w:rPr>
        <w:tab/>
        <w:t>Priešgaisrinis angų sandarinimas atliekas rangovo;</w:t>
      </w:r>
    </w:p>
    <w:p w14:paraId="11361D26" w14:textId="3EA61B56" w:rsidR="00F84138" w:rsidRPr="00DB6050" w:rsidRDefault="001125B9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4</w:t>
      </w:r>
      <w:r w:rsidR="00791DB9" w:rsidRPr="00DB6050">
        <w:rPr>
          <w:rFonts w:asciiTheme="majorHAnsi" w:hAnsiTheme="majorHAnsi" w:cstheme="majorHAnsi"/>
          <w:sz w:val="20"/>
        </w:rPr>
        <w:t>.</w:t>
      </w:r>
      <w:r w:rsidR="00791DB9" w:rsidRPr="00DB6050">
        <w:rPr>
          <w:rFonts w:asciiTheme="majorHAnsi" w:hAnsiTheme="majorHAnsi" w:cstheme="majorHAnsi"/>
          <w:sz w:val="20"/>
        </w:rPr>
        <w:tab/>
      </w:r>
      <w:r w:rsidR="00F84138">
        <w:rPr>
          <w:rFonts w:asciiTheme="majorHAnsi" w:hAnsiTheme="majorHAnsi" w:cstheme="majorHAnsi"/>
          <w:sz w:val="20"/>
        </w:rPr>
        <w:t xml:space="preserve">Aktyvios </w:t>
      </w:r>
      <w:r w:rsidR="00F84138">
        <w:rPr>
          <w:rFonts w:asciiTheme="majorHAnsi" w:hAnsiTheme="majorHAnsi" w:cstheme="majorHAnsi"/>
          <w:sz w:val="20"/>
          <w:lang w:eastAsia="en-US"/>
        </w:rPr>
        <w:t>šalčio sijas įtrauktos į vėdinimo medžiagų žiniaraštį</w:t>
      </w:r>
      <w:r w:rsidR="00791DB9" w:rsidRPr="00DB6050">
        <w:rPr>
          <w:rFonts w:asciiTheme="majorHAnsi" w:hAnsiTheme="majorHAnsi" w:cstheme="majorHAnsi"/>
          <w:sz w:val="20"/>
        </w:rPr>
        <w:t>;</w:t>
      </w:r>
    </w:p>
    <w:p w14:paraId="30C2FF90" w14:textId="3DA81B6B" w:rsidR="00791DB9" w:rsidRDefault="001125B9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5</w:t>
      </w:r>
      <w:r w:rsidR="00791DB9" w:rsidRPr="00DB6050">
        <w:rPr>
          <w:rFonts w:asciiTheme="majorHAnsi" w:hAnsiTheme="majorHAnsi" w:cstheme="majorHAnsi"/>
          <w:sz w:val="20"/>
        </w:rPr>
        <w:t>.</w:t>
      </w:r>
      <w:r w:rsidR="00791DB9" w:rsidRPr="00DB6050">
        <w:rPr>
          <w:rFonts w:asciiTheme="majorHAnsi" w:hAnsiTheme="majorHAnsi" w:cstheme="majorHAnsi"/>
          <w:sz w:val="20"/>
        </w:rPr>
        <w:tab/>
        <w:t xml:space="preserve">Medžiagų kiekiai (vamzdynai) – </w:t>
      </w:r>
      <w:r w:rsidR="00DB6050" w:rsidRPr="00DB6050">
        <w:rPr>
          <w:rFonts w:asciiTheme="majorHAnsi" w:hAnsiTheme="majorHAnsi" w:cstheme="majorHAnsi"/>
          <w:sz w:val="20"/>
        </w:rPr>
        <w:t xml:space="preserve">su </w:t>
      </w:r>
      <w:r w:rsidR="00F84138">
        <w:rPr>
          <w:rFonts w:asciiTheme="majorHAnsi" w:hAnsiTheme="majorHAnsi" w:cstheme="majorHAnsi"/>
          <w:sz w:val="20"/>
        </w:rPr>
        <w:t>3</w:t>
      </w:r>
      <w:r w:rsidR="00DB6050" w:rsidRPr="00DB6050">
        <w:rPr>
          <w:rFonts w:asciiTheme="majorHAnsi" w:hAnsiTheme="majorHAnsi" w:cstheme="majorHAnsi"/>
          <w:sz w:val="20"/>
        </w:rPr>
        <w:t>0%</w:t>
      </w:r>
      <w:r w:rsidR="00791DB9" w:rsidRPr="00DB6050">
        <w:rPr>
          <w:rFonts w:asciiTheme="majorHAnsi" w:hAnsiTheme="majorHAnsi" w:cstheme="majorHAnsi"/>
          <w:sz w:val="20"/>
        </w:rPr>
        <w:t xml:space="preserve"> atsargos koeficientu</w:t>
      </w:r>
      <w:r w:rsidR="00D7269D">
        <w:rPr>
          <w:rFonts w:asciiTheme="majorHAnsi" w:hAnsiTheme="majorHAnsi" w:cstheme="majorHAnsi"/>
          <w:sz w:val="20"/>
        </w:rPr>
        <w:t>;</w:t>
      </w:r>
    </w:p>
    <w:p w14:paraId="699413F9" w14:textId="18374DE8" w:rsidR="00D7269D" w:rsidRDefault="00D7269D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6.</w:t>
      </w:r>
      <w:r>
        <w:rPr>
          <w:rFonts w:asciiTheme="majorHAnsi" w:hAnsiTheme="majorHAnsi" w:cstheme="majorHAnsi"/>
          <w:sz w:val="20"/>
        </w:rPr>
        <w:tab/>
        <w:t>Radiatorių ir konvektorių spalvą derinti su projekto architektu</w:t>
      </w:r>
      <w:r w:rsidR="00CD03B8">
        <w:rPr>
          <w:rFonts w:asciiTheme="majorHAnsi" w:hAnsiTheme="majorHAnsi" w:cstheme="majorHAnsi"/>
          <w:sz w:val="20"/>
        </w:rPr>
        <w:t>;</w:t>
      </w:r>
    </w:p>
    <w:p w14:paraId="4B1D89C9" w14:textId="18136DCF" w:rsidR="00757578" w:rsidRPr="00757578" w:rsidRDefault="00757578" w:rsidP="00757578">
      <w:pPr>
        <w:textAlignment w:val="auto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7.</w:t>
      </w:r>
      <w:r>
        <w:rPr>
          <w:rFonts w:ascii="Calibri Light" w:hAnsi="Calibri Light" w:cs="Calibri Light"/>
          <w:sz w:val="20"/>
        </w:rPr>
        <w:tab/>
      </w:r>
      <w:r w:rsidRPr="00757578">
        <w:rPr>
          <w:rFonts w:ascii="Calibri Light" w:hAnsi="Calibri Light" w:cs="Calibri Light"/>
          <w:sz w:val="20"/>
        </w:rPr>
        <w:t>Medžiagų kiekiai orientaciniai. Visos medžiagos, kurios gali būti pagrįstai laikomos būtinos tinkamam sistemų eksploatavimui, turi būti pateiktos sistemos montavimo metu, nepriklausomai nuo to, ar jos yra parodytos brėžiniuose ir/arba apibūdintos projekto dokumentuose ar ne.</w:t>
      </w:r>
    </w:p>
    <w:p w14:paraId="473BC893" w14:textId="0BA74DC7" w:rsidR="00757578" w:rsidRPr="00757578" w:rsidRDefault="00757578" w:rsidP="00757578">
      <w:pPr>
        <w:textAlignment w:val="auto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8</w:t>
      </w:r>
      <w:r w:rsidRPr="00757578">
        <w:rPr>
          <w:rFonts w:ascii="Calibri Light" w:hAnsi="Calibri Light" w:cs="Calibri Light"/>
          <w:sz w:val="20"/>
        </w:rPr>
        <w:t>.</w:t>
      </w:r>
      <w:r w:rsidRPr="00757578">
        <w:rPr>
          <w:rFonts w:ascii="Calibri Light" w:hAnsi="Calibri Light" w:cs="Calibri Light"/>
          <w:sz w:val="20"/>
        </w:rPr>
        <w:tab/>
        <w:t>Jeigu nurodomas gamintojas, tai analogiškas gaminys turi būti ne prastesnių parametrų už nurodyto gamintojo.</w:t>
      </w:r>
    </w:p>
    <w:p w14:paraId="24829358" w14:textId="77777777" w:rsidR="00757578" w:rsidRDefault="00757578" w:rsidP="00791DB9">
      <w:pPr>
        <w:rPr>
          <w:rFonts w:asciiTheme="majorHAnsi" w:hAnsiTheme="majorHAnsi" w:cstheme="majorHAnsi"/>
          <w:sz w:val="20"/>
        </w:rPr>
      </w:pPr>
    </w:p>
    <w:p w14:paraId="44F46EC6" w14:textId="682D0A9D" w:rsidR="00CD03B8" w:rsidRPr="002657D6" w:rsidRDefault="00757578" w:rsidP="00791DB9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t>9</w:t>
      </w:r>
      <w:r w:rsidR="00CD03B8">
        <w:rPr>
          <w:rFonts w:asciiTheme="majorHAnsi" w:hAnsiTheme="majorHAnsi" w:cstheme="majorHAnsi"/>
          <w:sz w:val="20"/>
        </w:rPr>
        <w:t>.</w:t>
      </w:r>
      <w:r w:rsidR="00CD03B8">
        <w:rPr>
          <w:rFonts w:asciiTheme="majorHAnsi" w:hAnsiTheme="majorHAnsi" w:cstheme="majorHAnsi"/>
          <w:sz w:val="20"/>
        </w:rPr>
        <w:tab/>
        <w:t>Šalčio mašinos 7B.C-1, 7B.C-2 perkeliamos nuo 1B SAUGYKLOS STOGO (Laikina vieta) ant 1B stogo (pastovi vieta), permontuojami jungiantys vamzdynai, esantys ant stogo.</w:t>
      </w:r>
    </w:p>
    <w:p w14:paraId="43D2F7AD" w14:textId="77777777" w:rsidR="00015B49" w:rsidRPr="002657D6" w:rsidRDefault="00015B49" w:rsidP="00715CEF">
      <w:pPr>
        <w:rPr>
          <w:rFonts w:asciiTheme="majorHAnsi" w:hAnsiTheme="majorHAnsi" w:cstheme="majorHAnsi"/>
          <w:sz w:val="20"/>
        </w:rPr>
      </w:pPr>
    </w:p>
    <w:sectPr w:rsidR="00015B49" w:rsidRPr="002657D6" w:rsidSect="00202EB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077" w:right="567" w:bottom="425" w:left="1134" w:header="284" w:footer="408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3397F" w14:textId="77777777" w:rsidR="00CF4F9A" w:rsidRDefault="00CF4F9A">
      <w:r>
        <w:separator/>
      </w:r>
    </w:p>
  </w:endnote>
  <w:endnote w:type="continuationSeparator" w:id="0">
    <w:p w14:paraId="51FFAF93" w14:textId="77777777" w:rsidR="00CF4F9A" w:rsidRDefault="00CF4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ISOCPEUR">
    <w:panose1 w:val="020B0604020202020204"/>
    <w:charset w:val="BA"/>
    <w:family w:val="swiss"/>
    <w:pitch w:val="variable"/>
    <w:sig w:usb0="00000287" w:usb1="00000000" w:usb2="00000000" w:usb3="00000000" w:csb0="0000009F" w:csb1="00000000"/>
  </w:font>
  <w:font w:name="OpenSymbol, 'Times New Roman'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 Roman">
    <w:altName w:val="Times New Roman"/>
    <w:charset w:val="00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ourierLT">
    <w:altName w:val="Courier New"/>
    <w:charset w:val="00"/>
    <w:family w:val="modern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BA"/>
    <w:family w:val="swiss"/>
    <w:pitch w:val="variable"/>
    <w:sig w:usb0="00000287" w:usb1="00000000" w:usb2="00000000" w:usb3="00000000" w:csb0="0000009F" w:csb1="00000000"/>
  </w:font>
  <w:font w:name="Myriad Pro">
    <w:panose1 w:val="00000000000000000000"/>
    <w:charset w:val="00"/>
    <w:family w:val="roman"/>
    <w:notTrueType/>
    <w:pitch w:val="default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4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91"/>
      <w:gridCol w:w="850"/>
      <w:gridCol w:w="850"/>
      <w:gridCol w:w="850"/>
    </w:tblGrid>
    <w:tr w:rsidR="00B303BE" w:rsidRPr="00B303BE" w14:paraId="1B79B153" w14:textId="77777777" w:rsidTr="006E7635">
      <w:trPr>
        <w:jc w:val="right"/>
      </w:trPr>
      <w:tc>
        <w:tcPr>
          <w:tcW w:w="2891" w:type="dxa"/>
          <w:vMerge w:val="restart"/>
          <w:vAlign w:val="center"/>
        </w:tcPr>
        <w:p w14:paraId="1329419A" w14:textId="69490F80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20"/>
            </w:rPr>
            <w:t>2L202405-TDP</w:t>
          </w:r>
          <w:r w:rsidRPr="00B303BE">
            <w:rPr>
              <w:rFonts w:ascii="Arial" w:eastAsia="Arial" w:hAnsi="Arial"/>
              <w:noProof w:val="0"/>
              <w:color w:val="000000"/>
              <w:sz w:val="20"/>
            </w:rPr>
            <w:t>-ŠVOK-</w:t>
          </w:r>
          <w:r>
            <w:rPr>
              <w:rFonts w:ascii="Arial" w:eastAsia="Arial" w:hAnsi="Arial"/>
              <w:noProof w:val="0"/>
              <w:color w:val="000000"/>
              <w:sz w:val="20"/>
            </w:rPr>
            <w:t>SŽ1</w:t>
          </w:r>
        </w:p>
      </w:tc>
      <w:tc>
        <w:tcPr>
          <w:tcW w:w="850" w:type="dxa"/>
          <w:vAlign w:val="center"/>
        </w:tcPr>
        <w:p w14:paraId="30C66A31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Lapas</w:t>
          </w:r>
        </w:p>
      </w:tc>
      <w:tc>
        <w:tcPr>
          <w:tcW w:w="850" w:type="dxa"/>
          <w:vAlign w:val="center"/>
        </w:tcPr>
        <w:p w14:paraId="46E4AAF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Lapų</w:t>
          </w:r>
        </w:p>
      </w:tc>
      <w:tc>
        <w:tcPr>
          <w:tcW w:w="850" w:type="dxa"/>
          <w:vAlign w:val="center"/>
        </w:tcPr>
        <w:p w14:paraId="4D7EFB40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Laida</w:t>
          </w:r>
        </w:p>
      </w:tc>
    </w:tr>
    <w:tr w:rsidR="00B303BE" w:rsidRPr="00B303BE" w14:paraId="51082AC7" w14:textId="77777777" w:rsidTr="006E7635">
      <w:trPr>
        <w:jc w:val="right"/>
      </w:trPr>
      <w:tc>
        <w:tcPr>
          <w:tcW w:w="2891" w:type="dxa"/>
          <w:vMerge/>
          <w:vAlign w:val="center"/>
        </w:tcPr>
        <w:p w14:paraId="2694864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850" w:type="dxa"/>
          <w:vAlign w:val="center"/>
        </w:tcPr>
        <w:sdt>
          <w:sdtPr>
            <w:id w:val="-510924357"/>
            <w:docPartObj>
              <w:docPartGallery w:val="Page Numbers (Top of Page)"/>
              <w:docPartUnique/>
            </w:docPartObj>
          </w:sdtPr>
          <w:sdtEndPr>
            <w:rPr>
              <w:rFonts w:ascii="Arial Narrow" w:hAnsi="Arial Narrow"/>
              <w:sz w:val="16"/>
              <w:szCs w:val="16"/>
            </w:rPr>
          </w:sdtEndPr>
          <w:sdtContent>
            <w:sdt>
              <w:sdtPr>
                <w:id w:val="617411579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ascii="Arial Narrow" w:hAnsi="Arial Narrow"/>
                  <w:sz w:val="16"/>
                  <w:szCs w:val="16"/>
                </w:rPr>
              </w:sdtEndPr>
              <w:sdtContent>
                <w:p w14:paraId="2AF05CC9" w14:textId="7CECE5F6" w:rsidR="00B303BE" w:rsidRPr="00E51976" w:rsidRDefault="005F075B" w:rsidP="005F075B">
                  <w:pPr>
                    <w:pStyle w:val="Header"/>
                    <w:jc w:val="center"/>
                  </w:pPr>
                  <w:r w:rsidRPr="005F075B">
                    <w:rPr>
                      <w:rFonts w:ascii="Arial Narrow" w:hAnsi="Arial Narrow"/>
                      <w:noProof w:val="0"/>
                      <w:sz w:val="16"/>
                      <w:szCs w:val="16"/>
                    </w:rPr>
                    <w:fldChar w:fldCharType="begin"/>
                  </w:r>
                  <w:r w:rsidRPr="005F075B">
                    <w:rPr>
                      <w:rFonts w:ascii="Arial Narrow" w:hAnsi="Arial Narrow"/>
                      <w:sz w:val="16"/>
                      <w:szCs w:val="16"/>
                    </w:rPr>
                    <w:instrText xml:space="preserve"> PAGE   \* MERGEFORMAT </w:instrText>
                  </w:r>
                  <w:r w:rsidRPr="005F075B">
                    <w:rPr>
                      <w:rFonts w:ascii="Arial Narrow" w:hAnsi="Arial Narrow"/>
                      <w:noProof w:val="0"/>
                      <w:sz w:val="16"/>
                      <w:szCs w:val="16"/>
                    </w:rPr>
                    <w:fldChar w:fldCharType="separate"/>
                  </w:r>
                  <w:r w:rsidRPr="005F075B">
                    <w:rPr>
                      <w:rFonts w:ascii="Arial Narrow" w:hAnsi="Arial Narrow"/>
                      <w:sz w:val="16"/>
                      <w:szCs w:val="16"/>
                    </w:rPr>
                    <w:t>1</w:t>
                  </w:r>
                  <w:r w:rsidRPr="005F075B">
                    <w:rPr>
                      <w:rFonts w:ascii="Arial Narrow" w:hAnsi="Arial Narrow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850" w:type="dxa"/>
          <w:vAlign w:val="center"/>
        </w:tcPr>
        <w:p w14:paraId="622462A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begin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instrText xml:space="preserve"> NUMPAGES  \* Arabic  \* MERGEFORMAT </w:instrTex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separate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t>23</w: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end"/>
          </w:r>
        </w:p>
      </w:tc>
      <w:tc>
        <w:tcPr>
          <w:tcW w:w="850" w:type="dxa"/>
          <w:vAlign w:val="center"/>
        </w:tcPr>
        <w:p w14:paraId="28EAC15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0</w:t>
          </w:r>
        </w:p>
      </w:tc>
    </w:tr>
  </w:tbl>
  <w:p w14:paraId="54F0A2CA" w14:textId="77777777" w:rsidR="00B303BE" w:rsidRPr="00B303BE" w:rsidRDefault="00B303BE" w:rsidP="00B303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5"/>
      <w:gridCol w:w="830"/>
      <w:gridCol w:w="382"/>
      <w:gridCol w:w="1067"/>
      <w:gridCol w:w="812"/>
      <w:gridCol w:w="1468"/>
      <w:gridCol w:w="3259"/>
      <w:gridCol w:w="692"/>
      <w:gridCol w:w="726"/>
    </w:tblGrid>
    <w:tr w:rsidR="00B303BE" w:rsidRPr="00B303BE" w14:paraId="73C4E729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6F49E64B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0</w:t>
          </w:r>
        </w:p>
      </w:tc>
      <w:tc>
        <w:tcPr>
          <w:tcW w:w="4559" w:type="dxa"/>
          <w:gridSpan w:val="5"/>
          <w:vAlign w:val="center"/>
        </w:tcPr>
        <w:p w14:paraId="0114C74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2026 01 20</w:t>
          </w:r>
        </w:p>
      </w:tc>
      <w:tc>
        <w:tcPr>
          <w:tcW w:w="4677" w:type="dxa"/>
          <w:gridSpan w:val="3"/>
          <w:vAlign w:val="center"/>
        </w:tcPr>
        <w:p w14:paraId="152CD3C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Techninis darbo projektas</w:t>
          </w:r>
        </w:p>
      </w:tc>
    </w:tr>
    <w:tr w:rsidR="00B303BE" w:rsidRPr="00B303BE" w14:paraId="3E6F46B2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63E4F6E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LAIDA</w:t>
          </w:r>
        </w:p>
      </w:tc>
      <w:tc>
        <w:tcPr>
          <w:tcW w:w="4559" w:type="dxa"/>
          <w:gridSpan w:val="5"/>
          <w:vAlign w:val="center"/>
        </w:tcPr>
        <w:p w14:paraId="61E01C6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IŠLEIDIMO DATA</w:t>
          </w:r>
        </w:p>
      </w:tc>
      <w:tc>
        <w:tcPr>
          <w:tcW w:w="4677" w:type="dxa"/>
          <w:gridSpan w:val="3"/>
          <w:vAlign w:val="center"/>
        </w:tcPr>
        <w:p w14:paraId="6DADC51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LAIDOS STATUSAS, KEITIMO PRIEŽASTIS</w:t>
          </w:r>
        </w:p>
      </w:tc>
    </w:tr>
    <w:tr w:rsidR="00B303BE" w:rsidRPr="00B303BE" w14:paraId="7AC7A122" w14:textId="77777777" w:rsidTr="006E7635">
      <w:trPr>
        <w:trHeight w:val="842"/>
        <w:jc w:val="center"/>
      </w:trPr>
      <w:tc>
        <w:tcPr>
          <w:tcW w:w="965" w:type="dxa"/>
          <w:vAlign w:val="center"/>
        </w:tcPr>
        <w:p w14:paraId="4DF7E2D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KVAL. PATV. DOK. NR.</w:t>
          </w:r>
        </w:p>
      </w:tc>
      <w:tc>
        <w:tcPr>
          <w:tcW w:w="1212" w:type="dxa"/>
          <w:gridSpan w:val="2"/>
          <w:tcBorders>
            <w:right w:val="nil"/>
          </w:tcBorders>
          <w:vAlign w:val="center"/>
        </w:tcPr>
        <w:p w14:paraId="39C5690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before="40" w:line="276" w:lineRule="auto"/>
            <w:jc w:val="center"/>
            <w:textAlignment w:val="auto"/>
            <w:rPr>
              <w:rFonts w:ascii="Arial" w:eastAsia="Arial" w:hAnsi="Arial"/>
              <w:noProof w:val="0"/>
              <w:color w:val="FF0000"/>
              <w:sz w:val="16"/>
              <w:szCs w:val="16"/>
            </w:rPr>
          </w:pPr>
          <w:r w:rsidRPr="00B303BE">
            <w:rPr>
              <w:rFonts w:ascii="Arial" w:eastAsia="Times New Roman" w:hAnsi="Arial"/>
              <w:sz w:val="20"/>
              <w:szCs w:val="22"/>
            </w:rPr>
            <w:drawing>
              <wp:anchor distT="0" distB="0" distL="114300" distR="114300" simplePos="0" relativeHeight="251659264" behindDoc="1" locked="0" layoutInCell="1" allowOverlap="1" wp14:anchorId="75D5AE9F" wp14:editId="2198FA4E">
                <wp:simplePos x="0" y="0"/>
                <wp:positionH relativeFrom="column">
                  <wp:posOffset>-76200</wp:posOffset>
                </wp:positionH>
                <wp:positionV relativeFrom="paragraph">
                  <wp:posOffset>1270</wp:posOffset>
                </wp:positionV>
                <wp:extent cx="541020" cy="539750"/>
                <wp:effectExtent l="0" t="0" r="0" b="0"/>
                <wp:wrapNone/>
                <wp:docPr id="1057601374" name="Picture 1057601374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 descr="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2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47" w:type="dxa"/>
          <w:gridSpan w:val="3"/>
          <w:tcBorders>
            <w:left w:val="nil"/>
          </w:tcBorders>
          <w:vAlign w:val="center"/>
        </w:tcPr>
        <w:p w14:paraId="655C24F6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 xml:space="preserve">UAB „2L Architects“ įm. k. 302825424; </w:t>
          </w:r>
        </w:p>
        <w:p w14:paraId="1B02DA4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>Adresas: Aludarių g.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  <w:lang w:val="en-US"/>
            </w:rPr>
            <w:t>1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 xml:space="preserve">, Vilnius; 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br/>
            <w:t>Tel.: +370 695 46 175;</w:t>
          </w: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br/>
            <w:t xml:space="preserve"> info@2Larchitektai.lt</w:t>
          </w:r>
        </w:p>
      </w:tc>
      <w:tc>
        <w:tcPr>
          <w:tcW w:w="4677" w:type="dxa"/>
          <w:gridSpan w:val="3"/>
          <w:vMerge w:val="restart"/>
          <w:vAlign w:val="center"/>
        </w:tcPr>
        <w:p w14:paraId="577C47EE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Times New Roman" w:hAnsi="Arial"/>
              <w:noProof w:val="0"/>
              <w:sz w:val="13"/>
              <w:szCs w:val="13"/>
            </w:rPr>
          </w:pPr>
          <w:r w:rsidRPr="00B303BE">
            <w:rPr>
              <w:rFonts w:ascii="Arial" w:eastAsia="Times New Roman" w:hAnsi="Arial"/>
              <w:noProof w:val="0"/>
              <w:sz w:val="13"/>
              <w:szCs w:val="13"/>
            </w:rPr>
            <w:t>STATINIO PROJEKTO PAVADINIMAS:</w:t>
          </w:r>
        </w:p>
        <w:p w14:paraId="55E05E8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Times New Roman" w:hAnsi="Arial"/>
              <w:noProof w:val="0"/>
              <w:sz w:val="16"/>
              <w:szCs w:val="16"/>
            </w:rPr>
          </w:pPr>
        </w:p>
        <w:p w14:paraId="1B96946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Administracinių pastatų paskirties grupės, administracinės paskirties pastatų adresu Žirmūnų g. 151, Vilnius, rekonstravimo projektas</w:t>
          </w:r>
        </w:p>
      </w:tc>
    </w:tr>
    <w:tr w:rsidR="00B303BE" w:rsidRPr="00B303BE" w14:paraId="70188C0C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577D894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A 2080</w:t>
          </w:r>
        </w:p>
      </w:tc>
      <w:tc>
        <w:tcPr>
          <w:tcW w:w="830" w:type="dxa"/>
          <w:vAlign w:val="center"/>
        </w:tcPr>
        <w:p w14:paraId="0607CF8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PV</w:t>
          </w:r>
        </w:p>
      </w:tc>
      <w:tc>
        <w:tcPr>
          <w:tcW w:w="2261" w:type="dxa"/>
          <w:gridSpan w:val="3"/>
          <w:vAlign w:val="center"/>
        </w:tcPr>
        <w:p w14:paraId="74B1D92A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Kastytis Bieliauskas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5E5200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4677" w:type="dxa"/>
          <w:gridSpan w:val="3"/>
          <w:vMerge/>
          <w:vAlign w:val="center"/>
        </w:tcPr>
        <w:p w14:paraId="2209E16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</w:tr>
    <w:tr w:rsidR="00B303BE" w:rsidRPr="00B303BE" w14:paraId="7D9D4104" w14:textId="77777777" w:rsidTr="006E7635">
      <w:trPr>
        <w:trHeight w:val="349"/>
        <w:jc w:val="center"/>
      </w:trPr>
      <w:tc>
        <w:tcPr>
          <w:tcW w:w="965" w:type="dxa"/>
          <w:vMerge w:val="restart"/>
          <w:vAlign w:val="center"/>
        </w:tcPr>
        <w:p w14:paraId="78C1969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KVAL. PATV. DOK. NR.</w:t>
          </w:r>
        </w:p>
      </w:tc>
      <w:tc>
        <w:tcPr>
          <w:tcW w:w="2279" w:type="dxa"/>
          <w:gridSpan w:val="3"/>
          <w:vMerge w:val="restart"/>
          <w:tcBorders>
            <w:right w:val="single" w:sz="4" w:space="0" w:color="000000"/>
          </w:tcBorders>
          <w:vAlign w:val="center"/>
        </w:tcPr>
        <w:p w14:paraId="35BA8D1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sz w:val="20"/>
              <w:szCs w:val="22"/>
            </w:rPr>
            <w:drawing>
              <wp:inline distT="0" distB="0" distL="0" distR="0" wp14:anchorId="04C75596" wp14:editId="6E2B0766">
                <wp:extent cx="1310005" cy="295910"/>
                <wp:effectExtent l="0" t="0" r="0" b="0"/>
                <wp:docPr id="122849870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3675153679132832419Picture 72483229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00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0" w:type="dxa"/>
          <w:gridSpan w:val="2"/>
          <w:vMerge w:val="restart"/>
          <w:tcBorders>
            <w:right w:val="single" w:sz="4" w:space="0" w:color="000000"/>
          </w:tcBorders>
          <w:vAlign w:val="center"/>
        </w:tcPr>
        <w:p w14:paraId="50C3D01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>UAB „Vaidora pro“ įm. k. 302865707;</w:t>
          </w:r>
        </w:p>
        <w:p w14:paraId="03141F8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4"/>
              <w:szCs w:val="14"/>
            </w:rPr>
            <w:t>Adresas: Laisvės pr. 60, Vilnius</w:t>
          </w:r>
        </w:p>
      </w:tc>
      <w:tc>
        <w:tcPr>
          <w:tcW w:w="3951" w:type="dxa"/>
          <w:gridSpan w:val="2"/>
          <w:vMerge w:val="restart"/>
          <w:tcBorders>
            <w:left w:val="single" w:sz="4" w:space="0" w:color="000000"/>
          </w:tcBorders>
          <w:vAlign w:val="center"/>
        </w:tcPr>
        <w:p w14:paraId="3609ADC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Times New Roman" w:hAnsi="Arial"/>
              <w:noProof w:val="0"/>
              <w:sz w:val="13"/>
              <w:szCs w:val="13"/>
            </w:rPr>
          </w:pPr>
          <w:r w:rsidRPr="00B303BE">
            <w:rPr>
              <w:rFonts w:ascii="Arial" w:eastAsia="Times New Roman" w:hAnsi="Arial"/>
              <w:noProof w:val="0"/>
              <w:sz w:val="13"/>
              <w:szCs w:val="13"/>
            </w:rPr>
            <w:t>STATINIO NUMERIS IR PAVADINIMAS. DOKUMENTO PAVADINIMAS:</w:t>
          </w:r>
        </w:p>
        <w:p w14:paraId="2C5D3059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  <w:p w14:paraId="0E148A85" w14:textId="1AF2307E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 xml:space="preserve">XX | </w:t>
          </w:r>
          <w:r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SĄNAUDŲ ŽINIARAŠTIS</w:t>
          </w:r>
          <w:r w:rsidR="008843DC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. Šildymas vėsinimas. I</w:t>
          </w:r>
          <w:r w:rsidR="00FC0734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I</w:t>
          </w:r>
          <w:r w:rsidR="008843DC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 xml:space="preserve"> etapas</w:t>
          </w:r>
        </w:p>
      </w:tc>
      <w:tc>
        <w:tcPr>
          <w:tcW w:w="726" w:type="dxa"/>
          <w:tcBorders>
            <w:bottom w:val="single" w:sz="4" w:space="0" w:color="auto"/>
          </w:tcBorders>
          <w:vAlign w:val="center"/>
        </w:tcPr>
        <w:p w14:paraId="4512CF08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LAIDA</w:t>
          </w:r>
        </w:p>
      </w:tc>
    </w:tr>
    <w:tr w:rsidR="00B303BE" w:rsidRPr="00B303BE" w14:paraId="39360BE5" w14:textId="77777777" w:rsidTr="006E7635">
      <w:trPr>
        <w:trHeight w:val="376"/>
        <w:jc w:val="center"/>
      </w:trPr>
      <w:tc>
        <w:tcPr>
          <w:tcW w:w="965" w:type="dxa"/>
          <w:vMerge/>
          <w:vAlign w:val="center"/>
        </w:tcPr>
        <w:p w14:paraId="14D431DD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2279" w:type="dxa"/>
          <w:gridSpan w:val="3"/>
          <w:vMerge/>
          <w:tcBorders>
            <w:right w:val="single" w:sz="4" w:space="0" w:color="000000"/>
          </w:tcBorders>
          <w:vAlign w:val="center"/>
        </w:tcPr>
        <w:p w14:paraId="2B89A50E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  <w:highlight w:val="yellow"/>
            </w:rPr>
          </w:pPr>
        </w:p>
      </w:tc>
      <w:tc>
        <w:tcPr>
          <w:tcW w:w="2280" w:type="dxa"/>
          <w:gridSpan w:val="2"/>
          <w:vMerge/>
          <w:tcBorders>
            <w:right w:val="single" w:sz="4" w:space="0" w:color="000000"/>
          </w:tcBorders>
          <w:vAlign w:val="center"/>
        </w:tcPr>
        <w:p w14:paraId="5A8DE5A6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4"/>
              <w:szCs w:val="14"/>
              <w:highlight w:val="yellow"/>
            </w:rPr>
          </w:pPr>
        </w:p>
      </w:tc>
      <w:tc>
        <w:tcPr>
          <w:tcW w:w="3951" w:type="dxa"/>
          <w:gridSpan w:val="2"/>
          <w:vMerge/>
          <w:tcBorders>
            <w:left w:val="single" w:sz="4" w:space="0" w:color="000000"/>
          </w:tcBorders>
          <w:vAlign w:val="center"/>
        </w:tcPr>
        <w:p w14:paraId="10AFE9C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726" w:type="dxa"/>
          <w:vMerge w:val="restart"/>
          <w:tcBorders>
            <w:top w:val="single" w:sz="4" w:space="0" w:color="auto"/>
          </w:tcBorders>
          <w:vAlign w:val="center"/>
        </w:tcPr>
        <w:p w14:paraId="47A8FE71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0</w:t>
          </w:r>
        </w:p>
      </w:tc>
    </w:tr>
    <w:tr w:rsidR="00B303BE" w:rsidRPr="00B303BE" w14:paraId="7584BD2F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697317A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  <w:highlight w:val="yellow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37516</w:t>
          </w:r>
        </w:p>
      </w:tc>
      <w:tc>
        <w:tcPr>
          <w:tcW w:w="830" w:type="dxa"/>
          <w:vAlign w:val="center"/>
        </w:tcPr>
        <w:p w14:paraId="7F60064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  <w:highlight w:val="yellow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PDV</w:t>
          </w:r>
        </w:p>
      </w:tc>
      <w:tc>
        <w:tcPr>
          <w:tcW w:w="2261" w:type="dxa"/>
          <w:gridSpan w:val="3"/>
          <w:vAlign w:val="center"/>
        </w:tcPr>
        <w:p w14:paraId="21DD1DF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  <w:highlight w:val="yellow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Justina Uznienė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AD28C1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3A54B9D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5F69B65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</w:tr>
    <w:tr w:rsidR="00B303BE" w:rsidRPr="00B303BE" w14:paraId="292586A6" w14:textId="77777777" w:rsidTr="006E7635">
      <w:trPr>
        <w:trHeight w:val="283"/>
        <w:jc w:val="center"/>
      </w:trPr>
      <w:tc>
        <w:tcPr>
          <w:tcW w:w="965" w:type="dxa"/>
          <w:vAlign w:val="center"/>
        </w:tcPr>
        <w:p w14:paraId="005A99E8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7536</w:t>
          </w:r>
        </w:p>
      </w:tc>
      <w:tc>
        <w:tcPr>
          <w:tcW w:w="830" w:type="dxa"/>
          <w:vAlign w:val="center"/>
        </w:tcPr>
        <w:p w14:paraId="2ECF0710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 xml:space="preserve">PDV </w:t>
          </w:r>
          <w:r w:rsidRPr="00B303BE">
            <w:rPr>
              <w:rFonts w:ascii="Arial" w:eastAsia="Arial" w:hAnsi="Arial"/>
              <w:noProof w:val="0"/>
              <w:color w:val="000000"/>
              <w:sz w:val="12"/>
              <w:szCs w:val="12"/>
            </w:rPr>
            <w:t>tikr.</w:t>
          </w:r>
        </w:p>
      </w:tc>
      <w:tc>
        <w:tcPr>
          <w:tcW w:w="2261" w:type="dxa"/>
          <w:gridSpan w:val="3"/>
          <w:vAlign w:val="center"/>
        </w:tcPr>
        <w:p w14:paraId="574EC9FA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Ilona Sabaliauskienė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4A769E5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25962326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0BCF420C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</w:tr>
    <w:tr w:rsidR="00B303BE" w:rsidRPr="00B303BE" w14:paraId="2E8428A2" w14:textId="77777777" w:rsidTr="006E7635">
      <w:trPr>
        <w:trHeight w:val="283"/>
        <w:jc w:val="center"/>
      </w:trPr>
      <w:tc>
        <w:tcPr>
          <w:tcW w:w="965" w:type="dxa"/>
          <w:vMerge w:val="restart"/>
          <w:vAlign w:val="center"/>
        </w:tcPr>
        <w:p w14:paraId="1FAB624D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LT</w:t>
          </w:r>
        </w:p>
      </w:tc>
      <w:tc>
        <w:tcPr>
          <w:tcW w:w="4559" w:type="dxa"/>
          <w:gridSpan w:val="5"/>
          <w:vMerge w:val="restart"/>
          <w:vAlign w:val="center"/>
        </w:tcPr>
        <w:p w14:paraId="0CE6EF34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</w:rPr>
            <w:t>LIETUVOS BANKAS</w:t>
          </w:r>
        </w:p>
      </w:tc>
      <w:tc>
        <w:tcPr>
          <w:tcW w:w="3259" w:type="dxa"/>
          <w:vMerge w:val="restart"/>
          <w:vAlign w:val="center"/>
        </w:tcPr>
        <w:p w14:paraId="12735F75" w14:textId="49AF4404" w:rsidR="00B303BE" w:rsidRPr="00B303BE" w:rsidRDefault="00B303BE" w:rsidP="00E51976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Times New Roman" w:hAnsi="Arial"/>
              <w:noProof w:val="0"/>
              <w:sz w:val="20"/>
            </w:rPr>
            <w:t>2L202405-TDP</w:t>
          </w:r>
          <w:r w:rsidRPr="00B303BE">
            <w:rPr>
              <w:rFonts w:ascii="Arial" w:eastAsia="Arial" w:hAnsi="Arial"/>
              <w:noProof w:val="0"/>
              <w:color w:val="000000"/>
              <w:sz w:val="20"/>
            </w:rPr>
            <w:t>-</w:t>
          </w:r>
          <w:r w:rsidRPr="00E51976">
            <w:t>ŠVOK</w:t>
          </w:r>
          <w:r w:rsidRPr="00B303BE">
            <w:rPr>
              <w:rFonts w:ascii="Arial" w:eastAsia="Arial" w:hAnsi="Arial"/>
              <w:noProof w:val="0"/>
              <w:color w:val="000000"/>
              <w:sz w:val="20"/>
            </w:rPr>
            <w:t>-</w:t>
          </w:r>
          <w:r>
            <w:rPr>
              <w:rFonts w:ascii="Arial" w:eastAsia="Arial" w:hAnsi="Arial"/>
              <w:noProof w:val="0"/>
              <w:color w:val="000000"/>
              <w:sz w:val="20"/>
            </w:rPr>
            <w:t>SŽ1</w:t>
          </w:r>
        </w:p>
      </w:tc>
      <w:tc>
        <w:tcPr>
          <w:tcW w:w="692" w:type="dxa"/>
          <w:vAlign w:val="center"/>
        </w:tcPr>
        <w:p w14:paraId="6F21BC81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LAPAS</w:t>
          </w:r>
        </w:p>
      </w:tc>
      <w:tc>
        <w:tcPr>
          <w:tcW w:w="726" w:type="dxa"/>
          <w:vAlign w:val="center"/>
        </w:tcPr>
        <w:p w14:paraId="7C49991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3"/>
              <w:szCs w:val="13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3"/>
              <w:szCs w:val="13"/>
            </w:rPr>
            <w:t>LAPŲ</w:t>
          </w:r>
        </w:p>
      </w:tc>
    </w:tr>
    <w:tr w:rsidR="00B303BE" w:rsidRPr="00B303BE" w14:paraId="352C0C03" w14:textId="77777777" w:rsidTr="006E7635">
      <w:trPr>
        <w:trHeight w:val="283"/>
        <w:jc w:val="center"/>
      </w:trPr>
      <w:tc>
        <w:tcPr>
          <w:tcW w:w="965" w:type="dxa"/>
          <w:vMerge/>
          <w:vAlign w:val="center"/>
        </w:tcPr>
        <w:p w14:paraId="1F1797C2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5"/>
          <w:vMerge/>
          <w:vAlign w:val="center"/>
        </w:tcPr>
        <w:p w14:paraId="6725BD33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3259" w:type="dxa"/>
          <w:vMerge/>
          <w:vAlign w:val="center"/>
        </w:tcPr>
        <w:p w14:paraId="2DD8318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</w:p>
      </w:tc>
      <w:tc>
        <w:tcPr>
          <w:tcW w:w="692" w:type="dxa"/>
          <w:vAlign w:val="center"/>
        </w:tcPr>
        <w:p w14:paraId="59F2013B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noProof w:val="0"/>
              <w:color w:val="000000"/>
              <w:sz w:val="16"/>
              <w:szCs w:val="16"/>
            </w:rPr>
            <w:t>1</w:t>
          </w:r>
        </w:p>
      </w:tc>
      <w:tc>
        <w:tcPr>
          <w:tcW w:w="726" w:type="dxa"/>
          <w:vAlign w:val="center"/>
        </w:tcPr>
        <w:p w14:paraId="34261CCF" w14:textId="77777777" w:rsidR="00B303BE" w:rsidRPr="00B303BE" w:rsidRDefault="00B303BE" w:rsidP="00B303BE">
          <w:pPr>
            <w:pBdr>
              <w:top w:val="nil"/>
              <w:left w:val="nil"/>
              <w:bottom w:val="nil"/>
              <w:right w:val="nil"/>
              <w:between w:val="nil"/>
            </w:pBdr>
            <w:overflowPunct/>
            <w:autoSpaceDE/>
            <w:spacing w:line="276" w:lineRule="auto"/>
            <w:jc w:val="center"/>
            <w:textAlignment w:val="auto"/>
            <w:rPr>
              <w:rFonts w:ascii="Arial" w:eastAsia="Arial" w:hAnsi="Arial"/>
              <w:noProof w:val="0"/>
              <w:color w:val="000000"/>
              <w:sz w:val="16"/>
              <w:szCs w:val="16"/>
            </w:rPr>
          </w:pP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begin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instrText xml:space="preserve"> NUMPAGES  \* Arabic  \* MERGEFORMAT </w:instrTex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separate"/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t>23</w:t>
          </w:r>
          <w:r w:rsidRPr="00B303BE">
            <w:rPr>
              <w:rFonts w:ascii="Arial" w:eastAsia="Arial" w:hAnsi="Arial"/>
              <w:b/>
              <w:bCs/>
              <w:noProof w:val="0"/>
              <w:color w:val="000000"/>
              <w:sz w:val="16"/>
              <w:szCs w:val="16"/>
            </w:rPr>
            <w:fldChar w:fldCharType="end"/>
          </w:r>
        </w:p>
      </w:tc>
    </w:tr>
  </w:tbl>
  <w:p w14:paraId="1A2FEB5C" w14:textId="77777777" w:rsidR="00B303BE" w:rsidRDefault="00B303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F3E3" w14:textId="77777777" w:rsidR="00CF4F9A" w:rsidRDefault="00CF4F9A">
      <w:r>
        <w:separator/>
      </w:r>
    </w:p>
  </w:footnote>
  <w:footnote w:type="continuationSeparator" w:id="0">
    <w:p w14:paraId="4E5079AD" w14:textId="77777777" w:rsidR="00CF4F9A" w:rsidRDefault="00CF4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6EB7C" w14:textId="77777777" w:rsidR="00684A00" w:rsidRPr="00902EA1" w:rsidRDefault="00684A00">
    <w:pPr>
      <w:pStyle w:val="Header"/>
    </w:pPr>
    <w:r>
      <w:t xml:space="preserve"> </w:t>
    </w:r>
  </w:p>
  <w:p w14:paraId="14B4D17C" w14:textId="77777777" w:rsidR="00684A00" w:rsidRDefault="00684A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418"/>
      <w:gridCol w:w="8900"/>
    </w:tblGrid>
    <w:tr w:rsidR="00B303BE" w:rsidRPr="00B303BE" w14:paraId="03B01D83" w14:textId="77777777" w:rsidTr="006E7635">
      <w:trPr>
        <w:trHeight w:val="70"/>
        <w:jc w:val="center"/>
      </w:trPr>
      <w:tc>
        <w:tcPr>
          <w:tcW w:w="687" w:type="pct"/>
        </w:tcPr>
        <w:p w14:paraId="113AE89F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bookmarkStart w:id="0" w:name="_Hlk224548751"/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PAVADINIMAS:</w:t>
          </w:r>
        </w:p>
      </w:tc>
      <w:tc>
        <w:tcPr>
          <w:tcW w:w="4313" w:type="pct"/>
        </w:tcPr>
        <w:p w14:paraId="1BFAE857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Administracinių pastatų paskirties grupės, administracinės paskirties pastatų adresu Žirmūnų g. 151, Vilnius, rekonstravimo projektas</w:t>
          </w:r>
        </w:p>
      </w:tc>
    </w:tr>
    <w:tr w:rsidR="00B303BE" w:rsidRPr="00B303BE" w14:paraId="4C12DF1D" w14:textId="77777777" w:rsidTr="006E7635">
      <w:trPr>
        <w:trHeight w:val="70"/>
        <w:jc w:val="center"/>
      </w:trPr>
      <w:tc>
        <w:tcPr>
          <w:tcW w:w="687" w:type="pct"/>
        </w:tcPr>
        <w:p w14:paraId="1668DE25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STATYTOJAS:</w:t>
          </w:r>
        </w:p>
      </w:tc>
      <w:tc>
        <w:tcPr>
          <w:tcW w:w="4313" w:type="pct"/>
        </w:tcPr>
        <w:p w14:paraId="501EE3B8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LIETUVOS BANKAS</w:t>
          </w:r>
        </w:p>
      </w:tc>
    </w:tr>
    <w:tr w:rsidR="00B303BE" w:rsidRPr="00B303BE" w14:paraId="287A49A7" w14:textId="77777777" w:rsidTr="006E7635">
      <w:trPr>
        <w:trHeight w:val="160"/>
        <w:jc w:val="center"/>
      </w:trPr>
      <w:tc>
        <w:tcPr>
          <w:tcW w:w="687" w:type="pct"/>
        </w:tcPr>
        <w:p w14:paraId="0B062A23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STADIJA:</w:t>
          </w:r>
        </w:p>
      </w:tc>
      <w:tc>
        <w:tcPr>
          <w:tcW w:w="4313" w:type="pct"/>
        </w:tcPr>
        <w:p w14:paraId="068B48F3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Techninis dabo projektas</w:t>
          </w:r>
        </w:p>
      </w:tc>
    </w:tr>
    <w:bookmarkEnd w:id="0"/>
  </w:tbl>
  <w:p w14:paraId="55BB7EC4" w14:textId="77777777" w:rsidR="00B303BE" w:rsidRDefault="00B303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418"/>
      <w:gridCol w:w="8900"/>
    </w:tblGrid>
    <w:tr w:rsidR="00B303BE" w:rsidRPr="00B303BE" w14:paraId="727A4028" w14:textId="77777777" w:rsidTr="006E7635">
      <w:trPr>
        <w:trHeight w:val="70"/>
        <w:jc w:val="center"/>
      </w:trPr>
      <w:tc>
        <w:tcPr>
          <w:tcW w:w="687" w:type="pct"/>
        </w:tcPr>
        <w:p w14:paraId="68BCA758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PAVADINIMAS:</w:t>
          </w:r>
        </w:p>
      </w:tc>
      <w:tc>
        <w:tcPr>
          <w:tcW w:w="4313" w:type="pct"/>
        </w:tcPr>
        <w:p w14:paraId="286CD6D4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Administracinių pastatų paskirties grupės, administracinės paskirties pastatų adresu Žirmūnų g. 151, Vilnius, rekonstravimo projektas</w:t>
          </w:r>
        </w:p>
      </w:tc>
    </w:tr>
    <w:tr w:rsidR="00B303BE" w:rsidRPr="00B303BE" w14:paraId="08740618" w14:textId="77777777" w:rsidTr="006E7635">
      <w:trPr>
        <w:trHeight w:val="70"/>
        <w:jc w:val="center"/>
      </w:trPr>
      <w:tc>
        <w:tcPr>
          <w:tcW w:w="687" w:type="pct"/>
        </w:tcPr>
        <w:p w14:paraId="56FC20C3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STATYTOJAS:</w:t>
          </w:r>
        </w:p>
      </w:tc>
      <w:tc>
        <w:tcPr>
          <w:tcW w:w="4313" w:type="pct"/>
        </w:tcPr>
        <w:p w14:paraId="2181B7C7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LIETUVOS BANKAS</w:t>
          </w:r>
        </w:p>
      </w:tc>
    </w:tr>
    <w:tr w:rsidR="00B303BE" w:rsidRPr="00B303BE" w14:paraId="699465D8" w14:textId="77777777" w:rsidTr="006E7635">
      <w:trPr>
        <w:trHeight w:val="160"/>
        <w:jc w:val="center"/>
      </w:trPr>
      <w:tc>
        <w:tcPr>
          <w:tcW w:w="687" w:type="pct"/>
        </w:tcPr>
        <w:p w14:paraId="661A6E0E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b/>
              <w:bCs/>
              <w:noProof w:val="0"/>
              <w:sz w:val="16"/>
              <w:szCs w:val="16"/>
              <w:lang w:eastAsia="en-US"/>
            </w:rPr>
            <w:t>STADIJA:</w:t>
          </w:r>
        </w:p>
      </w:tc>
      <w:tc>
        <w:tcPr>
          <w:tcW w:w="4313" w:type="pct"/>
        </w:tcPr>
        <w:p w14:paraId="1EFCF6CA" w14:textId="77777777" w:rsidR="00B303BE" w:rsidRPr="00B303BE" w:rsidRDefault="00B303BE" w:rsidP="00B303BE">
          <w:pPr>
            <w:overflowPunct/>
            <w:autoSpaceDE/>
            <w:autoSpaceDN w:val="0"/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</w:pPr>
          <w:r w:rsidRPr="00B303BE">
            <w:rPr>
              <w:rFonts w:ascii="Arial" w:eastAsia="Times New Roman" w:hAnsi="Arial"/>
              <w:noProof w:val="0"/>
              <w:sz w:val="16"/>
              <w:szCs w:val="16"/>
              <w:lang w:eastAsia="en-US"/>
            </w:rPr>
            <w:t>Techninis dabo projektas</w:t>
          </w:r>
        </w:p>
      </w:tc>
    </w:tr>
  </w:tbl>
  <w:p w14:paraId="230DF22F" w14:textId="5A6C31D4" w:rsidR="00684A00" w:rsidRDefault="00684A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6EABB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EC7A84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bCs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bCs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bCs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9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0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1" w15:restartNumberingAfterBreak="0">
    <w:nsid w:val="0000000A"/>
    <w:multiLevelType w:val="multilevel"/>
    <w:tmpl w:val="0000000A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2" w15:restartNumberingAfterBreak="0">
    <w:nsid w:val="0000000B"/>
    <w:multiLevelType w:val="multilevel"/>
    <w:tmpl w:val="0000000B"/>
    <w:name w:val="WW8Num12"/>
    <w:lvl w:ilvl="0">
      <w:start w:val="1"/>
      <w:numFmt w:val="bullet"/>
      <w:pStyle w:val="Tekstas2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Times New Roman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6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Times New Roman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6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pStyle w:val="Heading9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Times New Roman"/>
      </w:rPr>
    </w:lvl>
  </w:abstractNum>
  <w:abstractNum w:abstractNumId="13" w15:restartNumberingAfterBreak="0">
    <w:nsid w:val="0000000C"/>
    <w:multiLevelType w:val="multilevel"/>
    <w:tmpl w:val="0000000C"/>
    <w:name w:val="WW8Num1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b/>
        <w:sz w:val="24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  <w:sz w:val="24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sz w:val="24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4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20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20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20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20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20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20"/>
      </w:rPr>
    </w:lvl>
  </w:abstractNum>
  <w:abstractNum w:abstractNumId="15" w15:restartNumberingAfterBreak="0">
    <w:nsid w:val="01EE2732"/>
    <w:multiLevelType w:val="multilevel"/>
    <w:tmpl w:val="BB04F894"/>
    <w:styleLink w:val="WW8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05037A86"/>
    <w:multiLevelType w:val="hybridMultilevel"/>
    <w:tmpl w:val="44747F64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06790DD2"/>
    <w:multiLevelType w:val="hybridMultilevel"/>
    <w:tmpl w:val="D8A84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8D62429"/>
    <w:multiLevelType w:val="multilevel"/>
    <w:tmpl w:val="04D6CBAC"/>
    <w:styleLink w:val="WWNum11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6015AED"/>
    <w:multiLevelType w:val="multilevel"/>
    <w:tmpl w:val="16B21544"/>
    <w:styleLink w:val="WWNum43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0" w15:restartNumberingAfterBreak="0">
    <w:nsid w:val="16AA3834"/>
    <w:multiLevelType w:val="hybridMultilevel"/>
    <w:tmpl w:val="A6A0B3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070276"/>
    <w:multiLevelType w:val="multilevel"/>
    <w:tmpl w:val="1EE0DB20"/>
    <w:styleLink w:val="WW8Num16"/>
    <w:lvl w:ilvl="0">
      <w:start w:val="1"/>
      <w:numFmt w:val="decimal"/>
      <w:lvlText w:val="%1."/>
      <w:lvlJc w:val="left"/>
      <w:pPr>
        <w:ind w:left="540" w:hanging="540"/>
      </w:pPr>
      <w:rPr>
        <w:b/>
      </w:r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201446C2"/>
    <w:multiLevelType w:val="multilevel"/>
    <w:tmpl w:val="67CA4430"/>
    <w:styleLink w:val="WW8Num2"/>
    <w:lvl w:ilvl="0">
      <w:start w:val="1"/>
      <w:numFmt w:val="decimal"/>
      <w:suff w:val="space"/>
      <w:lvlText w:val="%1."/>
      <w:lvlJc w:val="left"/>
      <w:pPr>
        <w:ind w:left="737" w:hanging="340"/>
      </w:pPr>
    </w:lvl>
    <w:lvl w:ilvl="1">
      <w:start w:val="1"/>
      <w:numFmt w:val="decimal"/>
      <w:suff w:val="space"/>
      <w:lvlText w:val="%1.%2."/>
      <w:lvlJc w:val="left"/>
      <w:pPr>
        <w:ind w:left="766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2">
      <w:start w:val="1"/>
      <w:numFmt w:val="decimal"/>
      <w:suff w:val="space"/>
      <w:lvlText w:val=" %1.%2.%3 "/>
      <w:lvlJc w:val="left"/>
      <w:pPr>
        <w:ind w:left="737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3">
      <w:start w:val="1"/>
      <w:numFmt w:val="decimal"/>
      <w:suff w:val="space"/>
      <w:lvlText w:val=" %1.%2.%3.%4 "/>
      <w:lvlJc w:val="left"/>
      <w:pPr>
        <w:ind w:left="1191" w:hanging="340"/>
      </w:pPr>
      <w:rPr>
        <w:rFonts w:ascii="Times New Roman" w:eastAsia="Times New Roman" w:hAnsi="Times New Roman" w:cs="Arial"/>
        <w:b w:val="0"/>
        <w:bCs/>
        <w:i w:val="0"/>
        <w:iCs/>
        <w:color w:val="000000"/>
        <w:sz w:val="20"/>
        <w:szCs w:val="20"/>
      </w:rPr>
    </w:lvl>
    <w:lvl w:ilvl="4">
      <w:numFmt w:val="bullet"/>
      <w:lvlText w:val=""/>
      <w:lvlJc w:val="left"/>
      <w:pPr>
        <w:ind w:left="1588" w:hanging="170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5">
      <w:numFmt w:val="bullet"/>
      <w:lvlText w:val=""/>
      <w:lvlJc w:val="left"/>
      <w:pPr>
        <w:ind w:left="737" w:firstLine="113"/>
      </w:pPr>
      <w:rPr>
        <w:rFonts w:ascii="Symbol" w:hAnsi="Symbol" w:cs="OpenSymbol, 'Arial Unicode MS'"/>
        <w:color w:val="000000"/>
        <w:sz w:val="20"/>
        <w:szCs w:val="20"/>
        <w:lang w:val="lt-LT"/>
      </w:rPr>
    </w:lvl>
    <w:lvl w:ilvl="6">
      <w:start w:val="1"/>
      <w:numFmt w:val="decimal"/>
      <w:suff w:val="space"/>
      <w:lvlText w:val=" %1.%2.%3.%4.%5.%6.%7 "/>
      <w:lvlJc w:val="left"/>
      <w:pPr>
        <w:ind w:left="737" w:hanging="340"/>
      </w:pPr>
    </w:lvl>
    <w:lvl w:ilvl="7">
      <w:start w:val="1"/>
      <w:numFmt w:val="decimal"/>
      <w:suff w:val="space"/>
      <w:lvlText w:val=" %1.%2.%3.%4.%5.%6.%7.%8 "/>
      <w:lvlJc w:val="left"/>
      <w:pPr>
        <w:ind w:left="737" w:hanging="340"/>
      </w:pPr>
    </w:lvl>
    <w:lvl w:ilvl="8">
      <w:start w:val="1"/>
      <w:numFmt w:val="decimal"/>
      <w:suff w:val="space"/>
      <w:lvlText w:val=" %1.%2.%3.%4.%5.%6.%7.%8.%9 "/>
      <w:lvlJc w:val="left"/>
      <w:pPr>
        <w:ind w:left="737" w:hanging="340"/>
      </w:pPr>
    </w:lvl>
  </w:abstractNum>
  <w:abstractNum w:abstractNumId="23" w15:restartNumberingAfterBreak="0">
    <w:nsid w:val="23A536FF"/>
    <w:multiLevelType w:val="multilevel"/>
    <w:tmpl w:val="2B54A8BC"/>
    <w:styleLink w:val="WWNum44"/>
    <w:lvl w:ilvl="0">
      <w:numFmt w:val="bullet"/>
      <w:lvlText w:val=""/>
      <w:lvlJc w:val="left"/>
      <w:pPr>
        <w:ind w:left="720" w:hanging="360"/>
      </w:pPr>
    </w:lvl>
    <w:lvl w:ilvl="1">
      <w:numFmt w:val="bullet"/>
      <w:lvlText w:val="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"/>
      <w:lvlJc w:val="left"/>
      <w:pPr>
        <w:ind w:left="2880" w:hanging="360"/>
      </w:pPr>
    </w:lvl>
    <w:lvl w:ilvl="4">
      <w:numFmt w:val="bullet"/>
      <w:lvlText w:val="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"/>
      <w:lvlJc w:val="left"/>
      <w:pPr>
        <w:ind w:left="5040" w:hanging="360"/>
      </w:pPr>
    </w:lvl>
    <w:lvl w:ilvl="7">
      <w:numFmt w:val="bullet"/>
      <w:lvlText w:val="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24" w15:restartNumberingAfterBreak="0">
    <w:nsid w:val="2AE96250"/>
    <w:multiLevelType w:val="multilevel"/>
    <w:tmpl w:val="BA62CD70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3005D4"/>
    <w:multiLevelType w:val="multilevel"/>
    <w:tmpl w:val="729A1D9E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Wingdings" w:hAnsi="Wingdings" w:cs="Wingding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80FE8"/>
    <w:multiLevelType w:val="multilevel"/>
    <w:tmpl w:val="E1F86DDE"/>
    <w:styleLink w:val="WW8Num18"/>
    <w:lvl w:ilvl="0">
      <w:start w:val="8"/>
      <w:numFmt w:val="decimal"/>
      <w:lvlText w:val="%1."/>
      <w:lvlJc w:val="left"/>
      <w:pPr>
        <w:ind w:left="360" w:hanging="36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ISOCPEUR" w:eastAsia="Times New Roman" w:hAnsi="ISOCPEUR" w:cs="ISOCPEUR"/>
        <w:b/>
        <w:color w:val="000000"/>
        <w:kern w:val="3"/>
        <w:sz w:val="24"/>
        <w:szCs w:val="24"/>
        <w:lang w:val="lt-LT"/>
      </w:rPr>
    </w:lvl>
  </w:abstractNum>
  <w:abstractNum w:abstractNumId="27" w15:restartNumberingAfterBreak="0">
    <w:nsid w:val="3DB16A9A"/>
    <w:multiLevelType w:val="multilevel"/>
    <w:tmpl w:val="C3C4C062"/>
    <w:styleLink w:val="WW8Num21"/>
    <w:lvl w:ilvl="0">
      <w:numFmt w:val="bullet"/>
      <w:lvlText w:val=""/>
      <w:lvlJc w:val="left"/>
      <w:pPr>
        <w:ind w:left="720" w:hanging="360"/>
      </w:pPr>
      <w:rPr>
        <w:rFonts w:ascii="Symbol" w:hAnsi="Symbol" w:cs="ISOCPEUR"/>
        <w:b w:val="0"/>
        <w:i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ISOCPEUR"/>
        <w:b w:val="0"/>
        <w:i w:val="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ISOCPEUR"/>
        <w:b w:val="0"/>
        <w:i w:val="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4349005C"/>
    <w:multiLevelType w:val="multilevel"/>
    <w:tmpl w:val="0C2A0670"/>
    <w:styleLink w:val="WW8Num7"/>
    <w:lvl w:ilvl="0">
      <w:numFmt w:val="bullet"/>
      <w:lvlText w:val="–"/>
      <w:lvlJc w:val="left"/>
      <w:pPr>
        <w:ind w:left="381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EC0540A"/>
    <w:multiLevelType w:val="hybridMultilevel"/>
    <w:tmpl w:val="2E1C4E22"/>
    <w:lvl w:ilvl="0" w:tplc="01AEE408">
      <w:start w:val="1"/>
      <w:numFmt w:val="decimal"/>
      <w:lvlText w:val="%1)"/>
      <w:lvlJc w:val="left"/>
      <w:pPr>
        <w:ind w:left="1215" w:hanging="495"/>
      </w:pPr>
      <w:rPr>
        <w:rFonts w:hint="default"/>
        <w:sz w:val="20"/>
        <w:szCs w:val="20"/>
      </w:rPr>
    </w:lvl>
    <w:lvl w:ilvl="1" w:tplc="CB84295C">
      <w:start w:val="1"/>
      <w:numFmt w:val="lowerLetter"/>
      <w:pStyle w:val="StyleHeading2NotBold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D42FD4"/>
    <w:multiLevelType w:val="hybridMultilevel"/>
    <w:tmpl w:val="90D4B55C"/>
    <w:lvl w:ilvl="0" w:tplc="20248F6E">
      <w:start w:val="1"/>
      <w:numFmt w:val="decimal"/>
      <w:pStyle w:val="A-Parastems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E4773"/>
    <w:multiLevelType w:val="multilevel"/>
    <w:tmpl w:val="C7A490A4"/>
    <w:lvl w:ilvl="0">
      <w:start w:val="1"/>
      <w:numFmt w:val="decimal"/>
      <w:pStyle w:val="Style1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1"/>
      <w:numFmt w:val="decimal"/>
      <w:suff w:val="nothing"/>
      <w:lvlText w:val="%1.%2.  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lvlRestart w:val="0"/>
      <w:suff w:val="space"/>
      <w:lvlText w:val="%2.%1.%3.  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lvlRestart w:val="0"/>
      <w:suff w:val="space"/>
      <w:lvlText w:val="%3.%1.%2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lvlText w:val="%4.%1.%2.%3.%5."/>
      <w:lvlJc w:val="left"/>
      <w:pPr>
        <w:tabs>
          <w:tab w:val="num" w:pos="1783"/>
        </w:tabs>
        <w:ind w:left="-17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3"/>
        </w:tabs>
        <w:ind w:left="27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3"/>
        </w:tabs>
        <w:ind w:left="32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3"/>
        </w:tabs>
        <w:ind w:left="37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3"/>
        </w:tabs>
        <w:ind w:left="4303" w:hanging="1440"/>
      </w:pPr>
      <w:rPr>
        <w:rFonts w:hint="default"/>
      </w:rPr>
    </w:lvl>
  </w:abstractNum>
  <w:abstractNum w:abstractNumId="32" w15:restartNumberingAfterBreak="0">
    <w:nsid w:val="5EB757AB"/>
    <w:multiLevelType w:val="multilevel"/>
    <w:tmpl w:val="1B2E1E36"/>
    <w:styleLink w:val="WW8Num1"/>
    <w:lvl w:ilvl="0">
      <w:start w:val="1"/>
      <w:numFmt w:val="none"/>
      <w:suff w:val="nothing"/>
      <w:lvlText w:val="%1"/>
      <w:lvlJc w:val="left"/>
      <w:rPr>
        <w:rFonts w:ascii="ISOCPEUR" w:hAnsi="ISOCPEUR" w:cs="ISOCPEUR"/>
        <w:bCs/>
        <w:sz w:val="20"/>
        <w:szCs w:val="20"/>
        <w:lang w:val="lt-LT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  <w:rPr>
        <w:rFonts w:ascii="Symbol" w:hAnsi="Symbol" w:cs="OpenSymbol, 'Times New Roman'"/>
      </w:rPr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3" w15:restartNumberingAfterBreak="0">
    <w:nsid w:val="61CB0711"/>
    <w:multiLevelType w:val="hybridMultilevel"/>
    <w:tmpl w:val="9D321158"/>
    <w:lvl w:ilvl="0" w:tplc="F572DF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14F93"/>
    <w:multiLevelType w:val="multilevel"/>
    <w:tmpl w:val="0AF8475A"/>
    <w:styleLink w:val="WW8Num2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Arial" w:hAnsi="Times New Roman" w:cs="Arial"/>
        <w:b w:val="0"/>
        <w:bCs w:val="0"/>
        <w:color w:val="000000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6">
      <w:start w:val="1"/>
      <w:numFmt w:val="decimal"/>
      <w:lvlText w:val="%1.%2.%3.%4.%5.%6.%7."/>
      <w:lvlJc w:val="left"/>
      <w:pPr>
        <w:ind w:left="5502" w:hanging="108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  <w:lvl w:ilvl="8">
      <w:start w:val="1"/>
      <w:numFmt w:val="decimal"/>
      <w:lvlText w:val="%1.%2.%3.%4.%5.%6.%7.%8.%9."/>
      <w:lvlJc w:val="left"/>
      <w:pPr>
        <w:ind w:left="7336" w:hanging="1440"/>
      </w:pPr>
      <w:rPr>
        <w:rFonts w:ascii="Times New Roman" w:hAnsi="Times New Roman" w:cs="Arial"/>
        <w:b w:val="0"/>
        <w:i w:val="0"/>
        <w:sz w:val="20"/>
        <w:szCs w:val="20"/>
        <w:lang w:val="lt-LT"/>
      </w:rPr>
    </w:lvl>
  </w:abstractNum>
  <w:abstractNum w:abstractNumId="35" w15:restartNumberingAfterBreak="0">
    <w:nsid w:val="65B04D24"/>
    <w:multiLevelType w:val="multilevel"/>
    <w:tmpl w:val="4E1639E4"/>
    <w:styleLink w:val="WWNum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26825"/>
    <w:multiLevelType w:val="multilevel"/>
    <w:tmpl w:val="1ECCFE00"/>
    <w:styleLink w:val="WWNum4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</w:lvl>
    <w:lvl w:ilvl="2">
      <w:numFmt w:val="bullet"/>
      <w:lvlText w:val="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"/>
      <w:lvlJc w:val="left"/>
      <w:pPr>
        <w:ind w:left="3600" w:hanging="360"/>
      </w:pPr>
    </w:lvl>
    <w:lvl w:ilvl="5">
      <w:numFmt w:val="bullet"/>
      <w:lvlText w:val="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"/>
      <w:lvlJc w:val="left"/>
      <w:pPr>
        <w:ind w:left="5760" w:hanging="360"/>
      </w:pPr>
    </w:lvl>
    <w:lvl w:ilvl="8">
      <w:numFmt w:val="bullet"/>
      <w:lvlText w:val=""/>
      <w:lvlJc w:val="left"/>
      <w:pPr>
        <w:ind w:left="6480" w:hanging="360"/>
      </w:pPr>
    </w:lvl>
  </w:abstractNum>
  <w:abstractNum w:abstractNumId="37" w15:restartNumberingAfterBreak="0">
    <w:nsid w:val="79C8537E"/>
    <w:multiLevelType w:val="multilevel"/>
    <w:tmpl w:val="8926F67E"/>
    <w:styleLink w:val="WW8Num22"/>
    <w:lvl w:ilvl="0">
      <w:numFmt w:val="bullet"/>
      <w:lvlText w:val=""/>
      <w:lvlJc w:val="left"/>
      <w:pPr>
        <w:ind w:left="588" w:hanging="360"/>
      </w:pPr>
      <w:rPr>
        <w:rFonts w:ascii="Symbol" w:hAnsi="Symbol"/>
        <w:b/>
      </w:rPr>
    </w:lvl>
    <w:lvl w:ilvl="1">
      <w:numFmt w:val="bullet"/>
      <w:lvlText w:val="o"/>
      <w:lvlJc w:val="left"/>
      <w:pPr>
        <w:ind w:left="130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2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748" w:hanging="360"/>
      </w:pPr>
      <w:rPr>
        <w:rFonts w:ascii="Symbol" w:hAnsi="Symbol"/>
        <w:b/>
      </w:rPr>
    </w:lvl>
    <w:lvl w:ilvl="4">
      <w:numFmt w:val="bullet"/>
      <w:lvlText w:val="o"/>
      <w:lvlJc w:val="left"/>
      <w:pPr>
        <w:ind w:left="346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8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908" w:hanging="360"/>
      </w:pPr>
      <w:rPr>
        <w:rFonts w:ascii="Symbol" w:hAnsi="Symbol"/>
        <w:b/>
      </w:rPr>
    </w:lvl>
    <w:lvl w:ilvl="7">
      <w:numFmt w:val="bullet"/>
      <w:lvlText w:val="o"/>
      <w:lvlJc w:val="left"/>
      <w:pPr>
        <w:ind w:left="562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348" w:hanging="360"/>
      </w:pPr>
      <w:rPr>
        <w:rFonts w:ascii="Wingdings" w:hAnsi="Wingdings" w:cs="Wingdings"/>
      </w:rPr>
    </w:lvl>
  </w:abstractNum>
  <w:abstractNum w:abstractNumId="3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39" w15:restartNumberingAfterBreak="0">
    <w:nsid w:val="7F250B4F"/>
    <w:multiLevelType w:val="multilevel"/>
    <w:tmpl w:val="312E2CE0"/>
    <w:styleLink w:val="WW8Num23"/>
    <w:lvl w:ilvl="0">
      <w:start w:val="10"/>
      <w:numFmt w:val="decimal"/>
      <w:lvlText w:val="%1."/>
      <w:lvlJc w:val="left"/>
      <w:pPr>
        <w:ind w:left="765" w:hanging="765"/>
      </w:pPr>
      <w:rPr>
        <w:b w:val="0"/>
        <w:i w:val="0"/>
      </w:rPr>
    </w:lvl>
    <w:lvl w:ilvl="1">
      <w:start w:val="5"/>
      <w:numFmt w:val="decimal"/>
      <w:lvlText w:val="%1.%2."/>
      <w:lvlJc w:val="left"/>
      <w:pPr>
        <w:ind w:left="1380" w:hanging="765"/>
      </w:pPr>
    </w:lvl>
    <w:lvl w:ilvl="2">
      <w:start w:val="2"/>
      <w:numFmt w:val="decimal"/>
      <w:lvlText w:val="%1.%2.%3."/>
      <w:lvlJc w:val="left"/>
      <w:pPr>
        <w:ind w:left="1995" w:hanging="765"/>
      </w:pPr>
    </w:lvl>
    <w:lvl w:ilvl="3">
      <w:start w:val="1"/>
      <w:numFmt w:val="decimal"/>
      <w:lvlText w:val="%1.%2.%3.%4."/>
      <w:lvlJc w:val="left"/>
      <w:pPr>
        <w:ind w:left="2610" w:hanging="765"/>
      </w:pPr>
    </w:lvl>
    <w:lvl w:ilvl="4">
      <w:start w:val="1"/>
      <w:numFmt w:val="decimal"/>
      <w:lvlText w:val="%1.%2.%3.%4.%5."/>
      <w:lvlJc w:val="left"/>
      <w:pPr>
        <w:ind w:left="3540" w:hanging="1080"/>
      </w:pPr>
    </w:lvl>
    <w:lvl w:ilvl="5">
      <w:start w:val="1"/>
      <w:numFmt w:val="decimal"/>
      <w:lvlText w:val="%1.%2.%3.%4.%5.%6."/>
      <w:lvlJc w:val="left"/>
      <w:pPr>
        <w:ind w:left="4155" w:hanging="1080"/>
      </w:pPr>
    </w:lvl>
    <w:lvl w:ilvl="6">
      <w:start w:val="1"/>
      <w:numFmt w:val="decimal"/>
      <w:lvlText w:val="%1.%2.%3.%4.%5.%6.%7."/>
      <w:lvlJc w:val="left"/>
      <w:pPr>
        <w:ind w:left="5130" w:hanging="1440"/>
      </w:pPr>
    </w:lvl>
    <w:lvl w:ilvl="7">
      <w:start w:val="1"/>
      <w:numFmt w:val="decimal"/>
      <w:lvlText w:val="%1.%2.%3.%4.%5.%6.%7.%8."/>
      <w:lvlJc w:val="left"/>
      <w:pPr>
        <w:ind w:left="5745" w:hanging="1440"/>
      </w:pPr>
    </w:lvl>
    <w:lvl w:ilvl="8">
      <w:start w:val="1"/>
      <w:numFmt w:val="decimal"/>
      <w:lvlText w:val="%1.%2.%3.%4.%5.%6.%7.%8.%9."/>
      <w:lvlJc w:val="left"/>
      <w:pPr>
        <w:ind w:left="6720" w:hanging="1800"/>
      </w:pPr>
    </w:lvl>
  </w:abstractNum>
  <w:num w:numId="1" w16cid:durableId="64039159">
    <w:abstractNumId w:val="2"/>
  </w:num>
  <w:num w:numId="2" w16cid:durableId="573899023">
    <w:abstractNumId w:val="12"/>
  </w:num>
  <w:num w:numId="3" w16cid:durableId="885532757">
    <w:abstractNumId w:val="34"/>
  </w:num>
  <w:num w:numId="4" w16cid:durableId="1512531042">
    <w:abstractNumId w:val="39"/>
  </w:num>
  <w:num w:numId="5" w16cid:durableId="1053313358">
    <w:abstractNumId w:val="1"/>
  </w:num>
  <w:num w:numId="6" w16cid:durableId="1589536893">
    <w:abstractNumId w:val="22"/>
  </w:num>
  <w:num w:numId="7" w16cid:durableId="1007248764">
    <w:abstractNumId w:val="26"/>
  </w:num>
  <w:num w:numId="8" w16cid:durableId="1260915641">
    <w:abstractNumId w:val="27"/>
  </w:num>
  <w:num w:numId="9" w16cid:durableId="1220170654">
    <w:abstractNumId w:val="37"/>
  </w:num>
  <w:num w:numId="10" w16cid:durableId="1481923607">
    <w:abstractNumId w:val="38"/>
  </w:num>
  <w:num w:numId="11" w16cid:durableId="1785346505">
    <w:abstractNumId w:val="31"/>
  </w:num>
  <w:num w:numId="12" w16cid:durableId="532041574">
    <w:abstractNumId w:val="24"/>
  </w:num>
  <w:num w:numId="13" w16cid:durableId="2066566825">
    <w:abstractNumId w:val="32"/>
  </w:num>
  <w:num w:numId="14" w16cid:durableId="1049111288">
    <w:abstractNumId w:val="25"/>
  </w:num>
  <w:num w:numId="15" w16cid:durableId="570624010">
    <w:abstractNumId w:val="28"/>
  </w:num>
  <w:num w:numId="16" w16cid:durableId="1090933363">
    <w:abstractNumId w:val="21"/>
  </w:num>
  <w:num w:numId="17" w16cid:durableId="469445229">
    <w:abstractNumId w:val="15"/>
  </w:num>
  <w:num w:numId="18" w16cid:durableId="1512985062">
    <w:abstractNumId w:val="18"/>
  </w:num>
  <w:num w:numId="19" w16cid:durableId="2060935241">
    <w:abstractNumId w:val="19"/>
  </w:num>
  <w:num w:numId="20" w16cid:durableId="732896465">
    <w:abstractNumId w:val="23"/>
  </w:num>
  <w:num w:numId="21" w16cid:durableId="205916546">
    <w:abstractNumId w:val="36"/>
  </w:num>
  <w:num w:numId="22" w16cid:durableId="1058086955">
    <w:abstractNumId w:val="35"/>
  </w:num>
  <w:num w:numId="23" w16cid:durableId="1827553939">
    <w:abstractNumId w:val="30"/>
  </w:num>
  <w:num w:numId="24" w16cid:durableId="999818641">
    <w:abstractNumId w:val="20"/>
  </w:num>
  <w:num w:numId="25" w16cid:durableId="607737431">
    <w:abstractNumId w:val="29"/>
  </w:num>
  <w:num w:numId="26" w16cid:durableId="8651687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9258852">
    <w:abstractNumId w:val="0"/>
  </w:num>
  <w:num w:numId="28" w16cid:durableId="1751416764">
    <w:abstractNumId w:val="33"/>
  </w:num>
  <w:num w:numId="29" w16cid:durableId="655375058">
    <w:abstractNumId w:val="17"/>
  </w:num>
  <w:num w:numId="30" w16cid:durableId="1309286286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E7"/>
    <w:rsid w:val="00001C31"/>
    <w:rsid w:val="00003C22"/>
    <w:rsid w:val="00006AA3"/>
    <w:rsid w:val="00007632"/>
    <w:rsid w:val="00007FF3"/>
    <w:rsid w:val="0001111F"/>
    <w:rsid w:val="00011141"/>
    <w:rsid w:val="00011AD6"/>
    <w:rsid w:val="00012221"/>
    <w:rsid w:val="000126FB"/>
    <w:rsid w:val="00012883"/>
    <w:rsid w:val="0001302E"/>
    <w:rsid w:val="0001383E"/>
    <w:rsid w:val="00013A27"/>
    <w:rsid w:val="00013B20"/>
    <w:rsid w:val="000141E5"/>
    <w:rsid w:val="000143EA"/>
    <w:rsid w:val="000146BD"/>
    <w:rsid w:val="00014905"/>
    <w:rsid w:val="00015B49"/>
    <w:rsid w:val="00015FCA"/>
    <w:rsid w:val="00020490"/>
    <w:rsid w:val="0002157D"/>
    <w:rsid w:val="00022DC2"/>
    <w:rsid w:val="00024989"/>
    <w:rsid w:val="00024E51"/>
    <w:rsid w:val="00024FEA"/>
    <w:rsid w:val="00025A29"/>
    <w:rsid w:val="00025B12"/>
    <w:rsid w:val="0002747E"/>
    <w:rsid w:val="0003281D"/>
    <w:rsid w:val="0003295D"/>
    <w:rsid w:val="00032D05"/>
    <w:rsid w:val="0003390E"/>
    <w:rsid w:val="000339C4"/>
    <w:rsid w:val="000345BC"/>
    <w:rsid w:val="000346A1"/>
    <w:rsid w:val="00034F91"/>
    <w:rsid w:val="00034FF2"/>
    <w:rsid w:val="00035B21"/>
    <w:rsid w:val="00035DE0"/>
    <w:rsid w:val="000365BB"/>
    <w:rsid w:val="00036DE1"/>
    <w:rsid w:val="0003704E"/>
    <w:rsid w:val="000372FB"/>
    <w:rsid w:val="00037491"/>
    <w:rsid w:val="000374C3"/>
    <w:rsid w:val="000374C9"/>
    <w:rsid w:val="0004084B"/>
    <w:rsid w:val="000414BE"/>
    <w:rsid w:val="00042694"/>
    <w:rsid w:val="000440E0"/>
    <w:rsid w:val="000445F6"/>
    <w:rsid w:val="00045161"/>
    <w:rsid w:val="000458BE"/>
    <w:rsid w:val="00045D12"/>
    <w:rsid w:val="00050899"/>
    <w:rsid w:val="000514F3"/>
    <w:rsid w:val="00052EFB"/>
    <w:rsid w:val="000533AF"/>
    <w:rsid w:val="00053FBC"/>
    <w:rsid w:val="000545A4"/>
    <w:rsid w:val="00054727"/>
    <w:rsid w:val="000555D6"/>
    <w:rsid w:val="00057956"/>
    <w:rsid w:val="00057DEB"/>
    <w:rsid w:val="00060CED"/>
    <w:rsid w:val="0006139A"/>
    <w:rsid w:val="000614FC"/>
    <w:rsid w:val="00062171"/>
    <w:rsid w:val="0006307B"/>
    <w:rsid w:val="00064147"/>
    <w:rsid w:val="000653DF"/>
    <w:rsid w:val="00065642"/>
    <w:rsid w:val="000665D6"/>
    <w:rsid w:val="0006764F"/>
    <w:rsid w:val="00067C80"/>
    <w:rsid w:val="00070CAB"/>
    <w:rsid w:val="00071B74"/>
    <w:rsid w:val="00072D9C"/>
    <w:rsid w:val="00073812"/>
    <w:rsid w:val="00073A20"/>
    <w:rsid w:val="00074B7C"/>
    <w:rsid w:val="00074CA5"/>
    <w:rsid w:val="000756EF"/>
    <w:rsid w:val="000756F6"/>
    <w:rsid w:val="0007590B"/>
    <w:rsid w:val="000759A0"/>
    <w:rsid w:val="00075EF2"/>
    <w:rsid w:val="00076045"/>
    <w:rsid w:val="000765A9"/>
    <w:rsid w:val="0007750E"/>
    <w:rsid w:val="00080D31"/>
    <w:rsid w:val="00082484"/>
    <w:rsid w:val="00084386"/>
    <w:rsid w:val="00084491"/>
    <w:rsid w:val="0008449F"/>
    <w:rsid w:val="00085375"/>
    <w:rsid w:val="00085DC8"/>
    <w:rsid w:val="00085E20"/>
    <w:rsid w:val="000863E2"/>
    <w:rsid w:val="00086CDF"/>
    <w:rsid w:val="0008779C"/>
    <w:rsid w:val="00090C87"/>
    <w:rsid w:val="00090F49"/>
    <w:rsid w:val="00091FD9"/>
    <w:rsid w:val="000942F4"/>
    <w:rsid w:val="00096076"/>
    <w:rsid w:val="000961B6"/>
    <w:rsid w:val="00096857"/>
    <w:rsid w:val="00097808"/>
    <w:rsid w:val="000A163D"/>
    <w:rsid w:val="000A16BC"/>
    <w:rsid w:val="000A1918"/>
    <w:rsid w:val="000A25DB"/>
    <w:rsid w:val="000A30DE"/>
    <w:rsid w:val="000A37F8"/>
    <w:rsid w:val="000A3928"/>
    <w:rsid w:val="000A3CCA"/>
    <w:rsid w:val="000A44FD"/>
    <w:rsid w:val="000A4E72"/>
    <w:rsid w:val="000A4F56"/>
    <w:rsid w:val="000A503E"/>
    <w:rsid w:val="000A5640"/>
    <w:rsid w:val="000A7D96"/>
    <w:rsid w:val="000B0CB9"/>
    <w:rsid w:val="000B2220"/>
    <w:rsid w:val="000B24F8"/>
    <w:rsid w:val="000B2647"/>
    <w:rsid w:val="000B2D59"/>
    <w:rsid w:val="000B356E"/>
    <w:rsid w:val="000B3CE2"/>
    <w:rsid w:val="000B45BB"/>
    <w:rsid w:val="000B627D"/>
    <w:rsid w:val="000B68C3"/>
    <w:rsid w:val="000B79C1"/>
    <w:rsid w:val="000C0304"/>
    <w:rsid w:val="000C0934"/>
    <w:rsid w:val="000C19CF"/>
    <w:rsid w:val="000C2169"/>
    <w:rsid w:val="000C2C49"/>
    <w:rsid w:val="000C321B"/>
    <w:rsid w:val="000C333C"/>
    <w:rsid w:val="000C4E1B"/>
    <w:rsid w:val="000C5C66"/>
    <w:rsid w:val="000C5F24"/>
    <w:rsid w:val="000C63CD"/>
    <w:rsid w:val="000C712E"/>
    <w:rsid w:val="000C7D2E"/>
    <w:rsid w:val="000D015D"/>
    <w:rsid w:val="000D1953"/>
    <w:rsid w:val="000D1CF8"/>
    <w:rsid w:val="000D27EB"/>
    <w:rsid w:val="000D2A18"/>
    <w:rsid w:val="000D2B27"/>
    <w:rsid w:val="000D3404"/>
    <w:rsid w:val="000D3D61"/>
    <w:rsid w:val="000D4A51"/>
    <w:rsid w:val="000D744C"/>
    <w:rsid w:val="000D76FB"/>
    <w:rsid w:val="000D7920"/>
    <w:rsid w:val="000E021E"/>
    <w:rsid w:val="000E0DEE"/>
    <w:rsid w:val="000E1DBE"/>
    <w:rsid w:val="000E2C48"/>
    <w:rsid w:val="000E3E63"/>
    <w:rsid w:val="000E40DA"/>
    <w:rsid w:val="000E4195"/>
    <w:rsid w:val="000E46C8"/>
    <w:rsid w:val="000E47CA"/>
    <w:rsid w:val="000E63A1"/>
    <w:rsid w:val="000E75A3"/>
    <w:rsid w:val="000E76CB"/>
    <w:rsid w:val="000F29C4"/>
    <w:rsid w:val="000F3979"/>
    <w:rsid w:val="000F4979"/>
    <w:rsid w:val="000F667A"/>
    <w:rsid w:val="000F7358"/>
    <w:rsid w:val="000F77C9"/>
    <w:rsid w:val="001013F4"/>
    <w:rsid w:val="00101681"/>
    <w:rsid w:val="00101C61"/>
    <w:rsid w:val="00103BB3"/>
    <w:rsid w:val="00103CD5"/>
    <w:rsid w:val="00104383"/>
    <w:rsid w:val="00105428"/>
    <w:rsid w:val="00105A74"/>
    <w:rsid w:val="00105C12"/>
    <w:rsid w:val="001062C6"/>
    <w:rsid w:val="00107309"/>
    <w:rsid w:val="0010764C"/>
    <w:rsid w:val="00107A46"/>
    <w:rsid w:val="00110691"/>
    <w:rsid w:val="00110DE9"/>
    <w:rsid w:val="00111738"/>
    <w:rsid w:val="00111CD0"/>
    <w:rsid w:val="001125B9"/>
    <w:rsid w:val="0011312E"/>
    <w:rsid w:val="00113C22"/>
    <w:rsid w:val="00114023"/>
    <w:rsid w:val="00114B21"/>
    <w:rsid w:val="00115373"/>
    <w:rsid w:val="001159C2"/>
    <w:rsid w:val="00116BE4"/>
    <w:rsid w:val="00117397"/>
    <w:rsid w:val="00122187"/>
    <w:rsid w:val="00122478"/>
    <w:rsid w:val="00122D78"/>
    <w:rsid w:val="00123682"/>
    <w:rsid w:val="00124AD2"/>
    <w:rsid w:val="00125994"/>
    <w:rsid w:val="00125D97"/>
    <w:rsid w:val="00126515"/>
    <w:rsid w:val="00126919"/>
    <w:rsid w:val="001274D6"/>
    <w:rsid w:val="00127885"/>
    <w:rsid w:val="00130C26"/>
    <w:rsid w:val="00131148"/>
    <w:rsid w:val="00133940"/>
    <w:rsid w:val="00133D21"/>
    <w:rsid w:val="00133DB1"/>
    <w:rsid w:val="00134E2C"/>
    <w:rsid w:val="00135D27"/>
    <w:rsid w:val="00136848"/>
    <w:rsid w:val="00136C6C"/>
    <w:rsid w:val="00137CBC"/>
    <w:rsid w:val="00137CE1"/>
    <w:rsid w:val="001404AF"/>
    <w:rsid w:val="00140CA4"/>
    <w:rsid w:val="0014291B"/>
    <w:rsid w:val="00143F93"/>
    <w:rsid w:val="00146703"/>
    <w:rsid w:val="00150E7D"/>
    <w:rsid w:val="00154D5B"/>
    <w:rsid w:val="00155EDF"/>
    <w:rsid w:val="00156F4D"/>
    <w:rsid w:val="0015741A"/>
    <w:rsid w:val="00157516"/>
    <w:rsid w:val="00157DB7"/>
    <w:rsid w:val="00160269"/>
    <w:rsid w:val="001609F6"/>
    <w:rsid w:val="001616C6"/>
    <w:rsid w:val="001635FB"/>
    <w:rsid w:val="00164497"/>
    <w:rsid w:val="00164CA4"/>
    <w:rsid w:val="001651BE"/>
    <w:rsid w:val="001653E2"/>
    <w:rsid w:val="00165652"/>
    <w:rsid w:val="00165FE6"/>
    <w:rsid w:val="00166486"/>
    <w:rsid w:val="00167D25"/>
    <w:rsid w:val="001702DA"/>
    <w:rsid w:val="00173E1B"/>
    <w:rsid w:val="00175500"/>
    <w:rsid w:val="00175833"/>
    <w:rsid w:val="00175A76"/>
    <w:rsid w:val="00176F60"/>
    <w:rsid w:val="00180161"/>
    <w:rsid w:val="00180484"/>
    <w:rsid w:val="00180EC3"/>
    <w:rsid w:val="0018141E"/>
    <w:rsid w:val="001818C8"/>
    <w:rsid w:val="00181B8D"/>
    <w:rsid w:val="00182A9A"/>
    <w:rsid w:val="001830AD"/>
    <w:rsid w:val="00185024"/>
    <w:rsid w:val="00185312"/>
    <w:rsid w:val="00190629"/>
    <w:rsid w:val="001908EC"/>
    <w:rsid w:val="0019245A"/>
    <w:rsid w:val="00192D2F"/>
    <w:rsid w:val="001935D3"/>
    <w:rsid w:val="00193FE0"/>
    <w:rsid w:val="00196493"/>
    <w:rsid w:val="001964DC"/>
    <w:rsid w:val="00197A03"/>
    <w:rsid w:val="00197A97"/>
    <w:rsid w:val="001A09FD"/>
    <w:rsid w:val="001A3093"/>
    <w:rsid w:val="001A3100"/>
    <w:rsid w:val="001A3482"/>
    <w:rsid w:val="001A37D5"/>
    <w:rsid w:val="001A38C5"/>
    <w:rsid w:val="001A5523"/>
    <w:rsid w:val="001A62AE"/>
    <w:rsid w:val="001A6305"/>
    <w:rsid w:val="001A790C"/>
    <w:rsid w:val="001B1551"/>
    <w:rsid w:val="001B18F4"/>
    <w:rsid w:val="001B2B60"/>
    <w:rsid w:val="001B2C3B"/>
    <w:rsid w:val="001B2D89"/>
    <w:rsid w:val="001B47DB"/>
    <w:rsid w:val="001B49BA"/>
    <w:rsid w:val="001B4AE0"/>
    <w:rsid w:val="001B4F3B"/>
    <w:rsid w:val="001B58BC"/>
    <w:rsid w:val="001B5C44"/>
    <w:rsid w:val="001B615B"/>
    <w:rsid w:val="001B66AA"/>
    <w:rsid w:val="001B66CC"/>
    <w:rsid w:val="001B69C4"/>
    <w:rsid w:val="001B781D"/>
    <w:rsid w:val="001C33DA"/>
    <w:rsid w:val="001C504F"/>
    <w:rsid w:val="001C53FD"/>
    <w:rsid w:val="001C5ECC"/>
    <w:rsid w:val="001C6A6C"/>
    <w:rsid w:val="001D007D"/>
    <w:rsid w:val="001D0218"/>
    <w:rsid w:val="001D1E79"/>
    <w:rsid w:val="001D1EEC"/>
    <w:rsid w:val="001D20FC"/>
    <w:rsid w:val="001D422F"/>
    <w:rsid w:val="001D49D2"/>
    <w:rsid w:val="001D5280"/>
    <w:rsid w:val="001D6145"/>
    <w:rsid w:val="001D63A1"/>
    <w:rsid w:val="001D64FE"/>
    <w:rsid w:val="001D667E"/>
    <w:rsid w:val="001E061A"/>
    <w:rsid w:val="001E2177"/>
    <w:rsid w:val="001E284F"/>
    <w:rsid w:val="001E2CBE"/>
    <w:rsid w:val="001E351F"/>
    <w:rsid w:val="001E56E7"/>
    <w:rsid w:val="001E5F3C"/>
    <w:rsid w:val="001E6DDE"/>
    <w:rsid w:val="001E73AF"/>
    <w:rsid w:val="001F0C28"/>
    <w:rsid w:val="001F125A"/>
    <w:rsid w:val="001F13F9"/>
    <w:rsid w:val="001F2DCC"/>
    <w:rsid w:val="001F2DDD"/>
    <w:rsid w:val="001F3D34"/>
    <w:rsid w:val="001F44F6"/>
    <w:rsid w:val="001F58F0"/>
    <w:rsid w:val="001F5BD1"/>
    <w:rsid w:val="001F6C1B"/>
    <w:rsid w:val="001F7203"/>
    <w:rsid w:val="001F756F"/>
    <w:rsid w:val="001F7819"/>
    <w:rsid w:val="002003BB"/>
    <w:rsid w:val="00200512"/>
    <w:rsid w:val="0020113B"/>
    <w:rsid w:val="002028E4"/>
    <w:rsid w:val="0020294F"/>
    <w:rsid w:val="00202CF8"/>
    <w:rsid w:val="00202EBA"/>
    <w:rsid w:val="002109A0"/>
    <w:rsid w:val="00210BDA"/>
    <w:rsid w:val="00211AE3"/>
    <w:rsid w:val="00211F02"/>
    <w:rsid w:val="00212BB7"/>
    <w:rsid w:val="002146DA"/>
    <w:rsid w:val="002151E2"/>
    <w:rsid w:val="00215F41"/>
    <w:rsid w:val="0021644D"/>
    <w:rsid w:val="00217317"/>
    <w:rsid w:val="002202CF"/>
    <w:rsid w:val="0022239B"/>
    <w:rsid w:val="00222427"/>
    <w:rsid w:val="00222D74"/>
    <w:rsid w:val="002236F2"/>
    <w:rsid w:val="00223B50"/>
    <w:rsid w:val="002254BD"/>
    <w:rsid w:val="0022604F"/>
    <w:rsid w:val="002268B1"/>
    <w:rsid w:val="00226BCC"/>
    <w:rsid w:val="00226D0C"/>
    <w:rsid w:val="0023021D"/>
    <w:rsid w:val="00230691"/>
    <w:rsid w:val="00230B71"/>
    <w:rsid w:val="00230E36"/>
    <w:rsid w:val="0023130B"/>
    <w:rsid w:val="002318B5"/>
    <w:rsid w:val="002322BA"/>
    <w:rsid w:val="00232305"/>
    <w:rsid w:val="00232679"/>
    <w:rsid w:val="00232AE0"/>
    <w:rsid w:val="00233031"/>
    <w:rsid w:val="0023306D"/>
    <w:rsid w:val="0023343E"/>
    <w:rsid w:val="00233456"/>
    <w:rsid w:val="00233A93"/>
    <w:rsid w:val="00234519"/>
    <w:rsid w:val="002345DB"/>
    <w:rsid w:val="00234E82"/>
    <w:rsid w:val="00234FC3"/>
    <w:rsid w:val="0023597C"/>
    <w:rsid w:val="00235C1E"/>
    <w:rsid w:val="00235DB9"/>
    <w:rsid w:val="00237BDF"/>
    <w:rsid w:val="00237D4E"/>
    <w:rsid w:val="00237D5F"/>
    <w:rsid w:val="00240826"/>
    <w:rsid w:val="0024188E"/>
    <w:rsid w:val="002424BB"/>
    <w:rsid w:val="00242CB9"/>
    <w:rsid w:val="00243DA7"/>
    <w:rsid w:val="00244006"/>
    <w:rsid w:val="00244185"/>
    <w:rsid w:val="0024447D"/>
    <w:rsid w:val="00244FC7"/>
    <w:rsid w:val="00244FE5"/>
    <w:rsid w:val="00245121"/>
    <w:rsid w:val="00245948"/>
    <w:rsid w:val="00245E8E"/>
    <w:rsid w:val="00246178"/>
    <w:rsid w:val="002464A2"/>
    <w:rsid w:val="00246670"/>
    <w:rsid w:val="002468E2"/>
    <w:rsid w:val="00246CF9"/>
    <w:rsid w:val="00247668"/>
    <w:rsid w:val="00247FB4"/>
    <w:rsid w:val="002512DE"/>
    <w:rsid w:val="00251A44"/>
    <w:rsid w:val="00251B03"/>
    <w:rsid w:val="00251B37"/>
    <w:rsid w:val="00251E2E"/>
    <w:rsid w:val="00252EAC"/>
    <w:rsid w:val="00252F3D"/>
    <w:rsid w:val="002544CA"/>
    <w:rsid w:val="00254565"/>
    <w:rsid w:val="00254AC6"/>
    <w:rsid w:val="002556E8"/>
    <w:rsid w:val="00256DDA"/>
    <w:rsid w:val="00256E01"/>
    <w:rsid w:val="00257597"/>
    <w:rsid w:val="00257DF5"/>
    <w:rsid w:val="00257FA9"/>
    <w:rsid w:val="0026128F"/>
    <w:rsid w:val="00261685"/>
    <w:rsid w:val="002622D4"/>
    <w:rsid w:val="0026248E"/>
    <w:rsid w:val="00262D94"/>
    <w:rsid w:val="002657D6"/>
    <w:rsid w:val="00265C31"/>
    <w:rsid w:val="00265D2D"/>
    <w:rsid w:val="00266ADB"/>
    <w:rsid w:val="00266C33"/>
    <w:rsid w:val="00266C42"/>
    <w:rsid w:val="00267008"/>
    <w:rsid w:val="00270717"/>
    <w:rsid w:val="00271588"/>
    <w:rsid w:val="00272633"/>
    <w:rsid w:val="00274A0A"/>
    <w:rsid w:val="0027537F"/>
    <w:rsid w:val="00275BBB"/>
    <w:rsid w:val="002805B0"/>
    <w:rsid w:val="00280766"/>
    <w:rsid w:val="00281E7A"/>
    <w:rsid w:val="00282B85"/>
    <w:rsid w:val="00283A67"/>
    <w:rsid w:val="002841A3"/>
    <w:rsid w:val="00285165"/>
    <w:rsid w:val="002864B7"/>
    <w:rsid w:val="002867F1"/>
    <w:rsid w:val="00286A58"/>
    <w:rsid w:val="00287824"/>
    <w:rsid w:val="002879C6"/>
    <w:rsid w:val="00290839"/>
    <w:rsid w:val="00291B3B"/>
    <w:rsid w:val="00292959"/>
    <w:rsid w:val="002929C6"/>
    <w:rsid w:val="00293D97"/>
    <w:rsid w:val="00294336"/>
    <w:rsid w:val="00295728"/>
    <w:rsid w:val="002958BD"/>
    <w:rsid w:val="0029655E"/>
    <w:rsid w:val="002978BF"/>
    <w:rsid w:val="002A05CF"/>
    <w:rsid w:val="002A0C4C"/>
    <w:rsid w:val="002A1010"/>
    <w:rsid w:val="002A1CC1"/>
    <w:rsid w:val="002A2348"/>
    <w:rsid w:val="002A2385"/>
    <w:rsid w:val="002A24CF"/>
    <w:rsid w:val="002A2EFC"/>
    <w:rsid w:val="002A47C5"/>
    <w:rsid w:val="002A7857"/>
    <w:rsid w:val="002A7D09"/>
    <w:rsid w:val="002B0A72"/>
    <w:rsid w:val="002B1796"/>
    <w:rsid w:val="002B22F6"/>
    <w:rsid w:val="002B250B"/>
    <w:rsid w:val="002B2860"/>
    <w:rsid w:val="002B3B8D"/>
    <w:rsid w:val="002B4389"/>
    <w:rsid w:val="002B4D0D"/>
    <w:rsid w:val="002B7A7B"/>
    <w:rsid w:val="002B7ACA"/>
    <w:rsid w:val="002C00FB"/>
    <w:rsid w:val="002C01B0"/>
    <w:rsid w:val="002C15C6"/>
    <w:rsid w:val="002C2519"/>
    <w:rsid w:val="002C26F9"/>
    <w:rsid w:val="002C34DA"/>
    <w:rsid w:val="002C400E"/>
    <w:rsid w:val="002C4C56"/>
    <w:rsid w:val="002C5E41"/>
    <w:rsid w:val="002C78D7"/>
    <w:rsid w:val="002D36EE"/>
    <w:rsid w:val="002D417C"/>
    <w:rsid w:val="002D4487"/>
    <w:rsid w:val="002D4488"/>
    <w:rsid w:val="002D45EF"/>
    <w:rsid w:val="002D495B"/>
    <w:rsid w:val="002D6B50"/>
    <w:rsid w:val="002D7F76"/>
    <w:rsid w:val="002E1009"/>
    <w:rsid w:val="002E2EA7"/>
    <w:rsid w:val="002E35F7"/>
    <w:rsid w:val="002E3936"/>
    <w:rsid w:val="002E3FE3"/>
    <w:rsid w:val="002E4A32"/>
    <w:rsid w:val="002E4D97"/>
    <w:rsid w:val="002E593E"/>
    <w:rsid w:val="002E66AD"/>
    <w:rsid w:val="002E72F3"/>
    <w:rsid w:val="002E75D7"/>
    <w:rsid w:val="002E7783"/>
    <w:rsid w:val="002F0667"/>
    <w:rsid w:val="002F1066"/>
    <w:rsid w:val="002F1664"/>
    <w:rsid w:val="002F17DC"/>
    <w:rsid w:val="002F288A"/>
    <w:rsid w:val="002F3557"/>
    <w:rsid w:val="002F3603"/>
    <w:rsid w:val="002F3902"/>
    <w:rsid w:val="002F3B40"/>
    <w:rsid w:val="002F486E"/>
    <w:rsid w:val="002F4BBB"/>
    <w:rsid w:val="002F6557"/>
    <w:rsid w:val="002F6A81"/>
    <w:rsid w:val="002F7027"/>
    <w:rsid w:val="002F7F65"/>
    <w:rsid w:val="0030012E"/>
    <w:rsid w:val="0030177A"/>
    <w:rsid w:val="003020B4"/>
    <w:rsid w:val="003027D2"/>
    <w:rsid w:val="003029DB"/>
    <w:rsid w:val="00302EDE"/>
    <w:rsid w:val="0030571D"/>
    <w:rsid w:val="00306CA1"/>
    <w:rsid w:val="00306CA8"/>
    <w:rsid w:val="00306DE2"/>
    <w:rsid w:val="0030711F"/>
    <w:rsid w:val="0030760F"/>
    <w:rsid w:val="00310A3F"/>
    <w:rsid w:val="00311A77"/>
    <w:rsid w:val="00312198"/>
    <w:rsid w:val="00312E12"/>
    <w:rsid w:val="0031346B"/>
    <w:rsid w:val="0031396F"/>
    <w:rsid w:val="00314D23"/>
    <w:rsid w:val="00314DA1"/>
    <w:rsid w:val="00315A84"/>
    <w:rsid w:val="003164F5"/>
    <w:rsid w:val="00316A1B"/>
    <w:rsid w:val="00317380"/>
    <w:rsid w:val="003179EC"/>
    <w:rsid w:val="0032090A"/>
    <w:rsid w:val="00323017"/>
    <w:rsid w:val="00323E06"/>
    <w:rsid w:val="003245FB"/>
    <w:rsid w:val="0032469D"/>
    <w:rsid w:val="00324BC0"/>
    <w:rsid w:val="00325EC7"/>
    <w:rsid w:val="00326176"/>
    <w:rsid w:val="00326682"/>
    <w:rsid w:val="00326B3D"/>
    <w:rsid w:val="00327564"/>
    <w:rsid w:val="00327C65"/>
    <w:rsid w:val="00327E24"/>
    <w:rsid w:val="00331741"/>
    <w:rsid w:val="00332151"/>
    <w:rsid w:val="00332879"/>
    <w:rsid w:val="00332B76"/>
    <w:rsid w:val="0033363F"/>
    <w:rsid w:val="003341F4"/>
    <w:rsid w:val="00334E44"/>
    <w:rsid w:val="003353AD"/>
    <w:rsid w:val="003358EA"/>
    <w:rsid w:val="0033711A"/>
    <w:rsid w:val="003375A4"/>
    <w:rsid w:val="00337772"/>
    <w:rsid w:val="00337D0F"/>
    <w:rsid w:val="00341029"/>
    <w:rsid w:val="00341F3F"/>
    <w:rsid w:val="00342F08"/>
    <w:rsid w:val="003435B9"/>
    <w:rsid w:val="00345144"/>
    <w:rsid w:val="00345F30"/>
    <w:rsid w:val="00347924"/>
    <w:rsid w:val="00352288"/>
    <w:rsid w:val="0035247B"/>
    <w:rsid w:val="0035284F"/>
    <w:rsid w:val="00354266"/>
    <w:rsid w:val="00354C98"/>
    <w:rsid w:val="00356324"/>
    <w:rsid w:val="00356CFF"/>
    <w:rsid w:val="00356EA5"/>
    <w:rsid w:val="00357374"/>
    <w:rsid w:val="00357629"/>
    <w:rsid w:val="0036008B"/>
    <w:rsid w:val="003605B7"/>
    <w:rsid w:val="003605C0"/>
    <w:rsid w:val="003620DA"/>
    <w:rsid w:val="00363B86"/>
    <w:rsid w:val="003655B2"/>
    <w:rsid w:val="00365E51"/>
    <w:rsid w:val="00366F8B"/>
    <w:rsid w:val="0037085D"/>
    <w:rsid w:val="00370DE9"/>
    <w:rsid w:val="00371194"/>
    <w:rsid w:val="00371E2E"/>
    <w:rsid w:val="0037299C"/>
    <w:rsid w:val="00372BAF"/>
    <w:rsid w:val="00372BB2"/>
    <w:rsid w:val="00373617"/>
    <w:rsid w:val="00373B12"/>
    <w:rsid w:val="00373EB9"/>
    <w:rsid w:val="003751F7"/>
    <w:rsid w:val="003764DA"/>
    <w:rsid w:val="003767DD"/>
    <w:rsid w:val="00376CB8"/>
    <w:rsid w:val="00377646"/>
    <w:rsid w:val="00380274"/>
    <w:rsid w:val="00380535"/>
    <w:rsid w:val="00380BAE"/>
    <w:rsid w:val="00380DF1"/>
    <w:rsid w:val="0038157E"/>
    <w:rsid w:val="003822BC"/>
    <w:rsid w:val="00382961"/>
    <w:rsid w:val="00382CAD"/>
    <w:rsid w:val="003835D7"/>
    <w:rsid w:val="0038438F"/>
    <w:rsid w:val="00385135"/>
    <w:rsid w:val="003855E0"/>
    <w:rsid w:val="00385EB4"/>
    <w:rsid w:val="00386C7D"/>
    <w:rsid w:val="00387434"/>
    <w:rsid w:val="003906E2"/>
    <w:rsid w:val="003916D3"/>
    <w:rsid w:val="00391DDD"/>
    <w:rsid w:val="00392169"/>
    <w:rsid w:val="003927E1"/>
    <w:rsid w:val="00393E4C"/>
    <w:rsid w:val="00395BCF"/>
    <w:rsid w:val="00395E54"/>
    <w:rsid w:val="00395EBD"/>
    <w:rsid w:val="00396E04"/>
    <w:rsid w:val="003A1BB6"/>
    <w:rsid w:val="003A23D6"/>
    <w:rsid w:val="003A2948"/>
    <w:rsid w:val="003A2B55"/>
    <w:rsid w:val="003A2CCD"/>
    <w:rsid w:val="003A2D8A"/>
    <w:rsid w:val="003A45E5"/>
    <w:rsid w:val="003A4C80"/>
    <w:rsid w:val="003A4DD2"/>
    <w:rsid w:val="003A4EFE"/>
    <w:rsid w:val="003A5229"/>
    <w:rsid w:val="003A58E1"/>
    <w:rsid w:val="003A6088"/>
    <w:rsid w:val="003A63F4"/>
    <w:rsid w:val="003A6712"/>
    <w:rsid w:val="003A6C14"/>
    <w:rsid w:val="003B0D8F"/>
    <w:rsid w:val="003B2AD9"/>
    <w:rsid w:val="003B30E6"/>
    <w:rsid w:val="003B3D45"/>
    <w:rsid w:val="003B5E30"/>
    <w:rsid w:val="003B6ACC"/>
    <w:rsid w:val="003B733E"/>
    <w:rsid w:val="003C0B8D"/>
    <w:rsid w:val="003C0DC2"/>
    <w:rsid w:val="003C5FF3"/>
    <w:rsid w:val="003C657E"/>
    <w:rsid w:val="003C67BC"/>
    <w:rsid w:val="003C6E8D"/>
    <w:rsid w:val="003C6FA3"/>
    <w:rsid w:val="003C70B3"/>
    <w:rsid w:val="003D1175"/>
    <w:rsid w:val="003D151C"/>
    <w:rsid w:val="003D1D21"/>
    <w:rsid w:val="003D2292"/>
    <w:rsid w:val="003D25CD"/>
    <w:rsid w:val="003D3811"/>
    <w:rsid w:val="003D403D"/>
    <w:rsid w:val="003D5F27"/>
    <w:rsid w:val="003D6C4C"/>
    <w:rsid w:val="003D7A58"/>
    <w:rsid w:val="003D7DCB"/>
    <w:rsid w:val="003D7F91"/>
    <w:rsid w:val="003E01E8"/>
    <w:rsid w:val="003E1470"/>
    <w:rsid w:val="003E1B1C"/>
    <w:rsid w:val="003E432E"/>
    <w:rsid w:val="003E6180"/>
    <w:rsid w:val="003E6BA5"/>
    <w:rsid w:val="003F0CDD"/>
    <w:rsid w:val="003F2629"/>
    <w:rsid w:val="003F3E27"/>
    <w:rsid w:val="003F3E4B"/>
    <w:rsid w:val="003F3EB5"/>
    <w:rsid w:val="003F4198"/>
    <w:rsid w:val="003F4B24"/>
    <w:rsid w:val="003F4E55"/>
    <w:rsid w:val="003F629C"/>
    <w:rsid w:val="003F75C9"/>
    <w:rsid w:val="003F77D2"/>
    <w:rsid w:val="004006E8"/>
    <w:rsid w:val="00402775"/>
    <w:rsid w:val="00403116"/>
    <w:rsid w:val="0040324D"/>
    <w:rsid w:val="00403BD1"/>
    <w:rsid w:val="004044F7"/>
    <w:rsid w:val="004058CB"/>
    <w:rsid w:val="00405991"/>
    <w:rsid w:val="0040602F"/>
    <w:rsid w:val="004070A8"/>
    <w:rsid w:val="0041091C"/>
    <w:rsid w:val="00412295"/>
    <w:rsid w:val="00414AFA"/>
    <w:rsid w:val="00414D9B"/>
    <w:rsid w:val="00415B1D"/>
    <w:rsid w:val="00415B7D"/>
    <w:rsid w:val="00415DF1"/>
    <w:rsid w:val="0041626B"/>
    <w:rsid w:val="0041668A"/>
    <w:rsid w:val="00416FAA"/>
    <w:rsid w:val="0041748D"/>
    <w:rsid w:val="00417E4D"/>
    <w:rsid w:val="0042151D"/>
    <w:rsid w:val="00421C7B"/>
    <w:rsid w:val="00421E9A"/>
    <w:rsid w:val="004228BB"/>
    <w:rsid w:val="00423973"/>
    <w:rsid w:val="004247C4"/>
    <w:rsid w:val="0042609D"/>
    <w:rsid w:val="0042640C"/>
    <w:rsid w:val="004264EE"/>
    <w:rsid w:val="00426DE5"/>
    <w:rsid w:val="004274B8"/>
    <w:rsid w:val="00430DAF"/>
    <w:rsid w:val="00430FD8"/>
    <w:rsid w:val="00432DD4"/>
    <w:rsid w:val="00432F17"/>
    <w:rsid w:val="00433927"/>
    <w:rsid w:val="00433A60"/>
    <w:rsid w:val="0043424C"/>
    <w:rsid w:val="004349DD"/>
    <w:rsid w:val="00434C0C"/>
    <w:rsid w:val="0043695E"/>
    <w:rsid w:val="00436B1A"/>
    <w:rsid w:val="00436E0C"/>
    <w:rsid w:val="0043713D"/>
    <w:rsid w:val="0044011D"/>
    <w:rsid w:val="0044035E"/>
    <w:rsid w:val="00440A24"/>
    <w:rsid w:val="0044141F"/>
    <w:rsid w:val="0044232F"/>
    <w:rsid w:val="00442899"/>
    <w:rsid w:val="00442A6B"/>
    <w:rsid w:val="00442F01"/>
    <w:rsid w:val="00443C06"/>
    <w:rsid w:val="00445FF8"/>
    <w:rsid w:val="004465A4"/>
    <w:rsid w:val="00447EB1"/>
    <w:rsid w:val="00450387"/>
    <w:rsid w:val="00450B93"/>
    <w:rsid w:val="00451801"/>
    <w:rsid w:val="004519F7"/>
    <w:rsid w:val="004524A8"/>
    <w:rsid w:val="00453F0F"/>
    <w:rsid w:val="00454258"/>
    <w:rsid w:val="0045440B"/>
    <w:rsid w:val="00454BBD"/>
    <w:rsid w:val="00454E43"/>
    <w:rsid w:val="004553F1"/>
    <w:rsid w:val="004555D3"/>
    <w:rsid w:val="00455D6A"/>
    <w:rsid w:val="00456FDB"/>
    <w:rsid w:val="00457392"/>
    <w:rsid w:val="004601FC"/>
    <w:rsid w:val="004603E7"/>
    <w:rsid w:val="0046179A"/>
    <w:rsid w:val="0046280E"/>
    <w:rsid w:val="004635DB"/>
    <w:rsid w:val="00463AB5"/>
    <w:rsid w:val="00464E34"/>
    <w:rsid w:val="0046565B"/>
    <w:rsid w:val="00466648"/>
    <w:rsid w:val="004706CF"/>
    <w:rsid w:val="004707DA"/>
    <w:rsid w:val="00471B4A"/>
    <w:rsid w:val="00471EEA"/>
    <w:rsid w:val="00472105"/>
    <w:rsid w:val="00472282"/>
    <w:rsid w:val="00472285"/>
    <w:rsid w:val="004735DC"/>
    <w:rsid w:val="00473F66"/>
    <w:rsid w:val="0047453B"/>
    <w:rsid w:val="004747E1"/>
    <w:rsid w:val="0047547F"/>
    <w:rsid w:val="00475660"/>
    <w:rsid w:val="0047683B"/>
    <w:rsid w:val="00480738"/>
    <w:rsid w:val="0048162B"/>
    <w:rsid w:val="00481AB9"/>
    <w:rsid w:val="00481CB8"/>
    <w:rsid w:val="004826BA"/>
    <w:rsid w:val="00482CE1"/>
    <w:rsid w:val="00482D8E"/>
    <w:rsid w:val="0048372E"/>
    <w:rsid w:val="00484780"/>
    <w:rsid w:val="00484FBA"/>
    <w:rsid w:val="00485221"/>
    <w:rsid w:val="004858C1"/>
    <w:rsid w:val="00486FD6"/>
    <w:rsid w:val="0048767B"/>
    <w:rsid w:val="0049069B"/>
    <w:rsid w:val="004915DB"/>
    <w:rsid w:val="004923CE"/>
    <w:rsid w:val="00492473"/>
    <w:rsid w:val="004924B7"/>
    <w:rsid w:val="00492AF1"/>
    <w:rsid w:val="00492BDD"/>
    <w:rsid w:val="00493A3D"/>
    <w:rsid w:val="004946D9"/>
    <w:rsid w:val="00494866"/>
    <w:rsid w:val="00494E8B"/>
    <w:rsid w:val="0049544B"/>
    <w:rsid w:val="00495A7A"/>
    <w:rsid w:val="00495AC8"/>
    <w:rsid w:val="004A0B1A"/>
    <w:rsid w:val="004A1612"/>
    <w:rsid w:val="004A1972"/>
    <w:rsid w:val="004A2662"/>
    <w:rsid w:val="004A28BB"/>
    <w:rsid w:val="004A399F"/>
    <w:rsid w:val="004A43AC"/>
    <w:rsid w:val="004A4CE4"/>
    <w:rsid w:val="004A57CC"/>
    <w:rsid w:val="004A6EBF"/>
    <w:rsid w:val="004A7908"/>
    <w:rsid w:val="004B022E"/>
    <w:rsid w:val="004B1051"/>
    <w:rsid w:val="004B265D"/>
    <w:rsid w:val="004B29D6"/>
    <w:rsid w:val="004B2FFD"/>
    <w:rsid w:val="004B4116"/>
    <w:rsid w:val="004B53BD"/>
    <w:rsid w:val="004B5A65"/>
    <w:rsid w:val="004B5F1B"/>
    <w:rsid w:val="004B6E91"/>
    <w:rsid w:val="004B6ED9"/>
    <w:rsid w:val="004B758A"/>
    <w:rsid w:val="004B78C0"/>
    <w:rsid w:val="004B7ADE"/>
    <w:rsid w:val="004B7D45"/>
    <w:rsid w:val="004C0F3C"/>
    <w:rsid w:val="004C17AE"/>
    <w:rsid w:val="004C22C6"/>
    <w:rsid w:val="004C2A6A"/>
    <w:rsid w:val="004C2D03"/>
    <w:rsid w:val="004C3B75"/>
    <w:rsid w:val="004C3D8B"/>
    <w:rsid w:val="004C65F4"/>
    <w:rsid w:val="004C6BB5"/>
    <w:rsid w:val="004C6D21"/>
    <w:rsid w:val="004C793D"/>
    <w:rsid w:val="004D0368"/>
    <w:rsid w:val="004D15F3"/>
    <w:rsid w:val="004D1BA2"/>
    <w:rsid w:val="004D24CC"/>
    <w:rsid w:val="004D25BF"/>
    <w:rsid w:val="004D35EA"/>
    <w:rsid w:val="004D3942"/>
    <w:rsid w:val="004D65E4"/>
    <w:rsid w:val="004E0024"/>
    <w:rsid w:val="004E0384"/>
    <w:rsid w:val="004E163A"/>
    <w:rsid w:val="004E1970"/>
    <w:rsid w:val="004E2B19"/>
    <w:rsid w:val="004E2BA2"/>
    <w:rsid w:val="004E2EB2"/>
    <w:rsid w:val="004E2F8D"/>
    <w:rsid w:val="004E3BD8"/>
    <w:rsid w:val="004E3FAF"/>
    <w:rsid w:val="004E400D"/>
    <w:rsid w:val="004E5419"/>
    <w:rsid w:val="004E5747"/>
    <w:rsid w:val="004E601F"/>
    <w:rsid w:val="004E6C65"/>
    <w:rsid w:val="004E76A2"/>
    <w:rsid w:val="004E7863"/>
    <w:rsid w:val="004E7B5E"/>
    <w:rsid w:val="004F0F4B"/>
    <w:rsid w:val="004F11F7"/>
    <w:rsid w:val="004F5187"/>
    <w:rsid w:val="004F554D"/>
    <w:rsid w:val="00500746"/>
    <w:rsid w:val="005008D4"/>
    <w:rsid w:val="00500CEA"/>
    <w:rsid w:val="005015E9"/>
    <w:rsid w:val="0050199C"/>
    <w:rsid w:val="005026A7"/>
    <w:rsid w:val="00504737"/>
    <w:rsid w:val="00504EB2"/>
    <w:rsid w:val="00505759"/>
    <w:rsid w:val="00505874"/>
    <w:rsid w:val="005069AB"/>
    <w:rsid w:val="00506E51"/>
    <w:rsid w:val="005072C9"/>
    <w:rsid w:val="005100A4"/>
    <w:rsid w:val="00510365"/>
    <w:rsid w:val="00510EB9"/>
    <w:rsid w:val="005117F7"/>
    <w:rsid w:val="00511B4D"/>
    <w:rsid w:val="005120A2"/>
    <w:rsid w:val="00514BEB"/>
    <w:rsid w:val="00515AFB"/>
    <w:rsid w:val="00516285"/>
    <w:rsid w:val="00516815"/>
    <w:rsid w:val="00516E90"/>
    <w:rsid w:val="00520C7B"/>
    <w:rsid w:val="00522284"/>
    <w:rsid w:val="00522C33"/>
    <w:rsid w:val="00523DFF"/>
    <w:rsid w:val="00524551"/>
    <w:rsid w:val="005260A9"/>
    <w:rsid w:val="00526AEC"/>
    <w:rsid w:val="00526BB1"/>
    <w:rsid w:val="00527582"/>
    <w:rsid w:val="00527690"/>
    <w:rsid w:val="005317B8"/>
    <w:rsid w:val="00531D3F"/>
    <w:rsid w:val="00532A4C"/>
    <w:rsid w:val="00534154"/>
    <w:rsid w:val="005346CE"/>
    <w:rsid w:val="00534E21"/>
    <w:rsid w:val="00535A06"/>
    <w:rsid w:val="00536BED"/>
    <w:rsid w:val="00536D53"/>
    <w:rsid w:val="0053783C"/>
    <w:rsid w:val="00537CD8"/>
    <w:rsid w:val="005406C1"/>
    <w:rsid w:val="005417D8"/>
    <w:rsid w:val="00541C34"/>
    <w:rsid w:val="005425DE"/>
    <w:rsid w:val="00543254"/>
    <w:rsid w:val="005434DD"/>
    <w:rsid w:val="00543CCA"/>
    <w:rsid w:val="005453D8"/>
    <w:rsid w:val="005455FE"/>
    <w:rsid w:val="0054721B"/>
    <w:rsid w:val="005474D1"/>
    <w:rsid w:val="0055111A"/>
    <w:rsid w:val="005516B6"/>
    <w:rsid w:val="005518B8"/>
    <w:rsid w:val="00551CC0"/>
    <w:rsid w:val="00553C27"/>
    <w:rsid w:val="00553CFF"/>
    <w:rsid w:val="00553D79"/>
    <w:rsid w:val="00554D45"/>
    <w:rsid w:val="0055523C"/>
    <w:rsid w:val="00555D86"/>
    <w:rsid w:val="00555E74"/>
    <w:rsid w:val="00556558"/>
    <w:rsid w:val="00557DDC"/>
    <w:rsid w:val="00560E95"/>
    <w:rsid w:val="00561241"/>
    <w:rsid w:val="00561F1B"/>
    <w:rsid w:val="00562B47"/>
    <w:rsid w:val="00562C87"/>
    <w:rsid w:val="00563E6A"/>
    <w:rsid w:val="00563F84"/>
    <w:rsid w:val="0056544A"/>
    <w:rsid w:val="0056672F"/>
    <w:rsid w:val="00566BD5"/>
    <w:rsid w:val="0056735F"/>
    <w:rsid w:val="00567E6A"/>
    <w:rsid w:val="00570335"/>
    <w:rsid w:val="0057182E"/>
    <w:rsid w:val="005721C0"/>
    <w:rsid w:val="0057272F"/>
    <w:rsid w:val="00574104"/>
    <w:rsid w:val="0057459F"/>
    <w:rsid w:val="0057464E"/>
    <w:rsid w:val="0057558C"/>
    <w:rsid w:val="00577663"/>
    <w:rsid w:val="00580596"/>
    <w:rsid w:val="00580EA2"/>
    <w:rsid w:val="005819BF"/>
    <w:rsid w:val="00582275"/>
    <w:rsid w:val="00582862"/>
    <w:rsid w:val="005830F7"/>
    <w:rsid w:val="00583A48"/>
    <w:rsid w:val="00583AA2"/>
    <w:rsid w:val="00583D39"/>
    <w:rsid w:val="00584AA0"/>
    <w:rsid w:val="0058534D"/>
    <w:rsid w:val="005853C8"/>
    <w:rsid w:val="00585946"/>
    <w:rsid w:val="00585AA0"/>
    <w:rsid w:val="00585B53"/>
    <w:rsid w:val="005860E4"/>
    <w:rsid w:val="005870E3"/>
    <w:rsid w:val="00591B5A"/>
    <w:rsid w:val="0059212C"/>
    <w:rsid w:val="0059307C"/>
    <w:rsid w:val="00593829"/>
    <w:rsid w:val="00593C64"/>
    <w:rsid w:val="00593FDB"/>
    <w:rsid w:val="005946B7"/>
    <w:rsid w:val="00597055"/>
    <w:rsid w:val="005A06C8"/>
    <w:rsid w:val="005A17AA"/>
    <w:rsid w:val="005A1AFE"/>
    <w:rsid w:val="005A27E8"/>
    <w:rsid w:val="005A2A85"/>
    <w:rsid w:val="005A2AB7"/>
    <w:rsid w:val="005A39E7"/>
    <w:rsid w:val="005A464C"/>
    <w:rsid w:val="005A7377"/>
    <w:rsid w:val="005A740E"/>
    <w:rsid w:val="005B0A0E"/>
    <w:rsid w:val="005B0CF6"/>
    <w:rsid w:val="005B20B2"/>
    <w:rsid w:val="005B2812"/>
    <w:rsid w:val="005B33DE"/>
    <w:rsid w:val="005B34CA"/>
    <w:rsid w:val="005B3745"/>
    <w:rsid w:val="005B47F2"/>
    <w:rsid w:val="005B62C2"/>
    <w:rsid w:val="005B6597"/>
    <w:rsid w:val="005C048B"/>
    <w:rsid w:val="005C2C69"/>
    <w:rsid w:val="005C3557"/>
    <w:rsid w:val="005C459A"/>
    <w:rsid w:val="005C576E"/>
    <w:rsid w:val="005C71D8"/>
    <w:rsid w:val="005C75A3"/>
    <w:rsid w:val="005D0347"/>
    <w:rsid w:val="005D1725"/>
    <w:rsid w:val="005D18B0"/>
    <w:rsid w:val="005D1DEA"/>
    <w:rsid w:val="005D1DEE"/>
    <w:rsid w:val="005D2574"/>
    <w:rsid w:val="005D2B78"/>
    <w:rsid w:val="005D5283"/>
    <w:rsid w:val="005D6ABF"/>
    <w:rsid w:val="005D6BF9"/>
    <w:rsid w:val="005D7297"/>
    <w:rsid w:val="005D7299"/>
    <w:rsid w:val="005D74D2"/>
    <w:rsid w:val="005D7AC4"/>
    <w:rsid w:val="005E2587"/>
    <w:rsid w:val="005E270A"/>
    <w:rsid w:val="005E283D"/>
    <w:rsid w:val="005E2840"/>
    <w:rsid w:val="005E299F"/>
    <w:rsid w:val="005E2BD4"/>
    <w:rsid w:val="005E3483"/>
    <w:rsid w:val="005E3AAF"/>
    <w:rsid w:val="005E50AA"/>
    <w:rsid w:val="005E5D10"/>
    <w:rsid w:val="005E60C6"/>
    <w:rsid w:val="005E704C"/>
    <w:rsid w:val="005F075B"/>
    <w:rsid w:val="005F3382"/>
    <w:rsid w:val="005F36C6"/>
    <w:rsid w:val="005F40CD"/>
    <w:rsid w:val="005F4202"/>
    <w:rsid w:val="005F4B19"/>
    <w:rsid w:val="005F5ECD"/>
    <w:rsid w:val="005F754E"/>
    <w:rsid w:val="005F7DA0"/>
    <w:rsid w:val="0060001A"/>
    <w:rsid w:val="00601460"/>
    <w:rsid w:val="00601B0F"/>
    <w:rsid w:val="00601B6E"/>
    <w:rsid w:val="00601E17"/>
    <w:rsid w:val="006022C5"/>
    <w:rsid w:val="00603346"/>
    <w:rsid w:val="006039ED"/>
    <w:rsid w:val="00603A81"/>
    <w:rsid w:val="00606440"/>
    <w:rsid w:val="00606B1F"/>
    <w:rsid w:val="00612979"/>
    <w:rsid w:val="00614CAD"/>
    <w:rsid w:val="006154D8"/>
    <w:rsid w:val="00615B1F"/>
    <w:rsid w:val="00615F34"/>
    <w:rsid w:val="006170ED"/>
    <w:rsid w:val="00617392"/>
    <w:rsid w:val="00617778"/>
    <w:rsid w:val="006177FC"/>
    <w:rsid w:val="00617832"/>
    <w:rsid w:val="00617877"/>
    <w:rsid w:val="00620B15"/>
    <w:rsid w:val="00621F02"/>
    <w:rsid w:val="006233CD"/>
    <w:rsid w:val="00623EB6"/>
    <w:rsid w:val="0062416B"/>
    <w:rsid w:val="006242EE"/>
    <w:rsid w:val="00624784"/>
    <w:rsid w:val="00624D2B"/>
    <w:rsid w:val="006303F1"/>
    <w:rsid w:val="0063067C"/>
    <w:rsid w:val="00630C0F"/>
    <w:rsid w:val="00631F48"/>
    <w:rsid w:val="006344DC"/>
    <w:rsid w:val="00635A4B"/>
    <w:rsid w:val="006366D9"/>
    <w:rsid w:val="00636E14"/>
    <w:rsid w:val="006373AF"/>
    <w:rsid w:val="00637836"/>
    <w:rsid w:val="0064025F"/>
    <w:rsid w:val="006415EA"/>
    <w:rsid w:val="00641EE6"/>
    <w:rsid w:val="00643829"/>
    <w:rsid w:val="0064480E"/>
    <w:rsid w:val="0064518E"/>
    <w:rsid w:val="006462C5"/>
    <w:rsid w:val="00646405"/>
    <w:rsid w:val="0064737F"/>
    <w:rsid w:val="00647423"/>
    <w:rsid w:val="00647497"/>
    <w:rsid w:val="0064774C"/>
    <w:rsid w:val="006507D6"/>
    <w:rsid w:val="0065094C"/>
    <w:rsid w:val="00650C03"/>
    <w:rsid w:val="0065156A"/>
    <w:rsid w:val="006521F8"/>
    <w:rsid w:val="00653297"/>
    <w:rsid w:val="006534D5"/>
    <w:rsid w:val="00653724"/>
    <w:rsid w:val="00654812"/>
    <w:rsid w:val="00654E80"/>
    <w:rsid w:val="00655F70"/>
    <w:rsid w:val="00656213"/>
    <w:rsid w:val="00656B63"/>
    <w:rsid w:val="0066002B"/>
    <w:rsid w:val="00661341"/>
    <w:rsid w:val="0066424B"/>
    <w:rsid w:val="00664767"/>
    <w:rsid w:val="00664AB8"/>
    <w:rsid w:val="006658A7"/>
    <w:rsid w:val="00667943"/>
    <w:rsid w:val="006704A3"/>
    <w:rsid w:val="006714F7"/>
    <w:rsid w:val="006716CA"/>
    <w:rsid w:val="00672875"/>
    <w:rsid w:val="00672919"/>
    <w:rsid w:val="00672DFC"/>
    <w:rsid w:val="006735F1"/>
    <w:rsid w:val="00674845"/>
    <w:rsid w:val="00675461"/>
    <w:rsid w:val="00675D38"/>
    <w:rsid w:val="00676DF2"/>
    <w:rsid w:val="00677A95"/>
    <w:rsid w:val="00681BA4"/>
    <w:rsid w:val="00684A00"/>
    <w:rsid w:val="00684E97"/>
    <w:rsid w:val="00686BC2"/>
    <w:rsid w:val="00687659"/>
    <w:rsid w:val="00690BD8"/>
    <w:rsid w:val="006910C3"/>
    <w:rsid w:val="00692428"/>
    <w:rsid w:val="006931D5"/>
    <w:rsid w:val="0069386F"/>
    <w:rsid w:val="00693DC9"/>
    <w:rsid w:val="00695A5E"/>
    <w:rsid w:val="00695C8C"/>
    <w:rsid w:val="00695F10"/>
    <w:rsid w:val="006974EE"/>
    <w:rsid w:val="006A0EC1"/>
    <w:rsid w:val="006A2110"/>
    <w:rsid w:val="006A2AAF"/>
    <w:rsid w:val="006A2B17"/>
    <w:rsid w:val="006A31F2"/>
    <w:rsid w:val="006A4344"/>
    <w:rsid w:val="006A4EA4"/>
    <w:rsid w:val="006A5983"/>
    <w:rsid w:val="006A6649"/>
    <w:rsid w:val="006A68D2"/>
    <w:rsid w:val="006A6BA9"/>
    <w:rsid w:val="006A7784"/>
    <w:rsid w:val="006A7ADA"/>
    <w:rsid w:val="006A7C67"/>
    <w:rsid w:val="006B216A"/>
    <w:rsid w:val="006B23E2"/>
    <w:rsid w:val="006B2ACA"/>
    <w:rsid w:val="006B2C52"/>
    <w:rsid w:val="006B3495"/>
    <w:rsid w:val="006B3960"/>
    <w:rsid w:val="006B446E"/>
    <w:rsid w:val="006B450B"/>
    <w:rsid w:val="006B6DD6"/>
    <w:rsid w:val="006B7947"/>
    <w:rsid w:val="006C0C6F"/>
    <w:rsid w:val="006C1A8F"/>
    <w:rsid w:val="006C560B"/>
    <w:rsid w:val="006C5AFB"/>
    <w:rsid w:val="006C615B"/>
    <w:rsid w:val="006C77BA"/>
    <w:rsid w:val="006C78ED"/>
    <w:rsid w:val="006D03A8"/>
    <w:rsid w:val="006D111E"/>
    <w:rsid w:val="006D1796"/>
    <w:rsid w:val="006D19A9"/>
    <w:rsid w:val="006D21CE"/>
    <w:rsid w:val="006D247E"/>
    <w:rsid w:val="006D3993"/>
    <w:rsid w:val="006D3C87"/>
    <w:rsid w:val="006D3D2D"/>
    <w:rsid w:val="006D5BFE"/>
    <w:rsid w:val="006D6FF3"/>
    <w:rsid w:val="006D708F"/>
    <w:rsid w:val="006D7B08"/>
    <w:rsid w:val="006D7D53"/>
    <w:rsid w:val="006E0940"/>
    <w:rsid w:val="006E1550"/>
    <w:rsid w:val="006E16F2"/>
    <w:rsid w:val="006E4140"/>
    <w:rsid w:val="006E481D"/>
    <w:rsid w:val="006E634F"/>
    <w:rsid w:val="006E6FE7"/>
    <w:rsid w:val="006E7ADE"/>
    <w:rsid w:val="006F06DE"/>
    <w:rsid w:val="006F17F6"/>
    <w:rsid w:val="006F2272"/>
    <w:rsid w:val="006F291A"/>
    <w:rsid w:val="006F2CBB"/>
    <w:rsid w:val="006F3680"/>
    <w:rsid w:val="006F43CE"/>
    <w:rsid w:val="006F4CEF"/>
    <w:rsid w:val="006F57B9"/>
    <w:rsid w:val="006F5D32"/>
    <w:rsid w:val="006F6857"/>
    <w:rsid w:val="006F7F22"/>
    <w:rsid w:val="0070051F"/>
    <w:rsid w:val="00700E55"/>
    <w:rsid w:val="007015A7"/>
    <w:rsid w:val="007018FA"/>
    <w:rsid w:val="00702D22"/>
    <w:rsid w:val="00703227"/>
    <w:rsid w:val="00703520"/>
    <w:rsid w:val="00703DB1"/>
    <w:rsid w:val="00703F77"/>
    <w:rsid w:val="00704288"/>
    <w:rsid w:val="007048FE"/>
    <w:rsid w:val="007067DA"/>
    <w:rsid w:val="0070683B"/>
    <w:rsid w:val="0070723A"/>
    <w:rsid w:val="007076FC"/>
    <w:rsid w:val="00710E90"/>
    <w:rsid w:val="007118E8"/>
    <w:rsid w:val="007124FC"/>
    <w:rsid w:val="0071329D"/>
    <w:rsid w:val="00714855"/>
    <w:rsid w:val="00715C82"/>
    <w:rsid w:val="00715CEF"/>
    <w:rsid w:val="0071655F"/>
    <w:rsid w:val="00716975"/>
    <w:rsid w:val="00717267"/>
    <w:rsid w:val="00717402"/>
    <w:rsid w:val="00721253"/>
    <w:rsid w:val="007212C2"/>
    <w:rsid w:val="00721378"/>
    <w:rsid w:val="0072194F"/>
    <w:rsid w:val="0072233F"/>
    <w:rsid w:val="00722536"/>
    <w:rsid w:val="00722617"/>
    <w:rsid w:val="0072283D"/>
    <w:rsid w:val="00722D9D"/>
    <w:rsid w:val="00723C1A"/>
    <w:rsid w:val="00723EA8"/>
    <w:rsid w:val="00724180"/>
    <w:rsid w:val="0072456D"/>
    <w:rsid w:val="0072467E"/>
    <w:rsid w:val="0072471D"/>
    <w:rsid w:val="00724B66"/>
    <w:rsid w:val="00725ED4"/>
    <w:rsid w:val="00726298"/>
    <w:rsid w:val="00727421"/>
    <w:rsid w:val="00727909"/>
    <w:rsid w:val="007300AA"/>
    <w:rsid w:val="0073090C"/>
    <w:rsid w:val="00731FDD"/>
    <w:rsid w:val="00732691"/>
    <w:rsid w:val="00733174"/>
    <w:rsid w:val="00733EDC"/>
    <w:rsid w:val="007344A1"/>
    <w:rsid w:val="007354E1"/>
    <w:rsid w:val="00735F1A"/>
    <w:rsid w:val="00735F7F"/>
    <w:rsid w:val="00736E07"/>
    <w:rsid w:val="007370B0"/>
    <w:rsid w:val="00737835"/>
    <w:rsid w:val="00737AF1"/>
    <w:rsid w:val="00740B78"/>
    <w:rsid w:val="007433C2"/>
    <w:rsid w:val="00743A7A"/>
    <w:rsid w:val="007448EC"/>
    <w:rsid w:val="00744E47"/>
    <w:rsid w:val="00745E13"/>
    <w:rsid w:val="00745F2A"/>
    <w:rsid w:val="007468B3"/>
    <w:rsid w:val="00747E2C"/>
    <w:rsid w:val="007500E2"/>
    <w:rsid w:val="0075012C"/>
    <w:rsid w:val="00750C1F"/>
    <w:rsid w:val="00752A8A"/>
    <w:rsid w:val="00752C2A"/>
    <w:rsid w:val="00752D64"/>
    <w:rsid w:val="00752EF7"/>
    <w:rsid w:val="00752F61"/>
    <w:rsid w:val="0075355A"/>
    <w:rsid w:val="00753867"/>
    <w:rsid w:val="00753D0B"/>
    <w:rsid w:val="007546E0"/>
    <w:rsid w:val="00754701"/>
    <w:rsid w:val="00754A44"/>
    <w:rsid w:val="00754DFB"/>
    <w:rsid w:val="00757578"/>
    <w:rsid w:val="007608A8"/>
    <w:rsid w:val="00761E56"/>
    <w:rsid w:val="00761FB8"/>
    <w:rsid w:val="007623DA"/>
    <w:rsid w:val="007639CC"/>
    <w:rsid w:val="00764AFC"/>
    <w:rsid w:val="00764D39"/>
    <w:rsid w:val="00765EE2"/>
    <w:rsid w:val="00766099"/>
    <w:rsid w:val="0076698B"/>
    <w:rsid w:val="00767A52"/>
    <w:rsid w:val="00767FB1"/>
    <w:rsid w:val="00771DE5"/>
    <w:rsid w:val="00772FD2"/>
    <w:rsid w:val="007739DD"/>
    <w:rsid w:val="007747D2"/>
    <w:rsid w:val="00775309"/>
    <w:rsid w:val="0077655B"/>
    <w:rsid w:val="007770E3"/>
    <w:rsid w:val="00777AE3"/>
    <w:rsid w:val="00777BBD"/>
    <w:rsid w:val="00780324"/>
    <w:rsid w:val="007814D1"/>
    <w:rsid w:val="00783212"/>
    <w:rsid w:val="00783398"/>
    <w:rsid w:val="0078343B"/>
    <w:rsid w:val="007840A8"/>
    <w:rsid w:val="00784EC0"/>
    <w:rsid w:val="0078507E"/>
    <w:rsid w:val="0078655F"/>
    <w:rsid w:val="0078678A"/>
    <w:rsid w:val="00787DA5"/>
    <w:rsid w:val="0079031E"/>
    <w:rsid w:val="00790657"/>
    <w:rsid w:val="00790A90"/>
    <w:rsid w:val="007910AE"/>
    <w:rsid w:val="007912EE"/>
    <w:rsid w:val="007916F0"/>
    <w:rsid w:val="00791DB9"/>
    <w:rsid w:val="00791FC0"/>
    <w:rsid w:val="00792094"/>
    <w:rsid w:val="00792752"/>
    <w:rsid w:val="00792C59"/>
    <w:rsid w:val="007932E5"/>
    <w:rsid w:val="007938B2"/>
    <w:rsid w:val="00793FE4"/>
    <w:rsid w:val="007963F6"/>
    <w:rsid w:val="00797ED7"/>
    <w:rsid w:val="007A0325"/>
    <w:rsid w:val="007A03BC"/>
    <w:rsid w:val="007A048F"/>
    <w:rsid w:val="007A0E1A"/>
    <w:rsid w:val="007A1E10"/>
    <w:rsid w:val="007A2567"/>
    <w:rsid w:val="007A265A"/>
    <w:rsid w:val="007A29CC"/>
    <w:rsid w:val="007A2F29"/>
    <w:rsid w:val="007A2FA2"/>
    <w:rsid w:val="007A5B7A"/>
    <w:rsid w:val="007A5CBA"/>
    <w:rsid w:val="007A6F03"/>
    <w:rsid w:val="007A744A"/>
    <w:rsid w:val="007B054D"/>
    <w:rsid w:val="007B0FCA"/>
    <w:rsid w:val="007B1DCC"/>
    <w:rsid w:val="007B306F"/>
    <w:rsid w:val="007B32CA"/>
    <w:rsid w:val="007B50CF"/>
    <w:rsid w:val="007B64AF"/>
    <w:rsid w:val="007B6DF9"/>
    <w:rsid w:val="007B7433"/>
    <w:rsid w:val="007B7503"/>
    <w:rsid w:val="007C0947"/>
    <w:rsid w:val="007C1074"/>
    <w:rsid w:val="007C2351"/>
    <w:rsid w:val="007C2596"/>
    <w:rsid w:val="007C33A9"/>
    <w:rsid w:val="007C4C3B"/>
    <w:rsid w:val="007C4F53"/>
    <w:rsid w:val="007C514D"/>
    <w:rsid w:val="007C7301"/>
    <w:rsid w:val="007C7428"/>
    <w:rsid w:val="007C79B6"/>
    <w:rsid w:val="007C7A87"/>
    <w:rsid w:val="007C7DDF"/>
    <w:rsid w:val="007D05A1"/>
    <w:rsid w:val="007D0E1D"/>
    <w:rsid w:val="007D1B41"/>
    <w:rsid w:val="007D1BA2"/>
    <w:rsid w:val="007D2269"/>
    <w:rsid w:val="007D26A7"/>
    <w:rsid w:val="007D3AB5"/>
    <w:rsid w:val="007D3C77"/>
    <w:rsid w:val="007D3CE1"/>
    <w:rsid w:val="007D4721"/>
    <w:rsid w:val="007D47FA"/>
    <w:rsid w:val="007D545D"/>
    <w:rsid w:val="007D61A5"/>
    <w:rsid w:val="007D7308"/>
    <w:rsid w:val="007D769B"/>
    <w:rsid w:val="007E01E5"/>
    <w:rsid w:val="007E0963"/>
    <w:rsid w:val="007E1D40"/>
    <w:rsid w:val="007E2685"/>
    <w:rsid w:val="007E317A"/>
    <w:rsid w:val="007E430D"/>
    <w:rsid w:val="007E5C21"/>
    <w:rsid w:val="007E6CF1"/>
    <w:rsid w:val="007E7DAC"/>
    <w:rsid w:val="007F159E"/>
    <w:rsid w:val="007F1747"/>
    <w:rsid w:val="007F20D4"/>
    <w:rsid w:val="007F2194"/>
    <w:rsid w:val="007F2890"/>
    <w:rsid w:val="007F2B94"/>
    <w:rsid w:val="007F34FC"/>
    <w:rsid w:val="007F3904"/>
    <w:rsid w:val="007F3AFD"/>
    <w:rsid w:val="007F3EC9"/>
    <w:rsid w:val="007F4795"/>
    <w:rsid w:val="007F4C22"/>
    <w:rsid w:val="007F73CB"/>
    <w:rsid w:val="008027D5"/>
    <w:rsid w:val="0080653B"/>
    <w:rsid w:val="00806C65"/>
    <w:rsid w:val="008111F4"/>
    <w:rsid w:val="008117DB"/>
    <w:rsid w:val="00812940"/>
    <w:rsid w:val="00812E77"/>
    <w:rsid w:val="00813CD4"/>
    <w:rsid w:val="00814E05"/>
    <w:rsid w:val="00815A3F"/>
    <w:rsid w:val="00815D51"/>
    <w:rsid w:val="00815F47"/>
    <w:rsid w:val="00817D27"/>
    <w:rsid w:val="008200FE"/>
    <w:rsid w:val="0082011A"/>
    <w:rsid w:val="008212C5"/>
    <w:rsid w:val="00821EA6"/>
    <w:rsid w:val="008233C1"/>
    <w:rsid w:val="00823955"/>
    <w:rsid w:val="00823B9D"/>
    <w:rsid w:val="00824BF5"/>
    <w:rsid w:val="00825399"/>
    <w:rsid w:val="008266E2"/>
    <w:rsid w:val="00826D40"/>
    <w:rsid w:val="00827D74"/>
    <w:rsid w:val="00830117"/>
    <w:rsid w:val="00830BE0"/>
    <w:rsid w:val="00832E0B"/>
    <w:rsid w:val="008330C7"/>
    <w:rsid w:val="00833592"/>
    <w:rsid w:val="00833C15"/>
    <w:rsid w:val="00834108"/>
    <w:rsid w:val="00834C17"/>
    <w:rsid w:val="00835C33"/>
    <w:rsid w:val="00835DFB"/>
    <w:rsid w:val="00836128"/>
    <w:rsid w:val="00837298"/>
    <w:rsid w:val="00837603"/>
    <w:rsid w:val="0084047C"/>
    <w:rsid w:val="00840581"/>
    <w:rsid w:val="0084300A"/>
    <w:rsid w:val="0084355E"/>
    <w:rsid w:val="0084399E"/>
    <w:rsid w:val="00843AE7"/>
    <w:rsid w:val="008445ED"/>
    <w:rsid w:val="00844B45"/>
    <w:rsid w:val="00845698"/>
    <w:rsid w:val="00846548"/>
    <w:rsid w:val="00847199"/>
    <w:rsid w:val="008475A5"/>
    <w:rsid w:val="00847CFF"/>
    <w:rsid w:val="0085041C"/>
    <w:rsid w:val="0085088C"/>
    <w:rsid w:val="00850A2C"/>
    <w:rsid w:val="00851596"/>
    <w:rsid w:val="00852D6D"/>
    <w:rsid w:val="008552C6"/>
    <w:rsid w:val="00855CCA"/>
    <w:rsid w:val="00856B02"/>
    <w:rsid w:val="00857528"/>
    <w:rsid w:val="008575EA"/>
    <w:rsid w:val="00857619"/>
    <w:rsid w:val="00860664"/>
    <w:rsid w:val="00860A24"/>
    <w:rsid w:val="00860A9F"/>
    <w:rsid w:val="00860BD4"/>
    <w:rsid w:val="00860D66"/>
    <w:rsid w:val="00860FC0"/>
    <w:rsid w:val="008622C8"/>
    <w:rsid w:val="00862C1C"/>
    <w:rsid w:val="00862FB6"/>
    <w:rsid w:val="008630FB"/>
    <w:rsid w:val="008644AD"/>
    <w:rsid w:val="00864702"/>
    <w:rsid w:val="00864C11"/>
    <w:rsid w:val="00864FA8"/>
    <w:rsid w:val="008654BB"/>
    <w:rsid w:val="00867670"/>
    <w:rsid w:val="00867DFB"/>
    <w:rsid w:val="008713C7"/>
    <w:rsid w:val="00871D88"/>
    <w:rsid w:val="00872DC5"/>
    <w:rsid w:val="008736D2"/>
    <w:rsid w:val="008740A7"/>
    <w:rsid w:val="00874AD3"/>
    <w:rsid w:val="00874FF2"/>
    <w:rsid w:val="0088146E"/>
    <w:rsid w:val="00882DA3"/>
    <w:rsid w:val="00883799"/>
    <w:rsid w:val="008843DC"/>
    <w:rsid w:val="00884CCC"/>
    <w:rsid w:val="008859E7"/>
    <w:rsid w:val="00886B16"/>
    <w:rsid w:val="008874DE"/>
    <w:rsid w:val="008900FA"/>
    <w:rsid w:val="0089014E"/>
    <w:rsid w:val="00891F14"/>
    <w:rsid w:val="0089239F"/>
    <w:rsid w:val="00893AF0"/>
    <w:rsid w:val="0089431F"/>
    <w:rsid w:val="0089643B"/>
    <w:rsid w:val="00896750"/>
    <w:rsid w:val="00896DF1"/>
    <w:rsid w:val="008970AE"/>
    <w:rsid w:val="008972AB"/>
    <w:rsid w:val="008974FE"/>
    <w:rsid w:val="008A00A4"/>
    <w:rsid w:val="008A0FE5"/>
    <w:rsid w:val="008A4592"/>
    <w:rsid w:val="008A5100"/>
    <w:rsid w:val="008A5E27"/>
    <w:rsid w:val="008A6003"/>
    <w:rsid w:val="008A75DD"/>
    <w:rsid w:val="008B080C"/>
    <w:rsid w:val="008B0A5A"/>
    <w:rsid w:val="008B1088"/>
    <w:rsid w:val="008B20BC"/>
    <w:rsid w:val="008B2574"/>
    <w:rsid w:val="008B25F6"/>
    <w:rsid w:val="008B28FC"/>
    <w:rsid w:val="008B367B"/>
    <w:rsid w:val="008B36F8"/>
    <w:rsid w:val="008B3B7E"/>
    <w:rsid w:val="008B3E69"/>
    <w:rsid w:val="008B47C0"/>
    <w:rsid w:val="008B4EB8"/>
    <w:rsid w:val="008B60CD"/>
    <w:rsid w:val="008B6BB0"/>
    <w:rsid w:val="008B6BC6"/>
    <w:rsid w:val="008B6BCC"/>
    <w:rsid w:val="008C10AA"/>
    <w:rsid w:val="008C1D17"/>
    <w:rsid w:val="008C24B0"/>
    <w:rsid w:val="008C2932"/>
    <w:rsid w:val="008C2F4F"/>
    <w:rsid w:val="008C3B2D"/>
    <w:rsid w:val="008C3F0E"/>
    <w:rsid w:val="008C4668"/>
    <w:rsid w:val="008C4739"/>
    <w:rsid w:val="008C4A03"/>
    <w:rsid w:val="008C52A7"/>
    <w:rsid w:val="008C53A6"/>
    <w:rsid w:val="008C5ED6"/>
    <w:rsid w:val="008C5FDE"/>
    <w:rsid w:val="008C785B"/>
    <w:rsid w:val="008C7D39"/>
    <w:rsid w:val="008D008D"/>
    <w:rsid w:val="008D123C"/>
    <w:rsid w:val="008D3044"/>
    <w:rsid w:val="008D4C69"/>
    <w:rsid w:val="008D685D"/>
    <w:rsid w:val="008D6DA3"/>
    <w:rsid w:val="008E008B"/>
    <w:rsid w:val="008E0668"/>
    <w:rsid w:val="008E3F2F"/>
    <w:rsid w:val="008E535E"/>
    <w:rsid w:val="008E5E96"/>
    <w:rsid w:val="008F04E4"/>
    <w:rsid w:val="008F0A21"/>
    <w:rsid w:val="008F2098"/>
    <w:rsid w:val="008F2741"/>
    <w:rsid w:val="008F3513"/>
    <w:rsid w:val="008F3871"/>
    <w:rsid w:val="008F4731"/>
    <w:rsid w:val="008F4B32"/>
    <w:rsid w:val="008F4E16"/>
    <w:rsid w:val="008F642C"/>
    <w:rsid w:val="009001B7"/>
    <w:rsid w:val="00900755"/>
    <w:rsid w:val="009010B2"/>
    <w:rsid w:val="0090129D"/>
    <w:rsid w:val="00901BD0"/>
    <w:rsid w:val="00902590"/>
    <w:rsid w:val="00902EA1"/>
    <w:rsid w:val="00905EFE"/>
    <w:rsid w:val="009078E5"/>
    <w:rsid w:val="00911EF7"/>
    <w:rsid w:val="009122CD"/>
    <w:rsid w:val="00912B91"/>
    <w:rsid w:val="009167A3"/>
    <w:rsid w:val="00916C5A"/>
    <w:rsid w:val="00921352"/>
    <w:rsid w:val="00922085"/>
    <w:rsid w:val="009222AB"/>
    <w:rsid w:val="00922334"/>
    <w:rsid w:val="00923591"/>
    <w:rsid w:val="00923C28"/>
    <w:rsid w:val="00923F52"/>
    <w:rsid w:val="0092478B"/>
    <w:rsid w:val="009254AE"/>
    <w:rsid w:val="00926868"/>
    <w:rsid w:val="00926885"/>
    <w:rsid w:val="009269E8"/>
    <w:rsid w:val="00926B3B"/>
    <w:rsid w:val="0092773C"/>
    <w:rsid w:val="0093104A"/>
    <w:rsid w:val="00931A0E"/>
    <w:rsid w:val="00931D52"/>
    <w:rsid w:val="009331B3"/>
    <w:rsid w:val="009333ED"/>
    <w:rsid w:val="0093365E"/>
    <w:rsid w:val="00935278"/>
    <w:rsid w:val="009352B3"/>
    <w:rsid w:val="009407DD"/>
    <w:rsid w:val="00941B9B"/>
    <w:rsid w:val="009422BC"/>
    <w:rsid w:val="00943440"/>
    <w:rsid w:val="00945CFB"/>
    <w:rsid w:val="00946BC5"/>
    <w:rsid w:val="00947C3A"/>
    <w:rsid w:val="0095009B"/>
    <w:rsid w:val="009501B8"/>
    <w:rsid w:val="009509F5"/>
    <w:rsid w:val="00950A8A"/>
    <w:rsid w:val="00950BEB"/>
    <w:rsid w:val="0095105A"/>
    <w:rsid w:val="00953BE9"/>
    <w:rsid w:val="00954B0F"/>
    <w:rsid w:val="009558BA"/>
    <w:rsid w:val="0095608E"/>
    <w:rsid w:val="0095710C"/>
    <w:rsid w:val="00957588"/>
    <w:rsid w:val="00957CC9"/>
    <w:rsid w:val="00957E26"/>
    <w:rsid w:val="00960EC7"/>
    <w:rsid w:val="00960FD5"/>
    <w:rsid w:val="0096166A"/>
    <w:rsid w:val="009626FD"/>
    <w:rsid w:val="00962A4B"/>
    <w:rsid w:val="00962ADD"/>
    <w:rsid w:val="0096392B"/>
    <w:rsid w:val="00963E50"/>
    <w:rsid w:val="00965119"/>
    <w:rsid w:val="00965D3F"/>
    <w:rsid w:val="009664A3"/>
    <w:rsid w:val="009666AD"/>
    <w:rsid w:val="009666CB"/>
    <w:rsid w:val="00967012"/>
    <w:rsid w:val="00967C2A"/>
    <w:rsid w:val="009720C3"/>
    <w:rsid w:val="00973D23"/>
    <w:rsid w:val="00974A22"/>
    <w:rsid w:val="00975C59"/>
    <w:rsid w:val="00976246"/>
    <w:rsid w:val="00976747"/>
    <w:rsid w:val="00976A40"/>
    <w:rsid w:val="00980D73"/>
    <w:rsid w:val="009813C8"/>
    <w:rsid w:val="0098170C"/>
    <w:rsid w:val="0098292A"/>
    <w:rsid w:val="00982C08"/>
    <w:rsid w:val="00982F53"/>
    <w:rsid w:val="009830A7"/>
    <w:rsid w:val="009836E2"/>
    <w:rsid w:val="0098446D"/>
    <w:rsid w:val="0098653E"/>
    <w:rsid w:val="00986BE2"/>
    <w:rsid w:val="00986E06"/>
    <w:rsid w:val="0098727C"/>
    <w:rsid w:val="0099053C"/>
    <w:rsid w:val="0099073A"/>
    <w:rsid w:val="00990C25"/>
    <w:rsid w:val="009914D3"/>
    <w:rsid w:val="00991623"/>
    <w:rsid w:val="00992230"/>
    <w:rsid w:val="00992736"/>
    <w:rsid w:val="0099445C"/>
    <w:rsid w:val="009947D8"/>
    <w:rsid w:val="009954A6"/>
    <w:rsid w:val="009954AD"/>
    <w:rsid w:val="009956DE"/>
    <w:rsid w:val="00995D1F"/>
    <w:rsid w:val="00995F37"/>
    <w:rsid w:val="00996345"/>
    <w:rsid w:val="0099767C"/>
    <w:rsid w:val="00997747"/>
    <w:rsid w:val="009977EE"/>
    <w:rsid w:val="009A1360"/>
    <w:rsid w:val="009A1739"/>
    <w:rsid w:val="009A17D4"/>
    <w:rsid w:val="009A2CDB"/>
    <w:rsid w:val="009A300B"/>
    <w:rsid w:val="009A330B"/>
    <w:rsid w:val="009A4B30"/>
    <w:rsid w:val="009A6607"/>
    <w:rsid w:val="009A6733"/>
    <w:rsid w:val="009A67FA"/>
    <w:rsid w:val="009A6936"/>
    <w:rsid w:val="009B0114"/>
    <w:rsid w:val="009B0A30"/>
    <w:rsid w:val="009B0E0A"/>
    <w:rsid w:val="009B19F9"/>
    <w:rsid w:val="009B1B39"/>
    <w:rsid w:val="009B1B80"/>
    <w:rsid w:val="009B2B07"/>
    <w:rsid w:val="009B369E"/>
    <w:rsid w:val="009B3AFB"/>
    <w:rsid w:val="009B4245"/>
    <w:rsid w:val="009B45AC"/>
    <w:rsid w:val="009B4686"/>
    <w:rsid w:val="009B5828"/>
    <w:rsid w:val="009B58F2"/>
    <w:rsid w:val="009B5CE4"/>
    <w:rsid w:val="009B64F4"/>
    <w:rsid w:val="009B6C6C"/>
    <w:rsid w:val="009C0269"/>
    <w:rsid w:val="009C0B8F"/>
    <w:rsid w:val="009C0F90"/>
    <w:rsid w:val="009C2B02"/>
    <w:rsid w:val="009C45FA"/>
    <w:rsid w:val="009C5782"/>
    <w:rsid w:val="009C5D8D"/>
    <w:rsid w:val="009C6914"/>
    <w:rsid w:val="009C6D69"/>
    <w:rsid w:val="009C6E9B"/>
    <w:rsid w:val="009C798B"/>
    <w:rsid w:val="009D05F6"/>
    <w:rsid w:val="009D1851"/>
    <w:rsid w:val="009D1CC6"/>
    <w:rsid w:val="009D2325"/>
    <w:rsid w:val="009D25AA"/>
    <w:rsid w:val="009D2ED2"/>
    <w:rsid w:val="009D2EE1"/>
    <w:rsid w:val="009D4CF2"/>
    <w:rsid w:val="009D4D20"/>
    <w:rsid w:val="009D53B4"/>
    <w:rsid w:val="009D5822"/>
    <w:rsid w:val="009E03F3"/>
    <w:rsid w:val="009E2D27"/>
    <w:rsid w:val="009E2DA4"/>
    <w:rsid w:val="009E3574"/>
    <w:rsid w:val="009E36B7"/>
    <w:rsid w:val="009E430D"/>
    <w:rsid w:val="009E446F"/>
    <w:rsid w:val="009E466C"/>
    <w:rsid w:val="009E531A"/>
    <w:rsid w:val="009E61C2"/>
    <w:rsid w:val="009E6D01"/>
    <w:rsid w:val="009F18C8"/>
    <w:rsid w:val="009F1DA2"/>
    <w:rsid w:val="009F1FC5"/>
    <w:rsid w:val="009F213D"/>
    <w:rsid w:val="009F2EC1"/>
    <w:rsid w:val="009F4327"/>
    <w:rsid w:val="009F4655"/>
    <w:rsid w:val="009F592C"/>
    <w:rsid w:val="009F65BB"/>
    <w:rsid w:val="009F65C1"/>
    <w:rsid w:val="009F7C66"/>
    <w:rsid w:val="00A017BE"/>
    <w:rsid w:val="00A01BC2"/>
    <w:rsid w:val="00A047A5"/>
    <w:rsid w:val="00A05266"/>
    <w:rsid w:val="00A054BE"/>
    <w:rsid w:val="00A06D59"/>
    <w:rsid w:val="00A07660"/>
    <w:rsid w:val="00A076FA"/>
    <w:rsid w:val="00A10FB1"/>
    <w:rsid w:val="00A11185"/>
    <w:rsid w:val="00A1360F"/>
    <w:rsid w:val="00A15352"/>
    <w:rsid w:val="00A1627B"/>
    <w:rsid w:val="00A16560"/>
    <w:rsid w:val="00A16940"/>
    <w:rsid w:val="00A16D5A"/>
    <w:rsid w:val="00A20513"/>
    <w:rsid w:val="00A2072D"/>
    <w:rsid w:val="00A21F4E"/>
    <w:rsid w:val="00A22763"/>
    <w:rsid w:val="00A22DB6"/>
    <w:rsid w:val="00A23227"/>
    <w:rsid w:val="00A23432"/>
    <w:rsid w:val="00A24330"/>
    <w:rsid w:val="00A246A1"/>
    <w:rsid w:val="00A2495B"/>
    <w:rsid w:val="00A24CF8"/>
    <w:rsid w:val="00A2652C"/>
    <w:rsid w:val="00A27A92"/>
    <w:rsid w:val="00A30389"/>
    <w:rsid w:val="00A30883"/>
    <w:rsid w:val="00A30A50"/>
    <w:rsid w:val="00A30F16"/>
    <w:rsid w:val="00A3169E"/>
    <w:rsid w:val="00A31D7F"/>
    <w:rsid w:val="00A33318"/>
    <w:rsid w:val="00A33902"/>
    <w:rsid w:val="00A357A0"/>
    <w:rsid w:val="00A4092E"/>
    <w:rsid w:val="00A40E3B"/>
    <w:rsid w:val="00A40F44"/>
    <w:rsid w:val="00A410CF"/>
    <w:rsid w:val="00A4116A"/>
    <w:rsid w:val="00A415C0"/>
    <w:rsid w:val="00A41CB3"/>
    <w:rsid w:val="00A41E1F"/>
    <w:rsid w:val="00A42B83"/>
    <w:rsid w:val="00A43126"/>
    <w:rsid w:val="00A43804"/>
    <w:rsid w:val="00A43873"/>
    <w:rsid w:val="00A44E4F"/>
    <w:rsid w:val="00A4777A"/>
    <w:rsid w:val="00A5130B"/>
    <w:rsid w:val="00A5344F"/>
    <w:rsid w:val="00A54798"/>
    <w:rsid w:val="00A5530A"/>
    <w:rsid w:val="00A55607"/>
    <w:rsid w:val="00A55962"/>
    <w:rsid w:val="00A55DE1"/>
    <w:rsid w:val="00A56526"/>
    <w:rsid w:val="00A56981"/>
    <w:rsid w:val="00A56FA9"/>
    <w:rsid w:val="00A578CF"/>
    <w:rsid w:val="00A6146A"/>
    <w:rsid w:val="00A61DAD"/>
    <w:rsid w:val="00A62396"/>
    <w:rsid w:val="00A63070"/>
    <w:rsid w:val="00A63540"/>
    <w:rsid w:val="00A64585"/>
    <w:rsid w:val="00A64FD8"/>
    <w:rsid w:val="00A659E6"/>
    <w:rsid w:val="00A6691C"/>
    <w:rsid w:val="00A707C2"/>
    <w:rsid w:val="00A71399"/>
    <w:rsid w:val="00A73871"/>
    <w:rsid w:val="00A73B33"/>
    <w:rsid w:val="00A73F9A"/>
    <w:rsid w:val="00A74EEA"/>
    <w:rsid w:val="00A750D8"/>
    <w:rsid w:val="00A753B6"/>
    <w:rsid w:val="00A75657"/>
    <w:rsid w:val="00A75F19"/>
    <w:rsid w:val="00A774CE"/>
    <w:rsid w:val="00A80306"/>
    <w:rsid w:val="00A80435"/>
    <w:rsid w:val="00A80878"/>
    <w:rsid w:val="00A818E9"/>
    <w:rsid w:val="00A82C20"/>
    <w:rsid w:val="00A841B9"/>
    <w:rsid w:val="00A84605"/>
    <w:rsid w:val="00A858B0"/>
    <w:rsid w:val="00A87BA9"/>
    <w:rsid w:val="00A907FA"/>
    <w:rsid w:val="00A93D62"/>
    <w:rsid w:val="00A941E0"/>
    <w:rsid w:val="00A945C2"/>
    <w:rsid w:val="00A947BD"/>
    <w:rsid w:val="00A948B4"/>
    <w:rsid w:val="00A953DB"/>
    <w:rsid w:val="00A955D3"/>
    <w:rsid w:val="00A95EE1"/>
    <w:rsid w:val="00A9682E"/>
    <w:rsid w:val="00A9692F"/>
    <w:rsid w:val="00A96FD2"/>
    <w:rsid w:val="00A97C7B"/>
    <w:rsid w:val="00AA1322"/>
    <w:rsid w:val="00AA14AA"/>
    <w:rsid w:val="00AA1730"/>
    <w:rsid w:val="00AA1AB2"/>
    <w:rsid w:val="00AA1AD6"/>
    <w:rsid w:val="00AA27C4"/>
    <w:rsid w:val="00AA3457"/>
    <w:rsid w:val="00AA3820"/>
    <w:rsid w:val="00AA4EA6"/>
    <w:rsid w:val="00AA5879"/>
    <w:rsid w:val="00AA63F7"/>
    <w:rsid w:val="00AA653D"/>
    <w:rsid w:val="00AA74C9"/>
    <w:rsid w:val="00AB0235"/>
    <w:rsid w:val="00AB05E6"/>
    <w:rsid w:val="00AB1943"/>
    <w:rsid w:val="00AB1B72"/>
    <w:rsid w:val="00AB352C"/>
    <w:rsid w:val="00AB3D54"/>
    <w:rsid w:val="00AB40CF"/>
    <w:rsid w:val="00AB4645"/>
    <w:rsid w:val="00AB46A0"/>
    <w:rsid w:val="00AB48E0"/>
    <w:rsid w:val="00AB5968"/>
    <w:rsid w:val="00AB5B64"/>
    <w:rsid w:val="00AB5DB9"/>
    <w:rsid w:val="00AB5F88"/>
    <w:rsid w:val="00AB6185"/>
    <w:rsid w:val="00AB6AB2"/>
    <w:rsid w:val="00AB78AA"/>
    <w:rsid w:val="00AC03C3"/>
    <w:rsid w:val="00AC0497"/>
    <w:rsid w:val="00AC3CE0"/>
    <w:rsid w:val="00AC5586"/>
    <w:rsid w:val="00AC5E7B"/>
    <w:rsid w:val="00AC6C06"/>
    <w:rsid w:val="00AC6D75"/>
    <w:rsid w:val="00AC7028"/>
    <w:rsid w:val="00AD028C"/>
    <w:rsid w:val="00AD06B5"/>
    <w:rsid w:val="00AD077C"/>
    <w:rsid w:val="00AD1F60"/>
    <w:rsid w:val="00AD255B"/>
    <w:rsid w:val="00AD432E"/>
    <w:rsid w:val="00AD4B58"/>
    <w:rsid w:val="00AD5D33"/>
    <w:rsid w:val="00AD79DE"/>
    <w:rsid w:val="00AE009F"/>
    <w:rsid w:val="00AE0FFA"/>
    <w:rsid w:val="00AE1495"/>
    <w:rsid w:val="00AE197B"/>
    <w:rsid w:val="00AE24C3"/>
    <w:rsid w:val="00AE2541"/>
    <w:rsid w:val="00AE4C0B"/>
    <w:rsid w:val="00AE6B4F"/>
    <w:rsid w:val="00AE72D9"/>
    <w:rsid w:val="00AE7667"/>
    <w:rsid w:val="00AF171D"/>
    <w:rsid w:val="00AF351A"/>
    <w:rsid w:val="00AF416A"/>
    <w:rsid w:val="00AF43C4"/>
    <w:rsid w:val="00AF4C85"/>
    <w:rsid w:val="00AF5C19"/>
    <w:rsid w:val="00AF5CDF"/>
    <w:rsid w:val="00AF6BEA"/>
    <w:rsid w:val="00AF6DDB"/>
    <w:rsid w:val="00AF77E3"/>
    <w:rsid w:val="00B00B0D"/>
    <w:rsid w:val="00B018CB"/>
    <w:rsid w:val="00B019CA"/>
    <w:rsid w:val="00B02627"/>
    <w:rsid w:val="00B02A01"/>
    <w:rsid w:val="00B0356C"/>
    <w:rsid w:val="00B03C8D"/>
    <w:rsid w:val="00B052E9"/>
    <w:rsid w:val="00B0535B"/>
    <w:rsid w:val="00B0615A"/>
    <w:rsid w:val="00B063A3"/>
    <w:rsid w:val="00B06C2A"/>
    <w:rsid w:val="00B06C2D"/>
    <w:rsid w:val="00B07BA1"/>
    <w:rsid w:val="00B1105C"/>
    <w:rsid w:val="00B11254"/>
    <w:rsid w:val="00B11F12"/>
    <w:rsid w:val="00B1218D"/>
    <w:rsid w:val="00B124E4"/>
    <w:rsid w:val="00B12994"/>
    <w:rsid w:val="00B12CF8"/>
    <w:rsid w:val="00B13E1F"/>
    <w:rsid w:val="00B14AC4"/>
    <w:rsid w:val="00B1568E"/>
    <w:rsid w:val="00B16145"/>
    <w:rsid w:val="00B17203"/>
    <w:rsid w:val="00B17E33"/>
    <w:rsid w:val="00B203EC"/>
    <w:rsid w:val="00B223A4"/>
    <w:rsid w:val="00B22451"/>
    <w:rsid w:val="00B23067"/>
    <w:rsid w:val="00B235EB"/>
    <w:rsid w:val="00B247E9"/>
    <w:rsid w:val="00B24E16"/>
    <w:rsid w:val="00B24F2F"/>
    <w:rsid w:val="00B24FDF"/>
    <w:rsid w:val="00B252CB"/>
    <w:rsid w:val="00B25FD0"/>
    <w:rsid w:val="00B26014"/>
    <w:rsid w:val="00B26694"/>
    <w:rsid w:val="00B2671F"/>
    <w:rsid w:val="00B276A6"/>
    <w:rsid w:val="00B27A92"/>
    <w:rsid w:val="00B3000E"/>
    <w:rsid w:val="00B303BE"/>
    <w:rsid w:val="00B304BA"/>
    <w:rsid w:val="00B3159D"/>
    <w:rsid w:val="00B31E75"/>
    <w:rsid w:val="00B32872"/>
    <w:rsid w:val="00B3293A"/>
    <w:rsid w:val="00B32E3D"/>
    <w:rsid w:val="00B41059"/>
    <w:rsid w:val="00B41CE1"/>
    <w:rsid w:val="00B453A4"/>
    <w:rsid w:val="00B46A94"/>
    <w:rsid w:val="00B46AFC"/>
    <w:rsid w:val="00B47583"/>
    <w:rsid w:val="00B51564"/>
    <w:rsid w:val="00B52357"/>
    <w:rsid w:val="00B52834"/>
    <w:rsid w:val="00B52F6B"/>
    <w:rsid w:val="00B54184"/>
    <w:rsid w:val="00B547F1"/>
    <w:rsid w:val="00B54802"/>
    <w:rsid w:val="00B54868"/>
    <w:rsid w:val="00B55E7B"/>
    <w:rsid w:val="00B56053"/>
    <w:rsid w:val="00B563E8"/>
    <w:rsid w:val="00B6035F"/>
    <w:rsid w:val="00B61F14"/>
    <w:rsid w:val="00B6225F"/>
    <w:rsid w:val="00B6389E"/>
    <w:rsid w:val="00B6466F"/>
    <w:rsid w:val="00B64E6D"/>
    <w:rsid w:val="00B6612C"/>
    <w:rsid w:val="00B6694C"/>
    <w:rsid w:val="00B66E19"/>
    <w:rsid w:val="00B70F73"/>
    <w:rsid w:val="00B71437"/>
    <w:rsid w:val="00B7266F"/>
    <w:rsid w:val="00B72AFD"/>
    <w:rsid w:val="00B72EBE"/>
    <w:rsid w:val="00B7312B"/>
    <w:rsid w:val="00B73A5D"/>
    <w:rsid w:val="00B73C93"/>
    <w:rsid w:val="00B73DD7"/>
    <w:rsid w:val="00B73F41"/>
    <w:rsid w:val="00B74105"/>
    <w:rsid w:val="00B746E5"/>
    <w:rsid w:val="00B74FB6"/>
    <w:rsid w:val="00B7617D"/>
    <w:rsid w:val="00B7624E"/>
    <w:rsid w:val="00B7626C"/>
    <w:rsid w:val="00B76999"/>
    <w:rsid w:val="00B80DC3"/>
    <w:rsid w:val="00B81400"/>
    <w:rsid w:val="00B8221D"/>
    <w:rsid w:val="00B8240F"/>
    <w:rsid w:val="00B826ED"/>
    <w:rsid w:val="00B82C1C"/>
    <w:rsid w:val="00B82C34"/>
    <w:rsid w:val="00B82D89"/>
    <w:rsid w:val="00B84D33"/>
    <w:rsid w:val="00B86C30"/>
    <w:rsid w:val="00B87FE9"/>
    <w:rsid w:val="00B90AD6"/>
    <w:rsid w:val="00B90D0F"/>
    <w:rsid w:val="00B91406"/>
    <w:rsid w:val="00B9155F"/>
    <w:rsid w:val="00B918E7"/>
    <w:rsid w:val="00B92497"/>
    <w:rsid w:val="00B94931"/>
    <w:rsid w:val="00B95798"/>
    <w:rsid w:val="00B95B16"/>
    <w:rsid w:val="00B95E40"/>
    <w:rsid w:val="00B9666A"/>
    <w:rsid w:val="00B966FF"/>
    <w:rsid w:val="00B96B27"/>
    <w:rsid w:val="00B96E98"/>
    <w:rsid w:val="00B97904"/>
    <w:rsid w:val="00B979F9"/>
    <w:rsid w:val="00BA0887"/>
    <w:rsid w:val="00BA0EAF"/>
    <w:rsid w:val="00BA101F"/>
    <w:rsid w:val="00BA194D"/>
    <w:rsid w:val="00BA2706"/>
    <w:rsid w:val="00BA28BD"/>
    <w:rsid w:val="00BA2C60"/>
    <w:rsid w:val="00BA36AA"/>
    <w:rsid w:val="00BA3A6F"/>
    <w:rsid w:val="00BA3B80"/>
    <w:rsid w:val="00BA4CEE"/>
    <w:rsid w:val="00BA4D52"/>
    <w:rsid w:val="00BA4ECA"/>
    <w:rsid w:val="00BA4F95"/>
    <w:rsid w:val="00BA582B"/>
    <w:rsid w:val="00BA6358"/>
    <w:rsid w:val="00BA6698"/>
    <w:rsid w:val="00BA6F12"/>
    <w:rsid w:val="00BA6FAE"/>
    <w:rsid w:val="00BB005C"/>
    <w:rsid w:val="00BB0F4C"/>
    <w:rsid w:val="00BB1B9E"/>
    <w:rsid w:val="00BB3414"/>
    <w:rsid w:val="00BB3E97"/>
    <w:rsid w:val="00BB4144"/>
    <w:rsid w:val="00BB48BE"/>
    <w:rsid w:val="00BB54CE"/>
    <w:rsid w:val="00BB5C5D"/>
    <w:rsid w:val="00BB7501"/>
    <w:rsid w:val="00BC06C2"/>
    <w:rsid w:val="00BC2934"/>
    <w:rsid w:val="00BC3797"/>
    <w:rsid w:val="00BC4B60"/>
    <w:rsid w:val="00BC4D3E"/>
    <w:rsid w:val="00BC505A"/>
    <w:rsid w:val="00BC50D1"/>
    <w:rsid w:val="00BC54BA"/>
    <w:rsid w:val="00BC6DDB"/>
    <w:rsid w:val="00BC7441"/>
    <w:rsid w:val="00BD0B1D"/>
    <w:rsid w:val="00BD11B5"/>
    <w:rsid w:val="00BD336B"/>
    <w:rsid w:val="00BD36AF"/>
    <w:rsid w:val="00BD4DB9"/>
    <w:rsid w:val="00BD65B5"/>
    <w:rsid w:val="00BD6BE7"/>
    <w:rsid w:val="00BD74C4"/>
    <w:rsid w:val="00BD777B"/>
    <w:rsid w:val="00BE04A2"/>
    <w:rsid w:val="00BE11DF"/>
    <w:rsid w:val="00BE1B61"/>
    <w:rsid w:val="00BE43BC"/>
    <w:rsid w:val="00BE50B9"/>
    <w:rsid w:val="00BE569C"/>
    <w:rsid w:val="00BE5A38"/>
    <w:rsid w:val="00BE64C9"/>
    <w:rsid w:val="00BE64F3"/>
    <w:rsid w:val="00BE6B04"/>
    <w:rsid w:val="00BF00A1"/>
    <w:rsid w:val="00BF0474"/>
    <w:rsid w:val="00BF0C55"/>
    <w:rsid w:val="00BF1210"/>
    <w:rsid w:val="00BF1FEE"/>
    <w:rsid w:val="00BF23CC"/>
    <w:rsid w:val="00BF3049"/>
    <w:rsid w:val="00BF34A2"/>
    <w:rsid w:val="00BF4AD3"/>
    <w:rsid w:val="00BF4D44"/>
    <w:rsid w:val="00BF521E"/>
    <w:rsid w:val="00BF66ED"/>
    <w:rsid w:val="00BF6862"/>
    <w:rsid w:val="00BF6B98"/>
    <w:rsid w:val="00BF7CD2"/>
    <w:rsid w:val="00C005F4"/>
    <w:rsid w:val="00C0173F"/>
    <w:rsid w:val="00C02054"/>
    <w:rsid w:val="00C02F75"/>
    <w:rsid w:val="00C03269"/>
    <w:rsid w:val="00C0345E"/>
    <w:rsid w:val="00C03998"/>
    <w:rsid w:val="00C0494D"/>
    <w:rsid w:val="00C04C28"/>
    <w:rsid w:val="00C056A9"/>
    <w:rsid w:val="00C0612E"/>
    <w:rsid w:val="00C07292"/>
    <w:rsid w:val="00C0732B"/>
    <w:rsid w:val="00C10333"/>
    <w:rsid w:val="00C11A6F"/>
    <w:rsid w:val="00C12493"/>
    <w:rsid w:val="00C137CB"/>
    <w:rsid w:val="00C1385A"/>
    <w:rsid w:val="00C13908"/>
    <w:rsid w:val="00C143C2"/>
    <w:rsid w:val="00C16155"/>
    <w:rsid w:val="00C170F0"/>
    <w:rsid w:val="00C177E7"/>
    <w:rsid w:val="00C20E11"/>
    <w:rsid w:val="00C229D9"/>
    <w:rsid w:val="00C22AAE"/>
    <w:rsid w:val="00C22BB4"/>
    <w:rsid w:val="00C231D5"/>
    <w:rsid w:val="00C2346E"/>
    <w:rsid w:val="00C23C80"/>
    <w:rsid w:val="00C23CE8"/>
    <w:rsid w:val="00C24463"/>
    <w:rsid w:val="00C24E3F"/>
    <w:rsid w:val="00C250E1"/>
    <w:rsid w:val="00C25760"/>
    <w:rsid w:val="00C260C8"/>
    <w:rsid w:val="00C265CA"/>
    <w:rsid w:val="00C2660E"/>
    <w:rsid w:val="00C27B43"/>
    <w:rsid w:val="00C30247"/>
    <w:rsid w:val="00C30EEF"/>
    <w:rsid w:val="00C30FF0"/>
    <w:rsid w:val="00C3232C"/>
    <w:rsid w:val="00C32AEE"/>
    <w:rsid w:val="00C345D3"/>
    <w:rsid w:val="00C34B55"/>
    <w:rsid w:val="00C352C9"/>
    <w:rsid w:val="00C35621"/>
    <w:rsid w:val="00C36CD1"/>
    <w:rsid w:val="00C36DFA"/>
    <w:rsid w:val="00C3720D"/>
    <w:rsid w:val="00C3738A"/>
    <w:rsid w:val="00C40366"/>
    <w:rsid w:val="00C40585"/>
    <w:rsid w:val="00C408E8"/>
    <w:rsid w:val="00C40BEA"/>
    <w:rsid w:val="00C40DB7"/>
    <w:rsid w:val="00C40F54"/>
    <w:rsid w:val="00C4166C"/>
    <w:rsid w:val="00C41DC3"/>
    <w:rsid w:val="00C428A2"/>
    <w:rsid w:val="00C43BC7"/>
    <w:rsid w:val="00C4456C"/>
    <w:rsid w:val="00C44749"/>
    <w:rsid w:val="00C44D21"/>
    <w:rsid w:val="00C45064"/>
    <w:rsid w:val="00C45197"/>
    <w:rsid w:val="00C45860"/>
    <w:rsid w:val="00C45998"/>
    <w:rsid w:val="00C45D8B"/>
    <w:rsid w:val="00C460C7"/>
    <w:rsid w:val="00C511A8"/>
    <w:rsid w:val="00C52E9A"/>
    <w:rsid w:val="00C5591F"/>
    <w:rsid w:val="00C5636A"/>
    <w:rsid w:val="00C572F4"/>
    <w:rsid w:val="00C60648"/>
    <w:rsid w:val="00C60A3E"/>
    <w:rsid w:val="00C60C99"/>
    <w:rsid w:val="00C6168B"/>
    <w:rsid w:val="00C62DBF"/>
    <w:rsid w:val="00C63307"/>
    <w:rsid w:val="00C63536"/>
    <w:rsid w:val="00C63907"/>
    <w:rsid w:val="00C643DE"/>
    <w:rsid w:val="00C64A0E"/>
    <w:rsid w:val="00C65323"/>
    <w:rsid w:val="00C65FDC"/>
    <w:rsid w:val="00C67849"/>
    <w:rsid w:val="00C714BE"/>
    <w:rsid w:val="00C72258"/>
    <w:rsid w:val="00C72AAC"/>
    <w:rsid w:val="00C72CBC"/>
    <w:rsid w:val="00C7343C"/>
    <w:rsid w:val="00C7374B"/>
    <w:rsid w:val="00C737A1"/>
    <w:rsid w:val="00C73B25"/>
    <w:rsid w:val="00C766F7"/>
    <w:rsid w:val="00C77742"/>
    <w:rsid w:val="00C77F5B"/>
    <w:rsid w:val="00C81251"/>
    <w:rsid w:val="00C819FA"/>
    <w:rsid w:val="00C825B0"/>
    <w:rsid w:val="00C825B1"/>
    <w:rsid w:val="00C828C7"/>
    <w:rsid w:val="00C82C1C"/>
    <w:rsid w:val="00C82FF7"/>
    <w:rsid w:val="00C83B2D"/>
    <w:rsid w:val="00C83E10"/>
    <w:rsid w:val="00C86942"/>
    <w:rsid w:val="00C870F6"/>
    <w:rsid w:val="00C874D8"/>
    <w:rsid w:val="00C91388"/>
    <w:rsid w:val="00C92FF8"/>
    <w:rsid w:val="00C93777"/>
    <w:rsid w:val="00C940E6"/>
    <w:rsid w:val="00C941C4"/>
    <w:rsid w:val="00C95067"/>
    <w:rsid w:val="00C95140"/>
    <w:rsid w:val="00C9564A"/>
    <w:rsid w:val="00C95714"/>
    <w:rsid w:val="00C96568"/>
    <w:rsid w:val="00C96702"/>
    <w:rsid w:val="00C96FE4"/>
    <w:rsid w:val="00C970FD"/>
    <w:rsid w:val="00CA08FB"/>
    <w:rsid w:val="00CA0BED"/>
    <w:rsid w:val="00CA1B7A"/>
    <w:rsid w:val="00CA453C"/>
    <w:rsid w:val="00CA5AE8"/>
    <w:rsid w:val="00CA5C50"/>
    <w:rsid w:val="00CA7D0A"/>
    <w:rsid w:val="00CA7FE4"/>
    <w:rsid w:val="00CB0382"/>
    <w:rsid w:val="00CB09EE"/>
    <w:rsid w:val="00CB0C3C"/>
    <w:rsid w:val="00CB111A"/>
    <w:rsid w:val="00CB17B6"/>
    <w:rsid w:val="00CB1925"/>
    <w:rsid w:val="00CB3853"/>
    <w:rsid w:val="00CB4560"/>
    <w:rsid w:val="00CB4FAC"/>
    <w:rsid w:val="00CB53E2"/>
    <w:rsid w:val="00CB5ADC"/>
    <w:rsid w:val="00CB6202"/>
    <w:rsid w:val="00CB6373"/>
    <w:rsid w:val="00CB6B5F"/>
    <w:rsid w:val="00CB7B8B"/>
    <w:rsid w:val="00CB7B95"/>
    <w:rsid w:val="00CB7F89"/>
    <w:rsid w:val="00CC044E"/>
    <w:rsid w:val="00CC0F49"/>
    <w:rsid w:val="00CC2E7C"/>
    <w:rsid w:val="00CC31F1"/>
    <w:rsid w:val="00CC56EB"/>
    <w:rsid w:val="00CC57C3"/>
    <w:rsid w:val="00CC5E11"/>
    <w:rsid w:val="00CC7718"/>
    <w:rsid w:val="00CD012F"/>
    <w:rsid w:val="00CD03B8"/>
    <w:rsid w:val="00CD109F"/>
    <w:rsid w:val="00CD1998"/>
    <w:rsid w:val="00CD23B3"/>
    <w:rsid w:val="00CD2A6C"/>
    <w:rsid w:val="00CD2F63"/>
    <w:rsid w:val="00CD387C"/>
    <w:rsid w:val="00CD506B"/>
    <w:rsid w:val="00CD5CB8"/>
    <w:rsid w:val="00CD6057"/>
    <w:rsid w:val="00CD71A6"/>
    <w:rsid w:val="00CD771C"/>
    <w:rsid w:val="00CE031E"/>
    <w:rsid w:val="00CE07DD"/>
    <w:rsid w:val="00CE1786"/>
    <w:rsid w:val="00CE1C2D"/>
    <w:rsid w:val="00CE2C7F"/>
    <w:rsid w:val="00CE3714"/>
    <w:rsid w:val="00CE3A55"/>
    <w:rsid w:val="00CE3CD3"/>
    <w:rsid w:val="00CE3DD2"/>
    <w:rsid w:val="00CE4B46"/>
    <w:rsid w:val="00CE4E6A"/>
    <w:rsid w:val="00CE6022"/>
    <w:rsid w:val="00CE64AD"/>
    <w:rsid w:val="00CE669A"/>
    <w:rsid w:val="00CE711A"/>
    <w:rsid w:val="00CE7FB8"/>
    <w:rsid w:val="00CF1241"/>
    <w:rsid w:val="00CF12CB"/>
    <w:rsid w:val="00CF359F"/>
    <w:rsid w:val="00CF4462"/>
    <w:rsid w:val="00CF4812"/>
    <w:rsid w:val="00CF4C95"/>
    <w:rsid w:val="00CF4F4F"/>
    <w:rsid w:val="00CF4F9A"/>
    <w:rsid w:val="00CF6047"/>
    <w:rsid w:val="00CF6AF6"/>
    <w:rsid w:val="00CF6BC0"/>
    <w:rsid w:val="00CF76A2"/>
    <w:rsid w:val="00D00751"/>
    <w:rsid w:val="00D015EA"/>
    <w:rsid w:val="00D0180E"/>
    <w:rsid w:val="00D01C35"/>
    <w:rsid w:val="00D02958"/>
    <w:rsid w:val="00D03B39"/>
    <w:rsid w:val="00D03BA1"/>
    <w:rsid w:val="00D04F9E"/>
    <w:rsid w:val="00D055E8"/>
    <w:rsid w:val="00D06510"/>
    <w:rsid w:val="00D071FC"/>
    <w:rsid w:val="00D074F0"/>
    <w:rsid w:val="00D07646"/>
    <w:rsid w:val="00D105DD"/>
    <w:rsid w:val="00D12333"/>
    <w:rsid w:val="00D12652"/>
    <w:rsid w:val="00D131C2"/>
    <w:rsid w:val="00D139F6"/>
    <w:rsid w:val="00D13EA2"/>
    <w:rsid w:val="00D14099"/>
    <w:rsid w:val="00D14787"/>
    <w:rsid w:val="00D17C4F"/>
    <w:rsid w:val="00D20156"/>
    <w:rsid w:val="00D202DD"/>
    <w:rsid w:val="00D22913"/>
    <w:rsid w:val="00D22E39"/>
    <w:rsid w:val="00D2305C"/>
    <w:rsid w:val="00D23745"/>
    <w:rsid w:val="00D2378A"/>
    <w:rsid w:val="00D238F4"/>
    <w:rsid w:val="00D24D8F"/>
    <w:rsid w:val="00D25A76"/>
    <w:rsid w:val="00D262E5"/>
    <w:rsid w:val="00D26782"/>
    <w:rsid w:val="00D26DC6"/>
    <w:rsid w:val="00D26EAD"/>
    <w:rsid w:val="00D276C6"/>
    <w:rsid w:val="00D3029C"/>
    <w:rsid w:val="00D30380"/>
    <w:rsid w:val="00D32E4F"/>
    <w:rsid w:val="00D340E9"/>
    <w:rsid w:val="00D34D53"/>
    <w:rsid w:val="00D34F1B"/>
    <w:rsid w:val="00D35DEE"/>
    <w:rsid w:val="00D405AE"/>
    <w:rsid w:val="00D40B30"/>
    <w:rsid w:val="00D40CFC"/>
    <w:rsid w:val="00D42039"/>
    <w:rsid w:val="00D42388"/>
    <w:rsid w:val="00D463EA"/>
    <w:rsid w:val="00D467F0"/>
    <w:rsid w:val="00D46DD6"/>
    <w:rsid w:val="00D46F82"/>
    <w:rsid w:val="00D501AB"/>
    <w:rsid w:val="00D503FA"/>
    <w:rsid w:val="00D5046C"/>
    <w:rsid w:val="00D50DB9"/>
    <w:rsid w:val="00D5122B"/>
    <w:rsid w:val="00D51D07"/>
    <w:rsid w:val="00D5249F"/>
    <w:rsid w:val="00D534E9"/>
    <w:rsid w:val="00D540F2"/>
    <w:rsid w:val="00D54496"/>
    <w:rsid w:val="00D54878"/>
    <w:rsid w:val="00D55525"/>
    <w:rsid w:val="00D57203"/>
    <w:rsid w:val="00D57369"/>
    <w:rsid w:val="00D57840"/>
    <w:rsid w:val="00D623BD"/>
    <w:rsid w:val="00D62B21"/>
    <w:rsid w:val="00D62BA8"/>
    <w:rsid w:val="00D634C9"/>
    <w:rsid w:val="00D64265"/>
    <w:rsid w:val="00D652BB"/>
    <w:rsid w:val="00D65558"/>
    <w:rsid w:val="00D656B3"/>
    <w:rsid w:val="00D658C0"/>
    <w:rsid w:val="00D663F4"/>
    <w:rsid w:val="00D703B8"/>
    <w:rsid w:val="00D70964"/>
    <w:rsid w:val="00D70BD6"/>
    <w:rsid w:val="00D7269D"/>
    <w:rsid w:val="00D734A7"/>
    <w:rsid w:val="00D738E1"/>
    <w:rsid w:val="00D74558"/>
    <w:rsid w:val="00D75FA2"/>
    <w:rsid w:val="00D766E4"/>
    <w:rsid w:val="00D76C8F"/>
    <w:rsid w:val="00D770EF"/>
    <w:rsid w:val="00D77B44"/>
    <w:rsid w:val="00D81034"/>
    <w:rsid w:val="00D81AB3"/>
    <w:rsid w:val="00D82B1D"/>
    <w:rsid w:val="00D83440"/>
    <w:rsid w:val="00D83CD8"/>
    <w:rsid w:val="00D83DB2"/>
    <w:rsid w:val="00D84353"/>
    <w:rsid w:val="00D845A8"/>
    <w:rsid w:val="00D84DB5"/>
    <w:rsid w:val="00D84F85"/>
    <w:rsid w:val="00D90789"/>
    <w:rsid w:val="00D9085A"/>
    <w:rsid w:val="00D90955"/>
    <w:rsid w:val="00D90BCF"/>
    <w:rsid w:val="00D9156C"/>
    <w:rsid w:val="00D91D0B"/>
    <w:rsid w:val="00D922E7"/>
    <w:rsid w:val="00D924B9"/>
    <w:rsid w:val="00D92C1E"/>
    <w:rsid w:val="00D94F07"/>
    <w:rsid w:val="00D9506C"/>
    <w:rsid w:val="00D95301"/>
    <w:rsid w:val="00D955CF"/>
    <w:rsid w:val="00D966CB"/>
    <w:rsid w:val="00D9798F"/>
    <w:rsid w:val="00DA007B"/>
    <w:rsid w:val="00DA156C"/>
    <w:rsid w:val="00DA47AF"/>
    <w:rsid w:val="00DA4DDE"/>
    <w:rsid w:val="00DA5139"/>
    <w:rsid w:val="00DA6B84"/>
    <w:rsid w:val="00DA6D4F"/>
    <w:rsid w:val="00DA75D7"/>
    <w:rsid w:val="00DB0993"/>
    <w:rsid w:val="00DB0E4A"/>
    <w:rsid w:val="00DB1110"/>
    <w:rsid w:val="00DB1EC2"/>
    <w:rsid w:val="00DB2062"/>
    <w:rsid w:val="00DB3B3E"/>
    <w:rsid w:val="00DB3D82"/>
    <w:rsid w:val="00DB3F22"/>
    <w:rsid w:val="00DB4B40"/>
    <w:rsid w:val="00DB4E7E"/>
    <w:rsid w:val="00DB5A28"/>
    <w:rsid w:val="00DB6050"/>
    <w:rsid w:val="00DB61D2"/>
    <w:rsid w:val="00DB6F11"/>
    <w:rsid w:val="00DB7414"/>
    <w:rsid w:val="00DB7571"/>
    <w:rsid w:val="00DB7D15"/>
    <w:rsid w:val="00DC01F9"/>
    <w:rsid w:val="00DC20D9"/>
    <w:rsid w:val="00DC23BE"/>
    <w:rsid w:val="00DC2A5A"/>
    <w:rsid w:val="00DC2EE9"/>
    <w:rsid w:val="00DC2FF2"/>
    <w:rsid w:val="00DC36FA"/>
    <w:rsid w:val="00DC3EE4"/>
    <w:rsid w:val="00DC3FF4"/>
    <w:rsid w:val="00DC4442"/>
    <w:rsid w:val="00DC50BC"/>
    <w:rsid w:val="00DC6997"/>
    <w:rsid w:val="00DC70FC"/>
    <w:rsid w:val="00DC7C64"/>
    <w:rsid w:val="00DD091A"/>
    <w:rsid w:val="00DD25D2"/>
    <w:rsid w:val="00DD2834"/>
    <w:rsid w:val="00DD390D"/>
    <w:rsid w:val="00DD50F9"/>
    <w:rsid w:val="00DD5547"/>
    <w:rsid w:val="00DD6113"/>
    <w:rsid w:val="00DD6426"/>
    <w:rsid w:val="00DD7DFA"/>
    <w:rsid w:val="00DE0248"/>
    <w:rsid w:val="00DE15B0"/>
    <w:rsid w:val="00DE46A7"/>
    <w:rsid w:val="00DE57DB"/>
    <w:rsid w:val="00DE6357"/>
    <w:rsid w:val="00DE6525"/>
    <w:rsid w:val="00DE69B3"/>
    <w:rsid w:val="00DE69EC"/>
    <w:rsid w:val="00DE7EF9"/>
    <w:rsid w:val="00DE7F5B"/>
    <w:rsid w:val="00DF0DBD"/>
    <w:rsid w:val="00DF2C52"/>
    <w:rsid w:val="00DF63CA"/>
    <w:rsid w:val="00DF6FFC"/>
    <w:rsid w:val="00DF756C"/>
    <w:rsid w:val="00E00118"/>
    <w:rsid w:val="00E006DE"/>
    <w:rsid w:val="00E00DDD"/>
    <w:rsid w:val="00E00F8E"/>
    <w:rsid w:val="00E01461"/>
    <w:rsid w:val="00E01787"/>
    <w:rsid w:val="00E01CC4"/>
    <w:rsid w:val="00E02CF1"/>
    <w:rsid w:val="00E03C03"/>
    <w:rsid w:val="00E0425E"/>
    <w:rsid w:val="00E0484D"/>
    <w:rsid w:val="00E06D85"/>
    <w:rsid w:val="00E06E35"/>
    <w:rsid w:val="00E07867"/>
    <w:rsid w:val="00E10960"/>
    <w:rsid w:val="00E10A50"/>
    <w:rsid w:val="00E112E1"/>
    <w:rsid w:val="00E12C5E"/>
    <w:rsid w:val="00E13725"/>
    <w:rsid w:val="00E14398"/>
    <w:rsid w:val="00E144F6"/>
    <w:rsid w:val="00E14B85"/>
    <w:rsid w:val="00E15591"/>
    <w:rsid w:val="00E15DE3"/>
    <w:rsid w:val="00E1734B"/>
    <w:rsid w:val="00E17BB5"/>
    <w:rsid w:val="00E2042F"/>
    <w:rsid w:val="00E20AC9"/>
    <w:rsid w:val="00E211EB"/>
    <w:rsid w:val="00E229D3"/>
    <w:rsid w:val="00E240D3"/>
    <w:rsid w:val="00E24576"/>
    <w:rsid w:val="00E24DC8"/>
    <w:rsid w:val="00E250F5"/>
    <w:rsid w:val="00E27776"/>
    <w:rsid w:val="00E30BBB"/>
    <w:rsid w:val="00E31905"/>
    <w:rsid w:val="00E31F41"/>
    <w:rsid w:val="00E32586"/>
    <w:rsid w:val="00E35039"/>
    <w:rsid w:val="00E35BD7"/>
    <w:rsid w:val="00E3672C"/>
    <w:rsid w:val="00E36F10"/>
    <w:rsid w:val="00E3709C"/>
    <w:rsid w:val="00E37BB6"/>
    <w:rsid w:val="00E404DA"/>
    <w:rsid w:val="00E41893"/>
    <w:rsid w:val="00E41CF8"/>
    <w:rsid w:val="00E41CFA"/>
    <w:rsid w:val="00E42099"/>
    <w:rsid w:val="00E42288"/>
    <w:rsid w:val="00E425B8"/>
    <w:rsid w:val="00E4280A"/>
    <w:rsid w:val="00E42EAA"/>
    <w:rsid w:val="00E4347C"/>
    <w:rsid w:val="00E4381C"/>
    <w:rsid w:val="00E44362"/>
    <w:rsid w:val="00E45C4D"/>
    <w:rsid w:val="00E46AC1"/>
    <w:rsid w:val="00E50372"/>
    <w:rsid w:val="00E5065B"/>
    <w:rsid w:val="00E50C21"/>
    <w:rsid w:val="00E51147"/>
    <w:rsid w:val="00E512EA"/>
    <w:rsid w:val="00E5133A"/>
    <w:rsid w:val="00E51976"/>
    <w:rsid w:val="00E5307E"/>
    <w:rsid w:val="00E539BE"/>
    <w:rsid w:val="00E54F0C"/>
    <w:rsid w:val="00E61854"/>
    <w:rsid w:val="00E620E3"/>
    <w:rsid w:val="00E625BD"/>
    <w:rsid w:val="00E63375"/>
    <w:rsid w:val="00E63A6C"/>
    <w:rsid w:val="00E63D1D"/>
    <w:rsid w:val="00E64DFA"/>
    <w:rsid w:val="00E65210"/>
    <w:rsid w:val="00E65622"/>
    <w:rsid w:val="00E6606A"/>
    <w:rsid w:val="00E6614E"/>
    <w:rsid w:val="00E663C8"/>
    <w:rsid w:val="00E66FA9"/>
    <w:rsid w:val="00E67203"/>
    <w:rsid w:val="00E67EEC"/>
    <w:rsid w:val="00E70133"/>
    <w:rsid w:val="00E70F5A"/>
    <w:rsid w:val="00E7195F"/>
    <w:rsid w:val="00E71ECC"/>
    <w:rsid w:val="00E71FD7"/>
    <w:rsid w:val="00E72011"/>
    <w:rsid w:val="00E722F7"/>
    <w:rsid w:val="00E72740"/>
    <w:rsid w:val="00E727DE"/>
    <w:rsid w:val="00E72949"/>
    <w:rsid w:val="00E73EE7"/>
    <w:rsid w:val="00E7407C"/>
    <w:rsid w:val="00E743E6"/>
    <w:rsid w:val="00E744BF"/>
    <w:rsid w:val="00E74F99"/>
    <w:rsid w:val="00E76100"/>
    <w:rsid w:val="00E76ABF"/>
    <w:rsid w:val="00E776BF"/>
    <w:rsid w:val="00E7773C"/>
    <w:rsid w:val="00E81C94"/>
    <w:rsid w:val="00E822CB"/>
    <w:rsid w:val="00E84190"/>
    <w:rsid w:val="00E8444D"/>
    <w:rsid w:val="00E84590"/>
    <w:rsid w:val="00E8462F"/>
    <w:rsid w:val="00E850A4"/>
    <w:rsid w:val="00E86538"/>
    <w:rsid w:val="00E86867"/>
    <w:rsid w:val="00E86928"/>
    <w:rsid w:val="00E86AAE"/>
    <w:rsid w:val="00E86C0D"/>
    <w:rsid w:val="00E86F36"/>
    <w:rsid w:val="00E87067"/>
    <w:rsid w:val="00E90973"/>
    <w:rsid w:val="00E90B4D"/>
    <w:rsid w:val="00E90B58"/>
    <w:rsid w:val="00E91902"/>
    <w:rsid w:val="00E91DDD"/>
    <w:rsid w:val="00E92A4B"/>
    <w:rsid w:val="00E937E7"/>
    <w:rsid w:val="00E96AB8"/>
    <w:rsid w:val="00E97BEC"/>
    <w:rsid w:val="00EA05DC"/>
    <w:rsid w:val="00EA219C"/>
    <w:rsid w:val="00EA2BD0"/>
    <w:rsid w:val="00EA30E6"/>
    <w:rsid w:val="00EA3576"/>
    <w:rsid w:val="00EA470B"/>
    <w:rsid w:val="00EA4E93"/>
    <w:rsid w:val="00EA50EB"/>
    <w:rsid w:val="00EA5761"/>
    <w:rsid w:val="00EB00F1"/>
    <w:rsid w:val="00EB0C13"/>
    <w:rsid w:val="00EB1821"/>
    <w:rsid w:val="00EB1DB9"/>
    <w:rsid w:val="00EB27C4"/>
    <w:rsid w:val="00EB3BBB"/>
    <w:rsid w:val="00EB4905"/>
    <w:rsid w:val="00EB4B90"/>
    <w:rsid w:val="00EB5225"/>
    <w:rsid w:val="00EB54C0"/>
    <w:rsid w:val="00EB5740"/>
    <w:rsid w:val="00EB5D3F"/>
    <w:rsid w:val="00EB6038"/>
    <w:rsid w:val="00EB6931"/>
    <w:rsid w:val="00EB6A25"/>
    <w:rsid w:val="00EB6BA5"/>
    <w:rsid w:val="00EB76FC"/>
    <w:rsid w:val="00EC01DF"/>
    <w:rsid w:val="00EC1AF7"/>
    <w:rsid w:val="00EC1EEC"/>
    <w:rsid w:val="00EC3AA5"/>
    <w:rsid w:val="00EC3E0F"/>
    <w:rsid w:val="00EC4C13"/>
    <w:rsid w:val="00EC6082"/>
    <w:rsid w:val="00EC60B6"/>
    <w:rsid w:val="00EC686D"/>
    <w:rsid w:val="00EC691C"/>
    <w:rsid w:val="00EC72DC"/>
    <w:rsid w:val="00EC731C"/>
    <w:rsid w:val="00ED069B"/>
    <w:rsid w:val="00ED2E30"/>
    <w:rsid w:val="00ED33BF"/>
    <w:rsid w:val="00ED3846"/>
    <w:rsid w:val="00ED3C71"/>
    <w:rsid w:val="00ED4FC2"/>
    <w:rsid w:val="00ED5209"/>
    <w:rsid w:val="00ED77D3"/>
    <w:rsid w:val="00ED79BE"/>
    <w:rsid w:val="00EE06EF"/>
    <w:rsid w:val="00EE0D8F"/>
    <w:rsid w:val="00EE13AE"/>
    <w:rsid w:val="00EE160C"/>
    <w:rsid w:val="00EE1645"/>
    <w:rsid w:val="00EE1B5F"/>
    <w:rsid w:val="00EE2A93"/>
    <w:rsid w:val="00EE2D24"/>
    <w:rsid w:val="00EE4725"/>
    <w:rsid w:val="00EE49AC"/>
    <w:rsid w:val="00EE4B8B"/>
    <w:rsid w:val="00EE5E7C"/>
    <w:rsid w:val="00EE65A6"/>
    <w:rsid w:val="00EE6A5F"/>
    <w:rsid w:val="00EE765D"/>
    <w:rsid w:val="00EF17C6"/>
    <w:rsid w:val="00EF1EFF"/>
    <w:rsid w:val="00EF3115"/>
    <w:rsid w:val="00EF31D8"/>
    <w:rsid w:val="00EF3A5D"/>
    <w:rsid w:val="00EF6E6B"/>
    <w:rsid w:val="00F006B7"/>
    <w:rsid w:val="00F01920"/>
    <w:rsid w:val="00F03C48"/>
    <w:rsid w:val="00F0431D"/>
    <w:rsid w:val="00F04A34"/>
    <w:rsid w:val="00F057C7"/>
    <w:rsid w:val="00F05FC5"/>
    <w:rsid w:val="00F07793"/>
    <w:rsid w:val="00F10B39"/>
    <w:rsid w:val="00F11715"/>
    <w:rsid w:val="00F11FCF"/>
    <w:rsid w:val="00F12817"/>
    <w:rsid w:val="00F129CD"/>
    <w:rsid w:val="00F13155"/>
    <w:rsid w:val="00F14A8E"/>
    <w:rsid w:val="00F14AAD"/>
    <w:rsid w:val="00F152FA"/>
    <w:rsid w:val="00F156EC"/>
    <w:rsid w:val="00F1695F"/>
    <w:rsid w:val="00F16B67"/>
    <w:rsid w:val="00F1708A"/>
    <w:rsid w:val="00F17951"/>
    <w:rsid w:val="00F17C63"/>
    <w:rsid w:val="00F2146B"/>
    <w:rsid w:val="00F21A43"/>
    <w:rsid w:val="00F21FF4"/>
    <w:rsid w:val="00F2341C"/>
    <w:rsid w:val="00F23C13"/>
    <w:rsid w:val="00F26107"/>
    <w:rsid w:val="00F273A6"/>
    <w:rsid w:val="00F27812"/>
    <w:rsid w:val="00F302CD"/>
    <w:rsid w:val="00F3046A"/>
    <w:rsid w:val="00F30CB7"/>
    <w:rsid w:val="00F321A1"/>
    <w:rsid w:val="00F3303E"/>
    <w:rsid w:val="00F34BEC"/>
    <w:rsid w:val="00F36692"/>
    <w:rsid w:val="00F36C27"/>
    <w:rsid w:val="00F4106D"/>
    <w:rsid w:val="00F41642"/>
    <w:rsid w:val="00F4252E"/>
    <w:rsid w:val="00F42CE9"/>
    <w:rsid w:val="00F442C6"/>
    <w:rsid w:val="00F449D5"/>
    <w:rsid w:val="00F45160"/>
    <w:rsid w:val="00F463EE"/>
    <w:rsid w:val="00F46465"/>
    <w:rsid w:val="00F47920"/>
    <w:rsid w:val="00F47E29"/>
    <w:rsid w:val="00F504C7"/>
    <w:rsid w:val="00F506D8"/>
    <w:rsid w:val="00F5124A"/>
    <w:rsid w:val="00F51420"/>
    <w:rsid w:val="00F52D7E"/>
    <w:rsid w:val="00F54AC7"/>
    <w:rsid w:val="00F54D7D"/>
    <w:rsid w:val="00F561BE"/>
    <w:rsid w:val="00F5648D"/>
    <w:rsid w:val="00F56BF0"/>
    <w:rsid w:val="00F57201"/>
    <w:rsid w:val="00F61421"/>
    <w:rsid w:val="00F6143C"/>
    <w:rsid w:val="00F61483"/>
    <w:rsid w:val="00F617FA"/>
    <w:rsid w:val="00F62D42"/>
    <w:rsid w:val="00F63680"/>
    <w:rsid w:val="00F6649F"/>
    <w:rsid w:val="00F66B6E"/>
    <w:rsid w:val="00F67250"/>
    <w:rsid w:val="00F67833"/>
    <w:rsid w:val="00F7235B"/>
    <w:rsid w:val="00F74E52"/>
    <w:rsid w:val="00F75853"/>
    <w:rsid w:val="00F7666F"/>
    <w:rsid w:val="00F768A8"/>
    <w:rsid w:val="00F76C1A"/>
    <w:rsid w:val="00F76E1B"/>
    <w:rsid w:val="00F76F8C"/>
    <w:rsid w:val="00F7740A"/>
    <w:rsid w:val="00F777B4"/>
    <w:rsid w:val="00F77E59"/>
    <w:rsid w:val="00F8008D"/>
    <w:rsid w:val="00F801E7"/>
    <w:rsid w:val="00F8092B"/>
    <w:rsid w:val="00F8098A"/>
    <w:rsid w:val="00F8145A"/>
    <w:rsid w:val="00F81CC0"/>
    <w:rsid w:val="00F81FBE"/>
    <w:rsid w:val="00F82CFE"/>
    <w:rsid w:val="00F8362E"/>
    <w:rsid w:val="00F83915"/>
    <w:rsid w:val="00F83F97"/>
    <w:rsid w:val="00F84138"/>
    <w:rsid w:val="00F86CE8"/>
    <w:rsid w:val="00F90A7D"/>
    <w:rsid w:val="00F925B3"/>
    <w:rsid w:val="00F92637"/>
    <w:rsid w:val="00F9283F"/>
    <w:rsid w:val="00F93428"/>
    <w:rsid w:val="00F93959"/>
    <w:rsid w:val="00F946E3"/>
    <w:rsid w:val="00F94B01"/>
    <w:rsid w:val="00F958FA"/>
    <w:rsid w:val="00F95BD1"/>
    <w:rsid w:val="00F96034"/>
    <w:rsid w:val="00F9618D"/>
    <w:rsid w:val="00F96D57"/>
    <w:rsid w:val="00F9792D"/>
    <w:rsid w:val="00F97BA3"/>
    <w:rsid w:val="00F97BEA"/>
    <w:rsid w:val="00FA0C3B"/>
    <w:rsid w:val="00FA16AB"/>
    <w:rsid w:val="00FA229D"/>
    <w:rsid w:val="00FA37CA"/>
    <w:rsid w:val="00FA4A9A"/>
    <w:rsid w:val="00FA4E97"/>
    <w:rsid w:val="00FA5173"/>
    <w:rsid w:val="00FA541D"/>
    <w:rsid w:val="00FA6915"/>
    <w:rsid w:val="00FA7ACC"/>
    <w:rsid w:val="00FA7C2F"/>
    <w:rsid w:val="00FB0623"/>
    <w:rsid w:val="00FB0931"/>
    <w:rsid w:val="00FB1F65"/>
    <w:rsid w:val="00FB23C9"/>
    <w:rsid w:val="00FB3121"/>
    <w:rsid w:val="00FB3C28"/>
    <w:rsid w:val="00FB4103"/>
    <w:rsid w:val="00FB430C"/>
    <w:rsid w:val="00FB4D04"/>
    <w:rsid w:val="00FB5CD8"/>
    <w:rsid w:val="00FB6A2B"/>
    <w:rsid w:val="00FB712D"/>
    <w:rsid w:val="00FB7ACF"/>
    <w:rsid w:val="00FC027E"/>
    <w:rsid w:val="00FC04A9"/>
    <w:rsid w:val="00FC055B"/>
    <w:rsid w:val="00FC0734"/>
    <w:rsid w:val="00FC0835"/>
    <w:rsid w:val="00FC0BEB"/>
    <w:rsid w:val="00FC0C2C"/>
    <w:rsid w:val="00FC1119"/>
    <w:rsid w:val="00FC3275"/>
    <w:rsid w:val="00FC3FED"/>
    <w:rsid w:val="00FC44CD"/>
    <w:rsid w:val="00FC4AB3"/>
    <w:rsid w:val="00FC559C"/>
    <w:rsid w:val="00FC565B"/>
    <w:rsid w:val="00FC5DD4"/>
    <w:rsid w:val="00FC7427"/>
    <w:rsid w:val="00FC776A"/>
    <w:rsid w:val="00FD1CE9"/>
    <w:rsid w:val="00FD22D0"/>
    <w:rsid w:val="00FD3FEA"/>
    <w:rsid w:val="00FD4CA9"/>
    <w:rsid w:val="00FD6E4A"/>
    <w:rsid w:val="00FD7082"/>
    <w:rsid w:val="00FE049D"/>
    <w:rsid w:val="00FE14FA"/>
    <w:rsid w:val="00FE17AC"/>
    <w:rsid w:val="00FE22C5"/>
    <w:rsid w:val="00FE33CE"/>
    <w:rsid w:val="00FE3AA1"/>
    <w:rsid w:val="00FE3D64"/>
    <w:rsid w:val="00FE4654"/>
    <w:rsid w:val="00FE46F3"/>
    <w:rsid w:val="00FE50DD"/>
    <w:rsid w:val="00FE5E0E"/>
    <w:rsid w:val="00FE70D1"/>
    <w:rsid w:val="00FF100E"/>
    <w:rsid w:val="00FF184C"/>
    <w:rsid w:val="00FF1AC7"/>
    <w:rsid w:val="00FF1EA2"/>
    <w:rsid w:val="00FF2D95"/>
    <w:rsid w:val="00FF2F1D"/>
    <w:rsid w:val="00FF3364"/>
    <w:rsid w:val="00FF36C2"/>
    <w:rsid w:val="00FF45E9"/>
    <w:rsid w:val="00FF4C85"/>
    <w:rsid w:val="00FF5A9B"/>
    <w:rsid w:val="00FF5F21"/>
    <w:rsid w:val="00FF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7AF624"/>
  <w15:docId w15:val="{407A54AF-3F71-4262-A086-136ED48E9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3BE"/>
    <w:pPr>
      <w:suppressAutoHyphens/>
      <w:overflowPunct w:val="0"/>
      <w:autoSpaceDE w:val="0"/>
      <w:textAlignment w:val="baseline"/>
    </w:pPr>
    <w:rPr>
      <w:noProof/>
      <w:sz w:val="24"/>
      <w:lang w:eastAsia="ar-SA"/>
    </w:rPr>
  </w:style>
  <w:style w:type="paragraph" w:styleId="Heading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"/>
    <w:basedOn w:val="Normal"/>
    <w:next w:val="Normal"/>
    <w:link w:val="Heading1Char"/>
    <w:qFormat/>
    <w:rsid w:val="000B2647"/>
    <w:pPr>
      <w:keepNext/>
      <w:spacing w:before="240" w:after="60"/>
      <w:outlineLvl w:val="0"/>
    </w:pPr>
    <w:rPr>
      <w:b/>
      <w:kern w:val="1"/>
      <w:sz w:val="32"/>
    </w:rPr>
  </w:style>
  <w:style w:type="paragraph" w:styleId="Heading2">
    <w:name w:val="heading 2"/>
    <w:aliases w:val="Title Header2,Punktas Char Char,Heading 2 (nevda)"/>
    <w:basedOn w:val="Normal"/>
    <w:next w:val="Normal"/>
    <w:link w:val="Heading2Char"/>
    <w:qFormat/>
    <w:rsid w:val="002556E8"/>
    <w:pPr>
      <w:keepNext/>
      <w:numPr>
        <w:ilvl w:val="1"/>
        <w:numId w:val="1"/>
      </w:numPr>
      <w:outlineLvl w:val="1"/>
    </w:pPr>
    <w:rPr>
      <w:b/>
      <w:bCs/>
      <w:sz w:val="22"/>
      <w:lang w:val="de-DE"/>
    </w:rPr>
  </w:style>
  <w:style w:type="paragraph" w:styleId="Heading3">
    <w:name w:val="heading 3"/>
    <w:aliases w:val="Section Header3,Sub-Clause Paragraph,Papunktis"/>
    <w:basedOn w:val="Normal"/>
    <w:next w:val="Normal"/>
    <w:link w:val="Heading3Char"/>
    <w:qFormat/>
    <w:rsid w:val="002556E8"/>
    <w:pPr>
      <w:keepNext/>
      <w:numPr>
        <w:ilvl w:val="2"/>
        <w:numId w:val="1"/>
      </w:numPr>
      <w:spacing w:before="120" w:after="120"/>
      <w:ind w:left="284"/>
      <w:outlineLvl w:val="2"/>
    </w:p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unhideWhenUsed/>
    <w:qFormat/>
    <w:rsid w:val="00215F4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556E8"/>
    <w:pPr>
      <w:keepNext/>
      <w:numPr>
        <w:ilvl w:val="4"/>
        <w:numId w:val="1"/>
      </w:numPr>
      <w:spacing w:line="360" w:lineRule="auto"/>
      <w:ind w:left="708"/>
      <w:jc w:val="both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830F7"/>
    <w:pPr>
      <w:keepNext/>
      <w:overflowPunct/>
      <w:autoSpaceDE/>
      <w:spacing w:before="480" w:after="1080"/>
      <w:ind w:left="567" w:right="-284"/>
      <w:textAlignment w:val="auto"/>
      <w:outlineLvl w:val="5"/>
    </w:pPr>
    <w:rPr>
      <w:b/>
      <w:bCs/>
      <w:i/>
      <w:sz w:val="36"/>
    </w:rPr>
  </w:style>
  <w:style w:type="paragraph" w:styleId="Heading7">
    <w:name w:val="heading 7"/>
    <w:basedOn w:val="Normal"/>
    <w:next w:val="Normal"/>
    <w:link w:val="Heading7Char"/>
    <w:qFormat/>
    <w:rsid w:val="002556E8"/>
    <w:pPr>
      <w:keepNext/>
      <w:jc w:val="both"/>
      <w:outlineLvl w:val="6"/>
    </w:pPr>
    <w:rPr>
      <w:b/>
      <w:bCs/>
      <w:i/>
      <w:iCs/>
      <w:szCs w:val="26"/>
    </w:rPr>
  </w:style>
  <w:style w:type="paragraph" w:styleId="Heading8">
    <w:name w:val="heading 8"/>
    <w:basedOn w:val="Normal"/>
    <w:next w:val="Normal"/>
    <w:link w:val="Heading8Char"/>
    <w:qFormat/>
    <w:rsid w:val="005830F7"/>
    <w:pPr>
      <w:keepNext/>
      <w:overflowPunct/>
      <w:autoSpaceDE/>
      <w:jc w:val="center"/>
      <w:textAlignment w:val="auto"/>
      <w:outlineLvl w:val="7"/>
    </w:pPr>
    <w:rPr>
      <w:b/>
      <w:bCs/>
      <w:i/>
      <w:iCs/>
    </w:rPr>
  </w:style>
  <w:style w:type="paragraph" w:styleId="Heading9">
    <w:name w:val="heading 9"/>
    <w:basedOn w:val="Normal"/>
    <w:next w:val="Normal"/>
    <w:link w:val="Heading9Char"/>
    <w:qFormat/>
    <w:rsid w:val="005830F7"/>
    <w:pPr>
      <w:keepNext/>
      <w:numPr>
        <w:ilvl w:val="8"/>
        <w:numId w:val="2"/>
      </w:numPr>
      <w:tabs>
        <w:tab w:val="left" w:pos="851"/>
      </w:tabs>
      <w:overflowPunct/>
      <w:autoSpaceDE/>
      <w:ind w:left="720"/>
      <w:jc w:val="center"/>
      <w:textAlignment w:val="auto"/>
      <w:outlineLvl w:val="8"/>
    </w:pPr>
    <w:rPr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 Sub-Clause Sub-paragraph Char,Sub-Clause Sub-paragraph Char,Heading 4 Char Char Char Char Char"/>
    <w:link w:val="Heading4"/>
    <w:rsid w:val="00215F41"/>
    <w:rPr>
      <w:rFonts w:ascii="Calibri" w:eastAsia="Times New Roman" w:hAnsi="Calibri" w:cs="Times New Roman"/>
      <w:b/>
      <w:bCs/>
      <w:sz w:val="28"/>
      <w:szCs w:val="28"/>
      <w:lang w:val="en-GB" w:eastAsia="ar-SA"/>
    </w:rPr>
  </w:style>
  <w:style w:type="character" w:customStyle="1" w:styleId="Heading6Char">
    <w:name w:val="Heading 6 Char"/>
    <w:link w:val="Heading6"/>
    <w:rsid w:val="005830F7"/>
    <w:rPr>
      <w:b/>
      <w:bCs/>
      <w:i/>
      <w:sz w:val="36"/>
      <w:lang w:val="en-GB" w:eastAsia="ar-SA"/>
    </w:rPr>
  </w:style>
  <w:style w:type="character" w:customStyle="1" w:styleId="Heading7Char">
    <w:name w:val="Heading 7 Char"/>
    <w:link w:val="Heading7"/>
    <w:rsid w:val="005830F7"/>
    <w:rPr>
      <w:b/>
      <w:bCs/>
      <w:i/>
      <w:iCs/>
      <w:sz w:val="24"/>
      <w:szCs w:val="26"/>
      <w:lang w:eastAsia="ar-SA"/>
    </w:rPr>
  </w:style>
  <w:style w:type="character" w:customStyle="1" w:styleId="Heading8Char">
    <w:name w:val="Heading 8 Char"/>
    <w:link w:val="Heading8"/>
    <w:rsid w:val="005830F7"/>
    <w:rPr>
      <w:b/>
      <w:bCs/>
      <w:i/>
      <w:iCs/>
      <w:sz w:val="24"/>
      <w:lang w:eastAsia="ar-SA"/>
    </w:rPr>
  </w:style>
  <w:style w:type="character" w:customStyle="1" w:styleId="Heading9Char">
    <w:name w:val="Heading 9 Char"/>
    <w:link w:val="Heading9"/>
    <w:rsid w:val="005830F7"/>
    <w:rPr>
      <w:b/>
      <w:bCs/>
      <w:i/>
      <w:noProof/>
      <w:sz w:val="24"/>
      <w:lang w:eastAsia="ar-SA"/>
    </w:rPr>
  </w:style>
  <w:style w:type="character" w:customStyle="1" w:styleId="Absatz-Standardschriftart">
    <w:name w:val="Absatz-Standardschriftart"/>
    <w:rsid w:val="002556E8"/>
  </w:style>
  <w:style w:type="character" w:customStyle="1" w:styleId="WW8Num2z0">
    <w:name w:val="WW8Num2z0"/>
    <w:rsid w:val="002556E8"/>
    <w:rPr>
      <w:rFonts w:ascii="Symbol" w:hAnsi="Symbol"/>
    </w:rPr>
  </w:style>
  <w:style w:type="character" w:customStyle="1" w:styleId="WW-Absatz-Standardschriftart">
    <w:name w:val="WW-Absatz-Standardschriftart"/>
    <w:rsid w:val="002556E8"/>
  </w:style>
  <w:style w:type="character" w:customStyle="1" w:styleId="WW-Absatz-Standardschriftart1">
    <w:name w:val="WW-Absatz-Standardschriftart1"/>
    <w:rsid w:val="002556E8"/>
  </w:style>
  <w:style w:type="character" w:customStyle="1" w:styleId="WW-Absatz-Standardschriftart11">
    <w:name w:val="WW-Absatz-Standardschriftart11"/>
    <w:rsid w:val="002556E8"/>
  </w:style>
  <w:style w:type="character" w:customStyle="1" w:styleId="WW-Absatz-Standardschriftart111">
    <w:name w:val="WW-Absatz-Standardschriftart111"/>
    <w:rsid w:val="002556E8"/>
  </w:style>
  <w:style w:type="character" w:customStyle="1" w:styleId="WW8Num1z0">
    <w:name w:val="WW8Num1z0"/>
    <w:rsid w:val="002556E8"/>
    <w:rPr>
      <w:rFonts w:ascii="Symbol" w:hAnsi="Symbol"/>
    </w:rPr>
  </w:style>
  <w:style w:type="character" w:customStyle="1" w:styleId="WW8Num2z1">
    <w:name w:val="WW8Num2z1"/>
    <w:rsid w:val="002556E8"/>
    <w:rPr>
      <w:rFonts w:ascii="Courier New" w:hAnsi="Courier New" w:cs="Courier New"/>
    </w:rPr>
  </w:style>
  <w:style w:type="character" w:customStyle="1" w:styleId="WW8Num2z2">
    <w:name w:val="WW8Num2z2"/>
    <w:rsid w:val="002556E8"/>
    <w:rPr>
      <w:rFonts w:ascii="Wingdings" w:hAnsi="Wingdings"/>
    </w:rPr>
  </w:style>
  <w:style w:type="character" w:customStyle="1" w:styleId="WW8Num2z3">
    <w:name w:val="WW8Num2z3"/>
    <w:rsid w:val="002556E8"/>
    <w:rPr>
      <w:rFonts w:ascii="Wingdings" w:hAnsi="Wingdings" w:cs="StarSymbol"/>
      <w:sz w:val="18"/>
      <w:szCs w:val="18"/>
    </w:rPr>
  </w:style>
  <w:style w:type="character" w:customStyle="1" w:styleId="WW8Num3z0">
    <w:name w:val="WW8Num3z0"/>
    <w:rsid w:val="002556E8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2556E8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2556E8"/>
    <w:rPr>
      <w:rFonts w:ascii="StarSymbol" w:hAnsi="StarSymbol" w:cs="StarSymbol"/>
      <w:sz w:val="18"/>
      <w:szCs w:val="18"/>
    </w:rPr>
  </w:style>
  <w:style w:type="character" w:customStyle="1" w:styleId="WW8Num3z3">
    <w:name w:val="WW8Num3z3"/>
    <w:rsid w:val="002556E8"/>
    <w:rPr>
      <w:rFonts w:ascii="Wingdings" w:hAnsi="Wingdings" w:cs="StarSymbol"/>
      <w:sz w:val="18"/>
      <w:szCs w:val="18"/>
    </w:rPr>
  </w:style>
  <w:style w:type="character" w:customStyle="1" w:styleId="WW-Absatz-Standardschriftart1111">
    <w:name w:val="WW-Absatz-Standardschriftart1111"/>
    <w:rsid w:val="002556E8"/>
  </w:style>
  <w:style w:type="character" w:customStyle="1" w:styleId="WW-Absatz-Standardschriftart11111">
    <w:name w:val="WW-Absatz-Standardschriftart11111"/>
    <w:rsid w:val="002556E8"/>
  </w:style>
  <w:style w:type="character" w:customStyle="1" w:styleId="WW-Absatz-Standardschriftart111111">
    <w:name w:val="WW-Absatz-Standardschriftart111111"/>
    <w:rsid w:val="002556E8"/>
  </w:style>
  <w:style w:type="character" w:customStyle="1" w:styleId="WW-Absatz-Standardschriftart1111111">
    <w:name w:val="WW-Absatz-Standardschriftart1111111"/>
    <w:rsid w:val="002556E8"/>
  </w:style>
  <w:style w:type="character" w:customStyle="1" w:styleId="WW-DefaultParagraphFont">
    <w:name w:val="WW-Default Paragraph Font"/>
    <w:rsid w:val="002556E8"/>
  </w:style>
  <w:style w:type="character" w:customStyle="1" w:styleId="WW-DefaultParagraphFont1">
    <w:name w:val="WW-Default Paragraph Font1"/>
    <w:rsid w:val="002556E8"/>
  </w:style>
  <w:style w:type="character" w:styleId="PageNumber">
    <w:name w:val="page number"/>
    <w:basedOn w:val="WW-DefaultParagraphFont1"/>
    <w:rsid w:val="002556E8"/>
  </w:style>
  <w:style w:type="character" w:customStyle="1" w:styleId="WW-Absatz-Standardschriftart11111111">
    <w:name w:val="WW-Absatz-Standardschriftart11111111"/>
    <w:rsid w:val="002556E8"/>
  </w:style>
  <w:style w:type="character" w:customStyle="1" w:styleId="WW-Absatz-Standardschriftart111111111">
    <w:name w:val="WW-Absatz-Standardschriftart111111111"/>
    <w:rsid w:val="002556E8"/>
  </w:style>
  <w:style w:type="character" w:customStyle="1" w:styleId="WW-Absatz-Standardschriftart1111111111">
    <w:name w:val="WW-Absatz-Standardschriftart1111111111"/>
    <w:rsid w:val="002556E8"/>
  </w:style>
  <w:style w:type="character" w:customStyle="1" w:styleId="WW-Absatz-Standardschriftart11111111111">
    <w:name w:val="WW-Absatz-Standardschriftart11111111111"/>
    <w:rsid w:val="002556E8"/>
  </w:style>
  <w:style w:type="character" w:customStyle="1" w:styleId="WW-Absatz-Standardschriftart111111111111">
    <w:name w:val="WW-Absatz-Standardschriftart111111111111"/>
    <w:rsid w:val="002556E8"/>
  </w:style>
  <w:style w:type="character" w:customStyle="1" w:styleId="WW-Absatz-Standardschriftart1111111111111">
    <w:name w:val="WW-Absatz-Standardschriftart1111111111111"/>
    <w:rsid w:val="002556E8"/>
  </w:style>
  <w:style w:type="character" w:customStyle="1" w:styleId="WW-Absatz-Standardschriftart11111111111111">
    <w:name w:val="WW-Absatz-Standardschriftart11111111111111"/>
    <w:rsid w:val="002556E8"/>
  </w:style>
  <w:style w:type="character" w:customStyle="1" w:styleId="WW-Absatz-Standardschriftart111111111111111">
    <w:name w:val="WW-Absatz-Standardschriftart111111111111111"/>
    <w:rsid w:val="002556E8"/>
  </w:style>
  <w:style w:type="character" w:customStyle="1" w:styleId="WW-Absatz-Standardschriftart1111111111111111">
    <w:name w:val="WW-Absatz-Standardschriftart1111111111111111"/>
    <w:rsid w:val="002556E8"/>
  </w:style>
  <w:style w:type="character" w:styleId="Hyperlink">
    <w:name w:val="Hyperlink"/>
    <w:uiPriority w:val="99"/>
    <w:rsid w:val="002556E8"/>
    <w:rPr>
      <w:color w:val="0000FF"/>
      <w:u w:val="single"/>
    </w:rPr>
  </w:style>
  <w:style w:type="character" w:customStyle="1" w:styleId="WW8Num4z0">
    <w:name w:val="WW8Num4z0"/>
    <w:rsid w:val="002556E8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2556E8"/>
    <w:rPr>
      <w:rFonts w:ascii="Wingdings 2" w:hAnsi="Wingdings 2" w:cs="StarSymbol"/>
      <w:sz w:val="18"/>
      <w:szCs w:val="18"/>
    </w:rPr>
  </w:style>
  <w:style w:type="character" w:customStyle="1" w:styleId="WW8Num4z2">
    <w:name w:val="WW8Num4z2"/>
    <w:rsid w:val="002556E8"/>
    <w:rPr>
      <w:rFonts w:ascii="StarSymbol" w:hAnsi="StarSymbol" w:cs="StarSymbol"/>
      <w:sz w:val="18"/>
      <w:szCs w:val="18"/>
    </w:rPr>
  </w:style>
  <w:style w:type="character" w:customStyle="1" w:styleId="WW8Num4z3">
    <w:name w:val="WW8Num4z3"/>
    <w:rsid w:val="002556E8"/>
    <w:rPr>
      <w:rFonts w:ascii="Wingdings" w:hAnsi="Wingdings" w:cs="StarSymbol"/>
      <w:sz w:val="18"/>
      <w:szCs w:val="18"/>
    </w:rPr>
  </w:style>
  <w:style w:type="character" w:customStyle="1" w:styleId="WW8Num6z0">
    <w:name w:val="WW8Num6z0"/>
    <w:rsid w:val="002556E8"/>
    <w:rPr>
      <w:rFonts w:ascii="Symbol" w:hAnsi="Symbol" w:cs="StarSymbol"/>
      <w:sz w:val="18"/>
      <w:szCs w:val="18"/>
    </w:rPr>
  </w:style>
  <w:style w:type="character" w:customStyle="1" w:styleId="NumberingSymbols">
    <w:name w:val="Numbering Symbols"/>
    <w:rsid w:val="002556E8"/>
  </w:style>
  <w:style w:type="paragraph" w:customStyle="1" w:styleId="Heading">
    <w:name w:val="Heading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2556E8"/>
    <w:pPr>
      <w:spacing w:after="120"/>
    </w:pPr>
  </w:style>
  <w:style w:type="character" w:customStyle="1" w:styleId="BodyTextChar">
    <w:name w:val="Body Text Char"/>
    <w:link w:val="BodyText"/>
    <w:rsid w:val="00492AF1"/>
    <w:rPr>
      <w:sz w:val="24"/>
      <w:lang w:val="en-GB" w:eastAsia="ar-SA"/>
    </w:rPr>
  </w:style>
  <w:style w:type="paragraph" w:styleId="List">
    <w:name w:val="List"/>
    <w:basedOn w:val="Tekstas"/>
    <w:rsid w:val="002556E8"/>
    <w:rPr>
      <w:rFonts w:cs="Tahoma"/>
    </w:rPr>
  </w:style>
  <w:style w:type="paragraph" w:customStyle="1" w:styleId="Tekstas">
    <w:name w:val="Tekstas"/>
    <w:basedOn w:val="Normal"/>
    <w:rsid w:val="002556E8"/>
    <w:pPr>
      <w:spacing w:after="120"/>
    </w:pPr>
  </w:style>
  <w:style w:type="paragraph" w:styleId="Caption">
    <w:name w:val="caption"/>
    <w:basedOn w:val="Normal"/>
    <w:qFormat/>
    <w:rsid w:val="002556E8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Normal"/>
    <w:rsid w:val="002556E8"/>
    <w:pPr>
      <w:suppressLineNumbers/>
    </w:pPr>
    <w:rPr>
      <w:rFonts w:cs="Tahoma"/>
    </w:rPr>
  </w:style>
  <w:style w:type="paragraph" w:customStyle="1" w:styleId="Pavadinimas2">
    <w:name w:val="Pavadinimas2"/>
    <w:basedOn w:val="Normal"/>
    <w:next w:val="Normal"/>
    <w:qFormat/>
    <w:rsid w:val="002556E8"/>
    <w:rPr>
      <w:i/>
      <w:iCs/>
      <w:smallCaps/>
      <w:spacing w:val="-8"/>
    </w:rPr>
  </w:style>
  <w:style w:type="paragraph" w:customStyle="1" w:styleId="Antrat1">
    <w:name w:val="Antraštė1"/>
    <w:basedOn w:val="Normal"/>
    <w:next w:val="BodyText"/>
    <w:rsid w:val="002556E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itle">
    <w:name w:val="Title"/>
    <w:basedOn w:val="Antrat1"/>
    <w:next w:val="Subtitle"/>
    <w:link w:val="TitleChar"/>
    <w:qFormat/>
    <w:rsid w:val="002556E8"/>
  </w:style>
  <w:style w:type="paragraph" w:styleId="Subtitle">
    <w:name w:val="Subtitle"/>
    <w:aliases w:val="Diagrama"/>
    <w:basedOn w:val="Antrat1"/>
    <w:next w:val="Tekstas"/>
    <w:link w:val="SubtitleChar"/>
    <w:qFormat/>
    <w:rsid w:val="002556E8"/>
    <w:pPr>
      <w:jc w:val="center"/>
    </w:pPr>
    <w:rPr>
      <w:i/>
      <w:iCs/>
    </w:rPr>
  </w:style>
  <w:style w:type="paragraph" w:styleId="Footer">
    <w:name w:val="footer"/>
    <w:aliases w:val="Štampai"/>
    <w:basedOn w:val="Normal"/>
    <w:link w:val="FooterChar"/>
    <w:uiPriority w:val="99"/>
    <w:qFormat/>
    <w:rsid w:val="002556E8"/>
    <w:pPr>
      <w:tabs>
        <w:tab w:val="center" w:pos="4153"/>
        <w:tab w:val="right" w:pos="8306"/>
      </w:tabs>
    </w:pPr>
  </w:style>
  <w:style w:type="character" w:customStyle="1" w:styleId="FooterChar">
    <w:name w:val="Footer Char"/>
    <w:aliases w:val="Štampai Char"/>
    <w:link w:val="Footer"/>
    <w:uiPriority w:val="99"/>
    <w:rsid w:val="00064147"/>
    <w:rPr>
      <w:sz w:val="24"/>
      <w:lang w:val="en-GB" w:eastAsia="ar-SA"/>
    </w:rPr>
  </w:style>
  <w:style w:type="paragraph" w:customStyle="1" w:styleId="Lentelsturinys">
    <w:name w:val="Lentelės turinys"/>
    <w:basedOn w:val="Normal"/>
    <w:rsid w:val="002556E8"/>
    <w:pPr>
      <w:suppressLineNumbers/>
    </w:pPr>
  </w:style>
  <w:style w:type="paragraph" w:customStyle="1" w:styleId="Lentelsantrat">
    <w:name w:val="Lentelės antraštė"/>
    <w:basedOn w:val="Lentelsturinys"/>
    <w:rsid w:val="002556E8"/>
    <w:pPr>
      <w:jc w:val="center"/>
    </w:pPr>
    <w:rPr>
      <w:b/>
      <w:bCs/>
    </w:rPr>
  </w:style>
  <w:style w:type="paragraph" w:customStyle="1" w:styleId="Kadroturinys">
    <w:name w:val="Kadro turinys"/>
    <w:basedOn w:val="Tekstas"/>
    <w:rsid w:val="002556E8"/>
  </w:style>
  <w:style w:type="paragraph" w:customStyle="1" w:styleId="Rodykl">
    <w:name w:val="Rodyklė"/>
    <w:basedOn w:val="Normal"/>
    <w:rsid w:val="002556E8"/>
    <w:pPr>
      <w:suppressLineNumbers/>
    </w:pPr>
    <w:rPr>
      <w:rFonts w:cs="Tahoma"/>
    </w:rPr>
  </w:style>
  <w:style w:type="paragraph" w:styleId="Header">
    <w:name w:val="header"/>
    <w:aliases w:val="Blanko antraste,HEADER_EN,Intestazione.int.intestazione,Intestazione.int,HEADER_EN Char Char"/>
    <w:basedOn w:val="Normal"/>
    <w:link w:val="HeaderChar"/>
    <w:uiPriority w:val="99"/>
    <w:rsid w:val="002556E8"/>
    <w:pPr>
      <w:tabs>
        <w:tab w:val="center" w:pos="4153"/>
        <w:tab w:val="right" w:pos="8306"/>
      </w:tabs>
      <w:suppressAutoHyphens w:val="0"/>
    </w:pPr>
  </w:style>
  <w:style w:type="character" w:customStyle="1" w:styleId="HeaderChar">
    <w:name w:val="Header Char"/>
    <w:aliases w:val="Blanko antraste Char,HEADER_EN Char,Intestazione.int.intestazione Char,Intestazione.int Char,HEADER_EN Char Char Char"/>
    <w:link w:val="Header"/>
    <w:uiPriority w:val="99"/>
    <w:rsid w:val="005830F7"/>
    <w:rPr>
      <w:sz w:val="24"/>
      <w:lang w:val="en-GB" w:eastAsia="ar-SA"/>
    </w:rPr>
  </w:style>
  <w:style w:type="paragraph" w:customStyle="1" w:styleId="NormalWeb2">
    <w:name w:val="Normal (Web)2"/>
    <w:basedOn w:val="Normal"/>
    <w:rsid w:val="002556E8"/>
    <w:pPr>
      <w:overflowPunct/>
      <w:autoSpaceDE/>
      <w:spacing w:before="280"/>
      <w:textAlignment w:val="auto"/>
    </w:pPr>
    <w:rPr>
      <w:i/>
      <w:iCs/>
      <w:szCs w:val="24"/>
    </w:rPr>
  </w:style>
  <w:style w:type="paragraph" w:customStyle="1" w:styleId="NormalWeb1">
    <w:name w:val="Normal (Web)1"/>
    <w:basedOn w:val="Normal"/>
    <w:rsid w:val="002556E8"/>
    <w:pPr>
      <w:overflowPunct/>
      <w:autoSpaceDE/>
      <w:spacing w:before="280"/>
      <w:textAlignment w:val="auto"/>
    </w:pPr>
    <w:rPr>
      <w:szCs w:val="24"/>
    </w:rPr>
  </w:style>
  <w:style w:type="paragraph" w:customStyle="1" w:styleId="Framecontents">
    <w:name w:val="Frame contents"/>
    <w:basedOn w:val="BodyText"/>
    <w:rsid w:val="002556E8"/>
  </w:style>
  <w:style w:type="paragraph" w:customStyle="1" w:styleId="TableContents">
    <w:name w:val="Table Contents"/>
    <w:basedOn w:val="Normal"/>
    <w:rsid w:val="002556E8"/>
    <w:pPr>
      <w:suppressLineNumbers/>
    </w:pPr>
  </w:style>
  <w:style w:type="paragraph" w:customStyle="1" w:styleId="TableHeading">
    <w:name w:val="Table Heading"/>
    <w:basedOn w:val="TableContents"/>
    <w:rsid w:val="002556E8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rsid w:val="002556E8"/>
    <w:pPr>
      <w:suppressAutoHyphens w:val="0"/>
      <w:overflowPunct/>
      <w:autoSpaceDE/>
      <w:spacing w:before="100" w:after="100"/>
      <w:textAlignment w:val="auto"/>
    </w:pPr>
    <w:rPr>
      <w:szCs w:val="24"/>
      <w:lang w:val="en-US"/>
    </w:rPr>
  </w:style>
  <w:style w:type="paragraph" w:customStyle="1" w:styleId="Text">
    <w:name w:val="Text"/>
    <w:basedOn w:val="Normal"/>
    <w:rsid w:val="002556E8"/>
    <w:pPr>
      <w:spacing w:before="240"/>
      <w:jc w:val="center"/>
    </w:pPr>
    <w:rPr>
      <w:smallCaps/>
    </w:rPr>
  </w:style>
  <w:style w:type="character" w:customStyle="1" w:styleId="apple-style-span">
    <w:name w:val="apple-style-span"/>
    <w:basedOn w:val="DefaultParagraphFont"/>
    <w:rsid w:val="00082484"/>
  </w:style>
  <w:style w:type="character" w:customStyle="1" w:styleId="apple-converted-space">
    <w:name w:val="apple-converted-space"/>
    <w:basedOn w:val="DefaultParagraphFont"/>
    <w:rsid w:val="00082484"/>
  </w:style>
  <w:style w:type="paragraph" w:styleId="BodyText2">
    <w:name w:val="Body Text 2"/>
    <w:basedOn w:val="Normal"/>
    <w:link w:val="BodyText2Char"/>
    <w:unhideWhenUsed/>
    <w:rsid w:val="00FA5173"/>
    <w:pPr>
      <w:spacing w:after="120" w:line="480" w:lineRule="auto"/>
    </w:pPr>
  </w:style>
  <w:style w:type="character" w:customStyle="1" w:styleId="BodyText2Char">
    <w:name w:val="Body Text 2 Char"/>
    <w:link w:val="BodyText2"/>
    <w:rsid w:val="00FA5173"/>
    <w:rPr>
      <w:sz w:val="24"/>
      <w:lang w:val="en-GB" w:eastAsia="ar-SA"/>
    </w:rPr>
  </w:style>
  <w:style w:type="paragraph" w:customStyle="1" w:styleId="Lentele">
    <w:name w:val="Lentele"/>
    <w:basedOn w:val="Heading4"/>
    <w:rsid w:val="00215F41"/>
    <w:pPr>
      <w:suppressAutoHyphens w:val="0"/>
      <w:overflowPunct/>
      <w:autoSpaceDE/>
      <w:spacing w:before="60"/>
      <w:ind w:firstLine="720"/>
      <w:textAlignment w:val="auto"/>
    </w:pPr>
    <w:rPr>
      <w:rFonts w:ascii="Times New Roman" w:hAnsi="Times New Roman"/>
      <w:b w:val="0"/>
      <w:bCs w:val="0"/>
      <w:i/>
      <w:iCs/>
      <w:sz w:val="20"/>
      <w:szCs w:val="20"/>
      <w:lang w:eastAsia="en-US"/>
    </w:rPr>
  </w:style>
  <w:style w:type="paragraph" w:styleId="BodyTextFirstIndent">
    <w:name w:val="Body Text First Indent"/>
    <w:basedOn w:val="BodyText"/>
    <w:link w:val="BodyTextFirstIndentChar"/>
    <w:rsid w:val="00492AF1"/>
    <w:pPr>
      <w:suppressAutoHyphens w:val="0"/>
      <w:overflowPunct/>
      <w:autoSpaceDE/>
      <w:ind w:firstLine="210"/>
      <w:textAlignment w:val="auto"/>
    </w:pPr>
    <w:rPr>
      <w:szCs w:val="24"/>
      <w:lang w:val="en-US" w:eastAsia="en-US"/>
    </w:rPr>
  </w:style>
  <w:style w:type="character" w:customStyle="1" w:styleId="BodyTextFirstIndentChar">
    <w:name w:val="Body Text First Indent Char"/>
    <w:link w:val="BodyTextFirstIndent"/>
    <w:rsid w:val="00492AF1"/>
    <w:rPr>
      <w:sz w:val="24"/>
      <w:lang w:val="en-GB" w:eastAsia="ar-SA"/>
    </w:rPr>
  </w:style>
  <w:style w:type="paragraph" w:styleId="List2">
    <w:name w:val="List 2"/>
    <w:basedOn w:val="Normal"/>
    <w:uiPriority w:val="99"/>
    <w:semiHidden/>
    <w:unhideWhenUsed/>
    <w:rsid w:val="003179EC"/>
    <w:pPr>
      <w:ind w:left="566" w:hanging="283"/>
      <w:contextualSpacing/>
    </w:pPr>
  </w:style>
  <w:style w:type="paragraph" w:styleId="BodyText3">
    <w:name w:val="Body Text 3"/>
    <w:basedOn w:val="Normal"/>
    <w:link w:val="BodyText3Char"/>
    <w:unhideWhenUsed/>
    <w:rsid w:val="005830F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830F7"/>
    <w:rPr>
      <w:sz w:val="16"/>
      <w:szCs w:val="16"/>
      <w:lang w:val="en-GB" w:eastAsia="ar-SA"/>
    </w:rPr>
  </w:style>
  <w:style w:type="paragraph" w:styleId="BodyTextIndent">
    <w:name w:val="Body Text Indent"/>
    <w:basedOn w:val="Normal"/>
    <w:link w:val="BodyTextIndentChar"/>
    <w:unhideWhenUsed/>
    <w:rsid w:val="005830F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830F7"/>
    <w:rPr>
      <w:sz w:val="24"/>
      <w:lang w:val="en-GB" w:eastAsia="ar-SA"/>
    </w:rPr>
  </w:style>
  <w:style w:type="paragraph" w:styleId="BodyTextIndent3">
    <w:name w:val="Body Text Indent 3"/>
    <w:basedOn w:val="Normal"/>
    <w:link w:val="BodyTextIndent3Char"/>
    <w:unhideWhenUsed/>
    <w:rsid w:val="005830F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830F7"/>
    <w:rPr>
      <w:sz w:val="16"/>
      <w:szCs w:val="16"/>
      <w:lang w:val="en-GB" w:eastAsia="ar-SA"/>
    </w:rPr>
  </w:style>
  <w:style w:type="character" w:customStyle="1" w:styleId="WW8Num1z1">
    <w:name w:val="WW8Num1z1"/>
    <w:rsid w:val="005830F7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5830F7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5830F7"/>
    <w:rPr>
      <w:rFonts w:ascii="Wingdings" w:hAnsi="Wingdings" w:cs="StarSymbol"/>
      <w:sz w:val="18"/>
      <w:szCs w:val="18"/>
    </w:rPr>
  </w:style>
  <w:style w:type="character" w:customStyle="1" w:styleId="WW8Num5z1">
    <w:name w:val="WW8Num5z1"/>
    <w:rsid w:val="005830F7"/>
    <w:rPr>
      <w:rFonts w:ascii="Wingdings 2" w:hAnsi="Wingdings 2" w:cs="StarSymbol"/>
      <w:sz w:val="18"/>
      <w:szCs w:val="18"/>
    </w:rPr>
  </w:style>
  <w:style w:type="character" w:customStyle="1" w:styleId="WW8Num5z2">
    <w:name w:val="WW8Num5z2"/>
    <w:rsid w:val="005830F7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sid w:val="005830F7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sid w:val="005830F7"/>
    <w:rPr>
      <w:rFonts w:ascii="StarSymbol" w:hAnsi="StarSymbol" w:cs="StarSymbol"/>
      <w:sz w:val="18"/>
      <w:szCs w:val="18"/>
    </w:rPr>
  </w:style>
  <w:style w:type="character" w:customStyle="1" w:styleId="WW8Num7z0">
    <w:name w:val="WW8Num7z0"/>
    <w:rsid w:val="005830F7"/>
    <w:rPr>
      <w:rFonts w:ascii="Wingdings" w:hAnsi="Wingdings"/>
      <w:b/>
      <w:bCs/>
    </w:rPr>
  </w:style>
  <w:style w:type="character" w:customStyle="1" w:styleId="WW8Num7z1">
    <w:name w:val="WW8Num7z1"/>
    <w:rsid w:val="005830F7"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rsid w:val="005830F7"/>
    <w:rPr>
      <w:rFonts w:ascii="StarSymbol" w:hAnsi="StarSymbol" w:cs="StarSymbol"/>
      <w:sz w:val="18"/>
      <w:szCs w:val="18"/>
    </w:rPr>
  </w:style>
  <w:style w:type="character" w:customStyle="1" w:styleId="WW8Num8z0">
    <w:name w:val="WW8Num8z0"/>
    <w:rsid w:val="005830F7"/>
    <w:rPr>
      <w:rFonts w:ascii="Wingdings" w:hAnsi="Wingdings" w:cs="StarSymbol"/>
      <w:sz w:val="18"/>
      <w:szCs w:val="18"/>
    </w:rPr>
  </w:style>
  <w:style w:type="character" w:customStyle="1" w:styleId="WW8Num8z1">
    <w:name w:val="WW8Num8z1"/>
    <w:rsid w:val="005830F7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sid w:val="005830F7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sid w:val="005830F7"/>
    <w:rPr>
      <w:rFonts w:ascii="Symbol" w:hAnsi="Symbol"/>
      <w:sz w:val="20"/>
    </w:rPr>
  </w:style>
  <w:style w:type="character" w:customStyle="1" w:styleId="WW8Num9z1">
    <w:name w:val="WW8Num9z1"/>
    <w:rsid w:val="005830F7"/>
    <w:rPr>
      <w:rFonts w:ascii="Courier New" w:hAnsi="Courier New"/>
      <w:sz w:val="20"/>
    </w:rPr>
  </w:style>
  <w:style w:type="character" w:customStyle="1" w:styleId="WW8Num9z2">
    <w:name w:val="WW8Num9z2"/>
    <w:rsid w:val="005830F7"/>
    <w:rPr>
      <w:rFonts w:ascii="Wingdings" w:hAnsi="Wingdings"/>
      <w:sz w:val="20"/>
    </w:rPr>
  </w:style>
  <w:style w:type="character" w:customStyle="1" w:styleId="WW8Num10z0">
    <w:name w:val="WW8Num10z0"/>
    <w:rsid w:val="005830F7"/>
    <w:rPr>
      <w:rFonts w:ascii="Symbol" w:hAnsi="Symbol"/>
    </w:rPr>
  </w:style>
  <w:style w:type="character" w:customStyle="1" w:styleId="WW8Num10z1">
    <w:name w:val="WW8Num10z1"/>
    <w:rsid w:val="005830F7"/>
    <w:rPr>
      <w:rFonts w:ascii="Courier New" w:hAnsi="Courier New" w:cs="Courier New"/>
    </w:rPr>
  </w:style>
  <w:style w:type="character" w:customStyle="1" w:styleId="WW8Num10z2">
    <w:name w:val="WW8Num10z2"/>
    <w:rsid w:val="005830F7"/>
    <w:rPr>
      <w:rFonts w:ascii="Wingdings" w:hAnsi="Wingdings"/>
    </w:rPr>
  </w:style>
  <w:style w:type="character" w:customStyle="1" w:styleId="WW8Num11z0">
    <w:name w:val="WW8Num11z0"/>
    <w:rsid w:val="005830F7"/>
    <w:rPr>
      <w:rFonts w:ascii="Wingdings" w:hAnsi="Wingdings" w:cs="StarSymbol"/>
      <w:sz w:val="18"/>
      <w:szCs w:val="18"/>
    </w:rPr>
  </w:style>
  <w:style w:type="character" w:customStyle="1" w:styleId="WW8Num11z1">
    <w:name w:val="WW8Num11z1"/>
    <w:rsid w:val="005830F7"/>
    <w:rPr>
      <w:rFonts w:ascii="Wingdings 2" w:hAnsi="Wingdings 2" w:cs="StarSymbol"/>
      <w:sz w:val="18"/>
      <w:szCs w:val="18"/>
    </w:rPr>
  </w:style>
  <w:style w:type="character" w:customStyle="1" w:styleId="WW8Num11z2">
    <w:name w:val="WW8Num11z2"/>
    <w:rsid w:val="005830F7"/>
    <w:rPr>
      <w:rFonts w:ascii="StarSymbol" w:hAnsi="StarSymbol" w:cs="StarSymbol"/>
      <w:sz w:val="18"/>
      <w:szCs w:val="18"/>
    </w:rPr>
  </w:style>
  <w:style w:type="character" w:customStyle="1" w:styleId="WW8Num12z0">
    <w:name w:val="WW8Num12z0"/>
    <w:rsid w:val="005830F7"/>
    <w:rPr>
      <w:rFonts w:ascii="Wingdings" w:hAnsi="Wingdings"/>
      <w:sz w:val="16"/>
    </w:rPr>
  </w:style>
  <w:style w:type="character" w:customStyle="1" w:styleId="WW8Num12z1">
    <w:name w:val="WW8Num12z1"/>
    <w:rsid w:val="005830F7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5830F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830F7"/>
    <w:rPr>
      <w:b/>
      <w:sz w:val="24"/>
    </w:rPr>
  </w:style>
  <w:style w:type="character" w:customStyle="1" w:styleId="WW8Num13z1">
    <w:name w:val="WW8Num13z1"/>
    <w:rsid w:val="005830F7"/>
    <w:rPr>
      <w:rFonts w:ascii="Courier New" w:hAnsi="Courier New"/>
      <w:sz w:val="20"/>
    </w:rPr>
  </w:style>
  <w:style w:type="character" w:customStyle="1" w:styleId="WW8Num13z2">
    <w:name w:val="WW8Num13z2"/>
    <w:rsid w:val="005830F7"/>
    <w:rPr>
      <w:rFonts w:ascii="Wingdings" w:hAnsi="Wingdings"/>
      <w:sz w:val="20"/>
    </w:rPr>
  </w:style>
  <w:style w:type="character" w:customStyle="1" w:styleId="WW8Num14z0">
    <w:name w:val="WW8Num14z0"/>
    <w:rsid w:val="005830F7"/>
    <w:rPr>
      <w:rFonts w:ascii="Symbol" w:hAnsi="Symbol"/>
      <w:sz w:val="20"/>
    </w:rPr>
  </w:style>
  <w:style w:type="character" w:customStyle="1" w:styleId="WW8Num14z1">
    <w:name w:val="WW8Num14z1"/>
    <w:rsid w:val="005830F7"/>
    <w:rPr>
      <w:rFonts w:ascii="Courier New" w:hAnsi="Courier New"/>
      <w:sz w:val="20"/>
    </w:rPr>
  </w:style>
  <w:style w:type="character" w:customStyle="1" w:styleId="WW8Num14z2">
    <w:name w:val="WW8Num14z2"/>
    <w:rsid w:val="005830F7"/>
    <w:rPr>
      <w:rFonts w:ascii="Wingdings" w:hAnsi="Wingdings"/>
      <w:sz w:val="20"/>
    </w:rPr>
  </w:style>
  <w:style w:type="character" w:customStyle="1" w:styleId="WW8Num15z0">
    <w:name w:val="WW8Num15z0"/>
    <w:rsid w:val="005830F7"/>
    <w:rPr>
      <w:rFonts w:ascii="Symbol" w:hAnsi="Symbol"/>
      <w:sz w:val="20"/>
    </w:rPr>
  </w:style>
  <w:style w:type="character" w:customStyle="1" w:styleId="WW8Num15z1">
    <w:name w:val="WW8Num15z1"/>
    <w:rsid w:val="005830F7"/>
    <w:rPr>
      <w:rFonts w:ascii="Courier New" w:hAnsi="Courier New"/>
      <w:sz w:val="20"/>
    </w:rPr>
  </w:style>
  <w:style w:type="character" w:customStyle="1" w:styleId="WW8Num15z2">
    <w:name w:val="WW8Num15z2"/>
    <w:rsid w:val="005830F7"/>
    <w:rPr>
      <w:rFonts w:ascii="Wingdings" w:hAnsi="Wingdings"/>
      <w:sz w:val="20"/>
    </w:rPr>
  </w:style>
  <w:style w:type="character" w:customStyle="1" w:styleId="WW8Num17z0">
    <w:name w:val="WW8Num17z0"/>
    <w:rsid w:val="005830F7"/>
    <w:rPr>
      <w:rFonts w:ascii="Symbol" w:hAnsi="Symbol" w:cs="Symbol"/>
    </w:rPr>
  </w:style>
  <w:style w:type="character" w:customStyle="1" w:styleId="WW8Num17z1">
    <w:name w:val="WW8Num17z1"/>
    <w:rsid w:val="005830F7"/>
    <w:rPr>
      <w:rFonts w:ascii="Courier New" w:hAnsi="Courier New" w:cs="Courier New"/>
    </w:rPr>
  </w:style>
  <w:style w:type="character" w:customStyle="1" w:styleId="WW8Num17z2">
    <w:name w:val="WW8Num17z2"/>
    <w:rsid w:val="005830F7"/>
    <w:rPr>
      <w:rFonts w:ascii="Wingdings" w:hAnsi="Wingdings" w:cs="Wingdings"/>
    </w:rPr>
  </w:style>
  <w:style w:type="character" w:customStyle="1" w:styleId="WW8Num18z0">
    <w:name w:val="WW8Num18z0"/>
    <w:rsid w:val="005830F7"/>
    <w:rPr>
      <w:rFonts w:ascii="Symbol" w:eastAsia="Times New Roman" w:hAnsi="Symbol" w:cs="Times New Roman"/>
    </w:rPr>
  </w:style>
  <w:style w:type="character" w:customStyle="1" w:styleId="WW8Num18z1">
    <w:name w:val="WW8Num18z1"/>
    <w:rsid w:val="005830F7"/>
    <w:rPr>
      <w:rFonts w:ascii="Courier New" w:hAnsi="Courier New"/>
    </w:rPr>
  </w:style>
  <w:style w:type="character" w:customStyle="1" w:styleId="WW8Num18z2">
    <w:name w:val="WW8Num18z2"/>
    <w:rsid w:val="005830F7"/>
    <w:rPr>
      <w:rFonts w:ascii="Wingdings" w:hAnsi="Wingdings"/>
    </w:rPr>
  </w:style>
  <w:style w:type="character" w:customStyle="1" w:styleId="WW8Num18z3">
    <w:name w:val="WW8Num18z3"/>
    <w:rsid w:val="005830F7"/>
    <w:rPr>
      <w:rFonts w:ascii="Symbol" w:hAnsi="Symbol"/>
    </w:rPr>
  </w:style>
  <w:style w:type="character" w:customStyle="1" w:styleId="WW8Num20z0">
    <w:name w:val="WW8Num20z0"/>
    <w:rsid w:val="005830F7"/>
    <w:rPr>
      <w:rFonts w:ascii="Wingdings" w:hAnsi="Wingdings"/>
      <w:sz w:val="16"/>
    </w:rPr>
  </w:style>
  <w:style w:type="character" w:customStyle="1" w:styleId="WW8Num31z0">
    <w:name w:val="WW8Num31z0"/>
    <w:rsid w:val="005830F7"/>
    <w:rPr>
      <w:rFonts w:ascii="Symbol" w:hAnsi="Symbol"/>
    </w:rPr>
  </w:style>
  <w:style w:type="character" w:customStyle="1" w:styleId="WW8Num31z1">
    <w:name w:val="WW8Num31z1"/>
    <w:rsid w:val="005830F7"/>
    <w:rPr>
      <w:rFonts w:ascii="Courier New" w:hAnsi="Courier New" w:cs="Courier New"/>
    </w:rPr>
  </w:style>
  <w:style w:type="character" w:customStyle="1" w:styleId="WW8Num31z2">
    <w:name w:val="WW8Num31z2"/>
    <w:rsid w:val="005830F7"/>
    <w:rPr>
      <w:rFonts w:ascii="Wingdings" w:hAnsi="Wingdings"/>
    </w:rPr>
  </w:style>
  <w:style w:type="character" w:customStyle="1" w:styleId="WW8Num35z0">
    <w:name w:val="WW8Num35z0"/>
    <w:rsid w:val="005830F7"/>
    <w:rPr>
      <w:b/>
      <w:sz w:val="24"/>
    </w:rPr>
  </w:style>
  <w:style w:type="character" w:customStyle="1" w:styleId="WW8Num36z0">
    <w:name w:val="WW8Num36z0"/>
    <w:rsid w:val="005830F7"/>
    <w:rPr>
      <w:rFonts w:ascii="Symbol" w:hAnsi="Symbol" w:cs="Symbol"/>
    </w:rPr>
  </w:style>
  <w:style w:type="character" w:customStyle="1" w:styleId="WW8Num36z1">
    <w:name w:val="WW8Num36z1"/>
    <w:rsid w:val="005830F7"/>
    <w:rPr>
      <w:rFonts w:ascii="Courier New" w:hAnsi="Courier New" w:cs="Courier New"/>
    </w:rPr>
  </w:style>
  <w:style w:type="character" w:customStyle="1" w:styleId="WW8Num36z2">
    <w:name w:val="WW8Num36z2"/>
    <w:rsid w:val="005830F7"/>
    <w:rPr>
      <w:rFonts w:ascii="Wingdings" w:hAnsi="Wingdings" w:cs="Wingdings"/>
    </w:rPr>
  </w:style>
  <w:style w:type="character" w:customStyle="1" w:styleId="WW8Num40z0">
    <w:name w:val="WW8Num40z0"/>
    <w:rsid w:val="005830F7"/>
    <w:rPr>
      <w:sz w:val="20"/>
      <w:szCs w:val="20"/>
    </w:rPr>
  </w:style>
  <w:style w:type="character" w:customStyle="1" w:styleId="WW8Num44z1">
    <w:name w:val="WW8Num44z1"/>
    <w:rsid w:val="005830F7"/>
    <w:rPr>
      <w:rFonts w:ascii="Courier New" w:hAnsi="Courier New"/>
      <w:sz w:val="20"/>
    </w:rPr>
  </w:style>
  <w:style w:type="character" w:customStyle="1" w:styleId="WW8Num45z1">
    <w:name w:val="WW8Num45z1"/>
    <w:rsid w:val="005830F7"/>
    <w:rPr>
      <w:sz w:val="20"/>
      <w:szCs w:val="20"/>
    </w:rPr>
  </w:style>
  <w:style w:type="character" w:customStyle="1" w:styleId="WW8Num51z0">
    <w:name w:val="WW8Num51z0"/>
    <w:rsid w:val="005830F7"/>
    <w:rPr>
      <w:rFonts w:ascii="Wingdings" w:hAnsi="Wingdings"/>
      <w:sz w:val="16"/>
    </w:rPr>
  </w:style>
  <w:style w:type="character" w:customStyle="1" w:styleId="WW8Num53z0">
    <w:name w:val="WW8Num53z0"/>
    <w:rsid w:val="005830F7"/>
    <w:rPr>
      <w:b/>
      <w:sz w:val="24"/>
    </w:rPr>
  </w:style>
  <w:style w:type="character" w:customStyle="1" w:styleId="WW8Num56z0">
    <w:name w:val="WW8Num56z0"/>
    <w:rsid w:val="005830F7"/>
    <w:rPr>
      <w:rFonts w:ascii="Symbol" w:eastAsia="Times New Roman" w:hAnsi="Symbol" w:cs="Times New Roman"/>
    </w:rPr>
  </w:style>
  <w:style w:type="character" w:customStyle="1" w:styleId="WW8Num56z1">
    <w:name w:val="WW8Num56z1"/>
    <w:rsid w:val="005830F7"/>
    <w:rPr>
      <w:rFonts w:ascii="Courier New" w:hAnsi="Courier New"/>
    </w:rPr>
  </w:style>
  <w:style w:type="character" w:customStyle="1" w:styleId="WW8Num56z2">
    <w:name w:val="WW8Num56z2"/>
    <w:rsid w:val="005830F7"/>
    <w:rPr>
      <w:rFonts w:ascii="Wingdings" w:hAnsi="Wingdings"/>
    </w:rPr>
  </w:style>
  <w:style w:type="character" w:customStyle="1" w:styleId="WW8Num56z3">
    <w:name w:val="WW8Num56z3"/>
    <w:rsid w:val="005830F7"/>
    <w:rPr>
      <w:rFonts w:ascii="Symbol" w:hAnsi="Symbol"/>
    </w:rPr>
  </w:style>
  <w:style w:type="character" w:customStyle="1" w:styleId="WW8Num58z0">
    <w:name w:val="WW8Num58z0"/>
    <w:rsid w:val="005830F7"/>
    <w:rPr>
      <w:rFonts w:ascii="Wingdings" w:hAnsi="Wingdings"/>
      <w:sz w:val="16"/>
    </w:rPr>
  </w:style>
  <w:style w:type="character" w:customStyle="1" w:styleId="WW8Num59z0">
    <w:name w:val="WW8Num59z0"/>
    <w:rsid w:val="005830F7"/>
    <w:rPr>
      <w:rFonts w:ascii="Symbol" w:hAnsi="Symbol" w:cs="Symbol"/>
    </w:rPr>
  </w:style>
  <w:style w:type="character" w:customStyle="1" w:styleId="WW8Num59z1">
    <w:name w:val="WW8Num59z1"/>
    <w:rsid w:val="005830F7"/>
    <w:rPr>
      <w:rFonts w:ascii="Courier New" w:hAnsi="Courier New" w:cs="Courier New"/>
    </w:rPr>
  </w:style>
  <w:style w:type="character" w:customStyle="1" w:styleId="WW8Num59z2">
    <w:name w:val="WW8Num59z2"/>
    <w:rsid w:val="005830F7"/>
    <w:rPr>
      <w:rFonts w:ascii="Wingdings" w:hAnsi="Wingdings" w:cs="Wingdings"/>
    </w:rPr>
  </w:style>
  <w:style w:type="character" w:customStyle="1" w:styleId="WW8Num64z0">
    <w:name w:val="WW8Num64z0"/>
    <w:rsid w:val="005830F7"/>
    <w:rPr>
      <w:rFonts w:ascii="Wingdings" w:hAnsi="Wingdings"/>
      <w:sz w:val="16"/>
    </w:rPr>
  </w:style>
  <w:style w:type="character" w:customStyle="1" w:styleId="WW8Num68z0">
    <w:name w:val="WW8Num68z0"/>
    <w:rsid w:val="005830F7"/>
    <w:rPr>
      <w:rFonts w:ascii="Symbol" w:hAnsi="Symbol" w:cs="Symbol"/>
    </w:rPr>
  </w:style>
  <w:style w:type="character" w:customStyle="1" w:styleId="WW8Num68z1">
    <w:name w:val="WW8Num68z1"/>
    <w:rsid w:val="005830F7"/>
    <w:rPr>
      <w:rFonts w:ascii="Times New Roman" w:eastAsia="Times New Roman" w:hAnsi="Times New Roman"/>
    </w:rPr>
  </w:style>
  <w:style w:type="character" w:customStyle="1" w:styleId="WW8Num68z2">
    <w:name w:val="WW8Num68z2"/>
    <w:rsid w:val="005830F7"/>
    <w:rPr>
      <w:rFonts w:ascii="Wingdings" w:hAnsi="Wingdings" w:cs="Wingdings"/>
    </w:rPr>
  </w:style>
  <w:style w:type="character" w:customStyle="1" w:styleId="WW8Num68z4">
    <w:name w:val="WW8Num68z4"/>
    <w:rsid w:val="005830F7"/>
    <w:rPr>
      <w:rFonts w:ascii="Courier New" w:hAnsi="Courier New" w:cs="Courier New"/>
    </w:rPr>
  </w:style>
  <w:style w:type="character" w:customStyle="1" w:styleId="WW8Num76z0">
    <w:name w:val="WW8Num76z0"/>
    <w:rsid w:val="005830F7"/>
    <w:rPr>
      <w:rFonts w:ascii="Wingdings" w:hAnsi="Wingdings"/>
      <w:sz w:val="16"/>
    </w:rPr>
  </w:style>
  <w:style w:type="character" w:customStyle="1" w:styleId="WW8Num80z0">
    <w:name w:val="WW8Num80z0"/>
    <w:rsid w:val="005830F7"/>
    <w:rPr>
      <w:rFonts w:ascii="Symbol" w:hAnsi="Symbol"/>
    </w:rPr>
  </w:style>
  <w:style w:type="character" w:customStyle="1" w:styleId="WW8Num83z0">
    <w:name w:val="WW8Num83z0"/>
    <w:rsid w:val="005830F7"/>
    <w:rPr>
      <w:rFonts w:ascii="Wingdings" w:hAnsi="Wingdings"/>
      <w:sz w:val="16"/>
    </w:rPr>
  </w:style>
  <w:style w:type="character" w:customStyle="1" w:styleId="WW8Num85z0">
    <w:name w:val="WW8Num85z0"/>
    <w:rsid w:val="005830F7"/>
    <w:rPr>
      <w:rFonts w:ascii="Symbol" w:hAnsi="Symbol"/>
    </w:rPr>
  </w:style>
  <w:style w:type="character" w:customStyle="1" w:styleId="WW8Num87z0">
    <w:name w:val="WW8Num87z0"/>
    <w:rsid w:val="005830F7"/>
    <w:rPr>
      <w:b/>
      <w:sz w:val="24"/>
    </w:rPr>
  </w:style>
  <w:style w:type="character" w:customStyle="1" w:styleId="WW8Num92z0">
    <w:name w:val="WW8Num92z0"/>
    <w:rsid w:val="005830F7"/>
    <w:rPr>
      <w:rFonts w:ascii="Wingdings" w:hAnsi="Wingdings"/>
      <w:sz w:val="16"/>
    </w:rPr>
  </w:style>
  <w:style w:type="character" w:customStyle="1" w:styleId="WW8Num93z0">
    <w:name w:val="WW8Num93z0"/>
    <w:rsid w:val="005830F7"/>
    <w:rPr>
      <w:rFonts w:ascii="Symbol" w:hAnsi="Symbol"/>
      <w:sz w:val="20"/>
    </w:rPr>
  </w:style>
  <w:style w:type="character" w:customStyle="1" w:styleId="WW8Num93z1">
    <w:name w:val="WW8Num93z1"/>
    <w:rsid w:val="005830F7"/>
    <w:rPr>
      <w:rFonts w:ascii="Courier New" w:hAnsi="Courier New"/>
      <w:sz w:val="20"/>
    </w:rPr>
  </w:style>
  <w:style w:type="character" w:customStyle="1" w:styleId="WW8Num93z2">
    <w:name w:val="WW8Num93z2"/>
    <w:rsid w:val="005830F7"/>
    <w:rPr>
      <w:rFonts w:ascii="Wingdings" w:hAnsi="Wingdings"/>
      <w:sz w:val="20"/>
    </w:rPr>
  </w:style>
  <w:style w:type="character" w:customStyle="1" w:styleId="WW8Num95z0">
    <w:name w:val="WW8Num95z0"/>
    <w:rsid w:val="005830F7"/>
    <w:rPr>
      <w:rFonts w:ascii="Symbol" w:eastAsia="Times New Roman" w:hAnsi="Symbol" w:cs="Times New Roman"/>
      <w:b/>
    </w:rPr>
  </w:style>
  <w:style w:type="character" w:customStyle="1" w:styleId="WW8Num95z1">
    <w:name w:val="WW8Num95z1"/>
    <w:rsid w:val="005830F7"/>
    <w:rPr>
      <w:rFonts w:ascii="Courier New" w:hAnsi="Courier New"/>
    </w:rPr>
  </w:style>
  <w:style w:type="character" w:customStyle="1" w:styleId="WW8Num95z2">
    <w:name w:val="WW8Num95z2"/>
    <w:rsid w:val="005830F7"/>
    <w:rPr>
      <w:rFonts w:ascii="Wingdings" w:hAnsi="Wingdings"/>
    </w:rPr>
  </w:style>
  <w:style w:type="character" w:customStyle="1" w:styleId="WW8Num95z3">
    <w:name w:val="WW8Num95z3"/>
    <w:rsid w:val="005830F7"/>
    <w:rPr>
      <w:rFonts w:ascii="Symbol" w:hAnsi="Symbol"/>
    </w:rPr>
  </w:style>
  <w:style w:type="character" w:customStyle="1" w:styleId="WW8Num99z0">
    <w:name w:val="WW8Num99z0"/>
    <w:rsid w:val="005830F7"/>
    <w:rPr>
      <w:rFonts w:ascii="Symbol" w:hAnsi="Symbol"/>
      <w:sz w:val="20"/>
    </w:rPr>
  </w:style>
  <w:style w:type="character" w:customStyle="1" w:styleId="WW8Num99z1">
    <w:name w:val="WW8Num99z1"/>
    <w:rsid w:val="005830F7"/>
    <w:rPr>
      <w:rFonts w:ascii="Courier New" w:hAnsi="Courier New"/>
      <w:sz w:val="20"/>
    </w:rPr>
  </w:style>
  <w:style w:type="character" w:customStyle="1" w:styleId="WW8Num99z2">
    <w:name w:val="WW8Num99z2"/>
    <w:rsid w:val="005830F7"/>
    <w:rPr>
      <w:rFonts w:ascii="Wingdings" w:hAnsi="Wingdings"/>
      <w:sz w:val="20"/>
    </w:rPr>
  </w:style>
  <w:style w:type="character" w:customStyle="1" w:styleId="WW8Num100z0">
    <w:name w:val="WW8Num100z0"/>
    <w:rsid w:val="005830F7"/>
    <w:rPr>
      <w:rFonts w:ascii="Wingdings" w:hAnsi="Wingdings"/>
      <w:sz w:val="16"/>
    </w:rPr>
  </w:style>
  <w:style w:type="character" w:customStyle="1" w:styleId="WW8Num101z0">
    <w:name w:val="WW8Num101z0"/>
    <w:rsid w:val="005830F7"/>
    <w:rPr>
      <w:sz w:val="24"/>
    </w:rPr>
  </w:style>
  <w:style w:type="character" w:customStyle="1" w:styleId="WW8Num107z0">
    <w:name w:val="WW8Num107z0"/>
    <w:rsid w:val="005830F7"/>
    <w:rPr>
      <w:rFonts w:ascii="Symbol" w:hAnsi="Symbol"/>
      <w:sz w:val="20"/>
    </w:rPr>
  </w:style>
  <w:style w:type="character" w:customStyle="1" w:styleId="WW8Num107z1">
    <w:name w:val="WW8Num107z1"/>
    <w:rsid w:val="005830F7"/>
    <w:rPr>
      <w:rFonts w:ascii="Courier New" w:hAnsi="Courier New"/>
      <w:sz w:val="20"/>
    </w:rPr>
  </w:style>
  <w:style w:type="character" w:customStyle="1" w:styleId="WW8Num107z2">
    <w:name w:val="WW8Num107z2"/>
    <w:rsid w:val="005830F7"/>
    <w:rPr>
      <w:rFonts w:ascii="Wingdings" w:hAnsi="Wingdings"/>
      <w:sz w:val="20"/>
    </w:rPr>
  </w:style>
  <w:style w:type="character" w:customStyle="1" w:styleId="WW8Num108z0">
    <w:name w:val="WW8Num108z0"/>
    <w:rsid w:val="005830F7"/>
    <w:rPr>
      <w:rFonts w:ascii="Symbol" w:hAnsi="Symbol"/>
    </w:rPr>
  </w:style>
  <w:style w:type="character" w:customStyle="1" w:styleId="WW8Num109z0">
    <w:name w:val="WW8Num109z0"/>
    <w:rsid w:val="005830F7"/>
    <w:rPr>
      <w:rFonts w:ascii="Wingdings" w:hAnsi="Wingdings"/>
      <w:sz w:val="16"/>
    </w:rPr>
  </w:style>
  <w:style w:type="character" w:customStyle="1" w:styleId="WW8Num110z0">
    <w:name w:val="WW8Num110z0"/>
    <w:rsid w:val="005830F7"/>
    <w:rPr>
      <w:rFonts w:ascii="Wingdings" w:hAnsi="Wingdings"/>
      <w:sz w:val="16"/>
    </w:rPr>
  </w:style>
  <w:style w:type="character" w:customStyle="1" w:styleId="WW8Num112z0">
    <w:name w:val="WW8Num112z0"/>
    <w:rsid w:val="005830F7"/>
    <w:rPr>
      <w:rFonts w:ascii="Symbol" w:hAnsi="Symbol"/>
    </w:rPr>
  </w:style>
  <w:style w:type="character" w:customStyle="1" w:styleId="WW8Num119z0">
    <w:name w:val="WW8Num119z0"/>
    <w:rsid w:val="005830F7"/>
    <w:rPr>
      <w:rFonts w:ascii="Wingdings" w:hAnsi="Wingdings"/>
      <w:sz w:val="16"/>
    </w:rPr>
  </w:style>
  <w:style w:type="character" w:customStyle="1" w:styleId="WW8Num120z0">
    <w:name w:val="WW8Num120z0"/>
    <w:rsid w:val="005830F7"/>
    <w:rPr>
      <w:rFonts w:ascii="Symbol" w:hAnsi="Symbol"/>
      <w:sz w:val="20"/>
    </w:rPr>
  </w:style>
  <w:style w:type="character" w:customStyle="1" w:styleId="WW8Num120z1">
    <w:name w:val="WW8Num120z1"/>
    <w:rsid w:val="005830F7"/>
    <w:rPr>
      <w:rFonts w:ascii="Courier New" w:hAnsi="Courier New"/>
      <w:sz w:val="20"/>
    </w:rPr>
  </w:style>
  <w:style w:type="character" w:customStyle="1" w:styleId="WW8Num120z2">
    <w:name w:val="WW8Num120z2"/>
    <w:rsid w:val="005830F7"/>
    <w:rPr>
      <w:rFonts w:ascii="Wingdings" w:hAnsi="Wingdings"/>
      <w:sz w:val="20"/>
    </w:rPr>
  </w:style>
  <w:style w:type="character" w:customStyle="1" w:styleId="WW8Num122z0">
    <w:name w:val="WW8Num122z0"/>
    <w:rsid w:val="005830F7"/>
    <w:rPr>
      <w:rFonts w:ascii="Symbol" w:eastAsia="Times New Roman" w:hAnsi="Symbol" w:cs="Times New Roman"/>
    </w:rPr>
  </w:style>
  <w:style w:type="character" w:customStyle="1" w:styleId="WW8Num122z1">
    <w:name w:val="WW8Num122z1"/>
    <w:rsid w:val="005830F7"/>
    <w:rPr>
      <w:rFonts w:ascii="Courier New" w:hAnsi="Courier New"/>
    </w:rPr>
  </w:style>
  <w:style w:type="character" w:customStyle="1" w:styleId="WW8Num122z2">
    <w:name w:val="WW8Num122z2"/>
    <w:rsid w:val="005830F7"/>
    <w:rPr>
      <w:rFonts w:ascii="Wingdings" w:hAnsi="Wingdings"/>
    </w:rPr>
  </w:style>
  <w:style w:type="character" w:customStyle="1" w:styleId="WW8Num122z3">
    <w:name w:val="WW8Num122z3"/>
    <w:rsid w:val="005830F7"/>
    <w:rPr>
      <w:rFonts w:ascii="Symbol" w:hAnsi="Symbol"/>
    </w:rPr>
  </w:style>
  <w:style w:type="character" w:customStyle="1" w:styleId="WW8Num128z0">
    <w:name w:val="WW8Num128z0"/>
    <w:rsid w:val="005830F7"/>
    <w:rPr>
      <w:rFonts w:ascii="Wingdings" w:hAnsi="Wingdings"/>
      <w:sz w:val="16"/>
    </w:rPr>
  </w:style>
  <w:style w:type="character" w:customStyle="1" w:styleId="WW8Num131z0">
    <w:name w:val="WW8Num131z0"/>
    <w:rsid w:val="005830F7"/>
    <w:rPr>
      <w:rFonts w:ascii="Symbol" w:hAnsi="Symbol"/>
    </w:rPr>
  </w:style>
  <w:style w:type="character" w:customStyle="1" w:styleId="WW8Num135z0">
    <w:name w:val="WW8Num135z0"/>
    <w:rsid w:val="005830F7"/>
    <w:rPr>
      <w:rFonts w:ascii="Symbol" w:eastAsia="Times New Roman" w:hAnsi="Symbol" w:cs="Times New Roman"/>
    </w:rPr>
  </w:style>
  <w:style w:type="character" w:customStyle="1" w:styleId="WW8Num135z1">
    <w:name w:val="WW8Num135z1"/>
    <w:rsid w:val="005830F7"/>
    <w:rPr>
      <w:rFonts w:ascii="Courier New" w:hAnsi="Courier New"/>
    </w:rPr>
  </w:style>
  <w:style w:type="character" w:customStyle="1" w:styleId="WW8Num135z2">
    <w:name w:val="WW8Num135z2"/>
    <w:rsid w:val="005830F7"/>
    <w:rPr>
      <w:rFonts w:ascii="Wingdings" w:hAnsi="Wingdings"/>
    </w:rPr>
  </w:style>
  <w:style w:type="character" w:customStyle="1" w:styleId="WW8Num135z3">
    <w:name w:val="WW8Num135z3"/>
    <w:rsid w:val="005830F7"/>
    <w:rPr>
      <w:rFonts w:ascii="Symbol" w:hAnsi="Symbol"/>
    </w:rPr>
  </w:style>
  <w:style w:type="character" w:customStyle="1" w:styleId="WW8Num136z0">
    <w:name w:val="WW8Num136z0"/>
    <w:rsid w:val="005830F7"/>
    <w:rPr>
      <w:rFonts w:ascii="Wingdings" w:hAnsi="Wingdings"/>
      <w:sz w:val="16"/>
    </w:rPr>
  </w:style>
  <w:style w:type="character" w:customStyle="1" w:styleId="WW8Num140z0">
    <w:name w:val="WW8Num140z0"/>
    <w:rsid w:val="005830F7"/>
    <w:rPr>
      <w:rFonts w:ascii="Symbol" w:hAnsi="Symbol"/>
    </w:rPr>
  </w:style>
  <w:style w:type="character" w:customStyle="1" w:styleId="WW8Num140z1">
    <w:name w:val="WW8Num140z1"/>
    <w:rsid w:val="005830F7"/>
    <w:rPr>
      <w:rFonts w:ascii="Courier New" w:hAnsi="Courier New"/>
    </w:rPr>
  </w:style>
  <w:style w:type="character" w:customStyle="1" w:styleId="WW8Num140z2">
    <w:name w:val="WW8Num140z2"/>
    <w:rsid w:val="005830F7"/>
    <w:rPr>
      <w:rFonts w:ascii="Wingdings" w:hAnsi="Wingdings"/>
    </w:rPr>
  </w:style>
  <w:style w:type="character" w:customStyle="1" w:styleId="WW8Num146z0">
    <w:name w:val="WW8Num146z0"/>
    <w:rsid w:val="005830F7"/>
    <w:rPr>
      <w:rFonts w:ascii="Symbol" w:hAnsi="Symbol"/>
    </w:rPr>
  </w:style>
  <w:style w:type="character" w:customStyle="1" w:styleId="WW8Num148z0">
    <w:name w:val="WW8Num148z0"/>
    <w:rsid w:val="005830F7"/>
    <w:rPr>
      <w:rFonts w:ascii="Wingdings" w:hAnsi="Wingdings"/>
      <w:sz w:val="16"/>
    </w:rPr>
  </w:style>
  <w:style w:type="character" w:customStyle="1" w:styleId="WW8Num150z0">
    <w:name w:val="WW8Num150z0"/>
    <w:rsid w:val="005830F7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5830F7"/>
    <w:rPr>
      <w:sz w:val="22"/>
    </w:rPr>
  </w:style>
  <w:style w:type="character" w:styleId="Strong">
    <w:name w:val="Strong"/>
    <w:qFormat/>
    <w:rsid w:val="005830F7"/>
    <w:rPr>
      <w:b/>
      <w:bCs/>
    </w:rPr>
  </w:style>
  <w:style w:type="character" w:customStyle="1" w:styleId="Bullets">
    <w:name w:val="Bullets"/>
    <w:rsid w:val="005830F7"/>
    <w:rPr>
      <w:rFonts w:ascii="StarSymbol" w:eastAsia="StarSymbol" w:hAnsi="StarSymbol" w:cs="StarSymbol"/>
      <w:sz w:val="18"/>
      <w:szCs w:val="18"/>
    </w:rPr>
  </w:style>
  <w:style w:type="character" w:customStyle="1" w:styleId="WW8Num114z0">
    <w:name w:val="WW8Num114z0"/>
    <w:rsid w:val="005830F7"/>
    <w:rPr>
      <w:b w:val="0"/>
    </w:rPr>
  </w:style>
  <w:style w:type="character" w:customStyle="1" w:styleId="WW8Num114z1">
    <w:name w:val="WW8Num114z1"/>
    <w:rsid w:val="005830F7"/>
    <w:rPr>
      <w:b/>
    </w:rPr>
  </w:style>
  <w:style w:type="character" w:styleId="Emphasis">
    <w:name w:val="Emphasis"/>
    <w:qFormat/>
    <w:rsid w:val="005830F7"/>
    <w:rPr>
      <w:i/>
      <w:iCs/>
    </w:rPr>
  </w:style>
  <w:style w:type="paragraph" w:customStyle="1" w:styleId="WW-Default">
    <w:name w:val="WW-Default"/>
    <w:rsid w:val="005830F7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SMALL">
    <w:name w:val="SMALL"/>
    <w:basedOn w:val="Normal"/>
    <w:rsid w:val="005830F7"/>
    <w:pPr>
      <w:overflowPunct/>
      <w:autoSpaceDE/>
      <w:textAlignment w:val="auto"/>
    </w:pPr>
    <w:rPr>
      <w:rFonts w:ascii="TimesLT" w:hAnsi="TimesLT"/>
      <w:smallCaps/>
      <w:sz w:val="16"/>
    </w:rPr>
  </w:style>
  <w:style w:type="paragraph" w:customStyle="1" w:styleId="Timeslt">
    <w:name w:val="Timesl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1first">
    <w:name w:val="1first"/>
    <w:basedOn w:val="Normal"/>
    <w:rsid w:val="005830F7"/>
    <w:pPr>
      <w:overflowPunct/>
      <w:autoSpaceDE/>
      <w:ind w:firstLine="624"/>
      <w:jc w:val="both"/>
      <w:textAlignment w:val="auto"/>
    </w:pPr>
    <w:rPr>
      <w:rFonts w:ascii="TimesLT" w:hAnsi="TimesLT"/>
    </w:rPr>
  </w:style>
  <w:style w:type="paragraph" w:customStyle="1" w:styleId="text0">
    <w:name w:val="text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customStyle="1" w:styleId="Firstline">
    <w:name w:val="First line"/>
    <w:basedOn w:val="Normal"/>
    <w:rsid w:val="005830F7"/>
    <w:pPr>
      <w:overflowPunct/>
      <w:autoSpaceDE/>
      <w:ind w:firstLine="720"/>
      <w:jc w:val="both"/>
      <w:textAlignment w:val="auto"/>
    </w:pPr>
    <w:rPr>
      <w:rFonts w:ascii="TimesLT" w:hAnsi="TimesLT"/>
    </w:rPr>
  </w:style>
  <w:style w:type="paragraph" w:styleId="CommentText">
    <w:name w:val="annotation text"/>
    <w:basedOn w:val="Normal"/>
    <w:link w:val="CommentTextChar"/>
    <w:rsid w:val="005830F7"/>
    <w:pPr>
      <w:overflowPunct/>
      <w:autoSpaceDE/>
      <w:textAlignment w:val="auto"/>
    </w:pPr>
    <w:rPr>
      <w:rFonts w:ascii="TimesLT" w:hAnsi="TimesLT"/>
      <w:sz w:val="20"/>
    </w:rPr>
  </w:style>
  <w:style w:type="character" w:customStyle="1" w:styleId="CommentTextChar">
    <w:name w:val="Comment Text Char"/>
    <w:link w:val="CommentText"/>
    <w:rsid w:val="005830F7"/>
    <w:rPr>
      <w:rFonts w:ascii="TimesLT" w:hAnsi="TimesLT"/>
      <w:lang w:eastAsia="ar-SA"/>
    </w:rPr>
  </w:style>
  <w:style w:type="paragraph" w:styleId="BodyTextIndent2">
    <w:name w:val="Body Text Indent 2"/>
    <w:basedOn w:val="Normal"/>
    <w:link w:val="BodyTextIndent2Char"/>
    <w:rsid w:val="005830F7"/>
    <w:pPr>
      <w:overflowPunct/>
      <w:autoSpaceDE/>
      <w:ind w:firstLine="360"/>
      <w:textAlignment w:val="auto"/>
    </w:pPr>
    <w:rPr>
      <w:szCs w:val="24"/>
    </w:rPr>
  </w:style>
  <w:style w:type="character" w:customStyle="1" w:styleId="BodyTextIndent2Char">
    <w:name w:val="Body Text Indent 2 Char"/>
    <w:link w:val="BodyTextIndent2"/>
    <w:rsid w:val="005830F7"/>
    <w:rPr>
      <w:sz w:val="24"/>
      <w:szCs w:val="24"/>
      <w:lang w:val="en-GB" w:eastAsia="ar-SA"/>
    </w:rPr>
  </w:style>
  <w:style w:type="paragraph" w:customStyle="1" w:styleId="BodyText1">
    <w:name w:val="Body Text1"/>
    <w:link w:val="BodytextChar0"/>
    <w:qFormat/>
    <w:rsid w:val="005830F7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styleId="ListParagraph">
    <w:name w:val="List Paragraph"/>
    <w:basedOn w:val="Normal"/>
    <w:uiPriority w:val="34"/>
    <w:qFormat/>
    <w:rsid w:val="005830F7"/>
    <w:pPr>
      <w:suppressAutoHyphens w:val="0"/>
      <w:overflowPunct/>
      <w:autoSpaceDE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nhideWhenUsed/>
    <w:rsid w:val="00E8459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84590"/>
    <w:rPr>
      <w:rFonts w:ascii="Tahoma" w:hAnsi="Tahoma" w:cs="Tahoma"/>
      <w:sz w:val="16"/>
      <w:szCs w:val="16"/>
      <w:lang w:val="en-GB" w:eastAsia="ar-SA"/>
    </w:rPr>
  </w:style>
  <w:style w:type="paragraph" w:customStyle="1" w:styleId="n">
    <w:name w:val="n"/>
    <w:basedOn w:val="Normal"/>
    <w:rsid w:val="002C15C6"/>
    <w:pPr>
      <w:tabs>
        <w:tab w:val="left" w:pos="0"/>
      </w:tabs>
      <w:overflowPunct/>
      <w:autoSpaceDE/>
      <w:spacing w:line="360" w:lineRule="auto"/>
      <w:jc w:val="both"/>
      <w:textAlignment w:val="auto"/>
    </w:pPr>
    <w:rPr>
      <w:szCs w:val="24"/>
    </w:rPr>
  </w:style>
  <w:style w:type="paragraph" w:customStyle="1" w:styleId="StyleBoldJustified">
    <w:name w:val="Style Bold Justified"/>
    <w:basedOn w:val="Normal"/>
    <w:link w:val="StyleBoldJustifiedChar"/>
    <w:rsid w:val="006C560B"/>
    <w:pPr>
      <w:suppressAutoHyphens w:val="0"/>
      <w:overflowPunct/>
      <w:autoSpaceDE/>
      <w:jc w:val="both"/>
      <w:textAlignment w:val="auto"/>
    </w:pPr>
    <w:rPr>
      <w:bCs/>
      <w:lang w:eastAsia="en-US"/>
    </w:rPr>
  </w:style>
  <w:style w:type="character" w:customStyle="1" w:styleId="StyleBoldJustifiedChar">
    <w:name w:val="Style Bold Justified Char"/>
    <w:link w:val="StyleBoldJustified"/>
    <w:rsid w:val="006C560B"/>
    <w:rPr>
      <w:bCs/>
      <w:sz w:val="24"/>
      <w:lang w:val="en-GB" w:eastAsia="en-US"/>
    </w:rPr>
  </w:style>
  <w:style w:type="table" w:styleId="TableGrid">
    <w:name w:val="Table Grid"/>
    <w:basedOn w:val="TableNormal"/>
    <w:uiPriority w:val="39"/>
    <w:rsid w:val="006562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000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NoParagraphStyle">
    <w:name w:val="[No Paragraph Style]"/>
    <w:rsid w:val="00243DA7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rsid w:val="00243DA7"/>
    <w:pPr>
      <w:suppressAutoHyphens/>
    </w:pPr>
    <w:rPr>
      <w:rFonts w:ascii="Times New Roman" w:hAnsi="Times New Roman" w:cs="Times New Roman"/>
      <w:lang w:val="lt-LT"/>
    </w:rPr>
  </w:style>
  <w:style w:type="character" w:customStyle="1" w:styleId="vlmtxt">
    <w:name w:val="vlm_txt"/>
    <w:rsid w:val="0040602F"/>
  </w:style>
  <w:style w:type="paragraph" w:customStyle="1" w:styleId="A-Tekstas2">
    <w:name w:val="A-Tekstas 2"/>
    <w:basedOn w:val="Heading1"/>
    <w:link w:val="A-Tekstas2Char"/>
    <w:qFormat/>
    <w:rsid w:val="007448EC"/>
    <w:pPr>
      <w:jc w:val="center"/>
    </w:pPr>
    <w:rPr>
      <w:sz w:val="28"/>
    </w:rPr>
  </w:style>
  <w:style w:type="paragraph" w:customStyle="1" w:styleId="A-Tekstas1">
    <w:name w:val="A-Tekstas 1"/>
    <w:basedOn w:val="Normal"/>
    <w:link w:val="A-Tekstas1Char"/>
    <w:qFormat/>
    <w:rsid w:val="000B2647"/>
  </w:style>
  <w:style w:type="character" w:customStyle="1" w:styleId="Heading1Char">
    <w:name w:val="Heading 1 Char"/>
    <w:aliases w:val="Appendix Char,H11 Char,H12 Char,H13 Char,H14 Char,H111 Char,H121 Char,H15 Char,H112 Char,H122 Char,H16 Char,H113 Char,H123 Char,H17 Char,H114 Char,H124 Char,H18 Char,H115 Char,H125 Char,H19 Char,H110 Char,H116 Char,H126 Char,H117 Char"/>
    <w:link w:val="Heading1"/>
    <w:rsid w:val="000B2647"/>
    <w:rPr>
      <w:b/>
      <w:kern w:val="1"/>
      <w:sz w:val="32"/>
      <w:lang w:val="en-GB" w:eastAsia="ar-SA"/>
    </w:rPr>
  </w:style>
  <w:style w:type="character" w:customStyle="1" w:styleId="A-Tekstas2Char">
    <w:name w:val="A-Tekstas 2 Char"/>
    <w:link w:val="A-Tekstas2"/>
    <w:rsid w:val="007448EC"/>
    <w:rPr>
      <w:b/>
      <w:kern w:val="1"/>
      <w:sz w:val="28"/>
      <w:lang w:val="en-GB" w:eastAsia="ar-SA"/>
    </w:rPr>
  </w:style>
  <w:style w:type="paragraph" w:customStyle="1" w:styleId="A-Tekstas3">
    <w:name w:val="A-Tekstas 3"/>
    <w:basedOn w:val="A-Tekstas2"/>
    <w:link w:val="A-Tekstas3Char"/>
    <w:qFormat/>
    <w:rsid w:val="004A2662"/>
    <w:pPr>
      <w:keepNext w:val="0"/>
      <w:widowControl w:val="0"/>
      <w:spacing w:before="100"/>
      <w:jc w:val="left"/>
    </w:pPr>
    <w:rPr>
      <w:sz w:val="24"/>
    </w:rPr>
  </w:style>
  <w:style w:type="character" w:customStyle="1" w:styleId="A-Tekstas1Char">
    <w:name w:val="A-Tekstas 1 Char"/>
    <w:link w:val="A-Tekstas1"/>
    <w:rsid w:val="000B2647"/>
    <w:rPr>
      <w:noProof/>
      <w:sz w:val="24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61685"/>
    <w:pPr>
      <w:keepLines/>
      <w:suppressAutoHyphens w:val="0"/>
      <w:overflowPunct/>
      <w:autoSpaceDE/>
      <w:spacing w:after="0" w:line="259" w:lineRule="auto"/>
      <w:textAlignment w:val="auto"/>
      <w:outlineLvl w:val="9"/>
    </w:pPr>
    <w:rPr>
      <w:rFonts w:ascii="Calibri Light" w:eastAsia="Times New Roman" w:hAnsi="Calibri Light"/>
      <w:b w:val="0"/>
      <w:color w:val="2E74B5"/>
      <w:kern w:val="0"/>
      <w:szCs w:val="32"/>
      <w:lang w:val="en-US" w:eastAsia="en-US"/>
    </w:rPr>
  </w:style>
  <w:style w:type="character" w:customStyle="1" w:styleId="A-Tekstas3Char">
    <w:name w:val="A-Tekstas 3 Char"/>
    <w:link w:val="A-Tekstas3"/>
    <w:rsid w:val="004A2662"/>
    <w:rPr>
      <w:b/>
      <w:noProof/>
      <w:kern w:val="1"/>
      <w:sz w:val="24"/>
      <w:lang w:val="en-GB"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261685"/>
    <w:pPr>
      <w:spacing w:after="100"/>
    </w:pPr>
  </w:style>
  <w:style w:type="paragraph" w:customStyle="1" w:styleId="A-Tekstas4">
    <w:name w:val="A-Tekstas 4"/>
    <w:basedOn w:val="Heading1"/>
    <w:link w:val="A-Tekstas4Char"/>
    <w:rsid w:val="00261685"/>
  </w:style>
  <w:style w:type="paragraph" w:customStyle="1" w:styleId="A-Tekstas5">
    <w:name w:val="A-Tekstas 5"/>
    <w:basedOn w:val="BodyText1"/>
    <w:link w:val="A-Tekstas5Char"/>
    <w:qFormat/>
    <w:rsid w:val="00261685"/>
    <w:rPr>
      <w:rFonts w:ascii="Times New Roman" w:hAnsi="Times New Roman"/>
      <w:b/>
      <w:noProof/>
      <w:sz w:val="28"/>
    </w:rPr>
  </w:style>
  <w:style w:type="character" w:customStyle="1" w:styleId="A-Tekstas4Char">
    <w:name w:val="A-Tekstas 4 Char"/>
    <w:link w:val="A-Tekstas4"/>
    <w:rsid w:val="00261685"/>
    <w:rPr>
      <w:b/>
      <w:noProof/>
      <w:kern w:val="1"/>
      <w:sz w:val="32"/>
      <w:lang w:val="en-GB" w:eastAsia="ar-SA"/>
    </w:rPr>
  </w:style>
  <w:style w:type="character" w:customStyle="1" w:styleId="BodytextChar0">
    <w:name w:val="Body text Char"/>
    <w:link w:val="BodyText1"/>
    <w:rsid w:val="00261685"/>
    <w:rPr>
      <w:rFonts w:ascii="TimesLT" w:eastAsia="Arial" w:hAnsi="TimesLT"/>
      <w:lang w:val="en-US" w:eastAsia="ar-SA"/>
    </w:rPr>
  </w:style>
  <w:style w:type="character" w:customStyle="1" w:styleId="A-Tekstas5Char">
    <w:name w:val="A-Tekstas 5 Char"/>
    <w:link w:val="A-Tekstas5"/>
    <w:rsid w:val="00261685"/>
    <w:rPr>
      <w:rFonts w:ascii="TimesLT" w:eastAsia="Arial" w:hAnsi="TimesLT"/>
      <w:b/>
      <w:noProof/>
      <w:sz w:val="28"/>
      <w:lang w:val="en-US"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22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64E6D"/>
    <w:pPr>
      <w:suppressAutoHyphens w:val="0"/>
      <w:overflowPunct/>
      <w:autoSpaceDE/>
      <w:spacing w:after="100" w:line="259" w:lineRule="auto"/>
      <w:ind w:left="440"/>
      <w:textAlignment w:val="auto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BodyText20">
    <w:name w:val="Body Text2"/>
    <w:basedOn w:val="NoParagraphStyle"/>
    <w:rsid w:val="00995D1F"/>
    <w:pPr>
      <w:suppressAutoHyphens/>
      <w:spacing w:line="298" w:lineRule="auto"/>
      <w:ind w:firstLine="312"/>
      <w:jc w:val="both"/>
    </w:pPr>
    <w:rPr>
      <w:rFonts w:ascii="Times New Roman" w:hAnsi="Times New Roman" w:cs="Times New Roman"/>
      <w:sz w:val="20"/>
      <w:szCs w:val="20"/>
      <w:lang w:val="lt-LT"/>
    </w:rPr>
  </w:style>
  <w:style w:type="paragraph" w:customStyle="1" w:styleId="Standard">
    <w:name w:val="Standard"/>
    <w:link w:val="StandardChar"/>
    <w:rsid w:val="0054721B"/>
    <w:pPr>
      <w:widowControl w:val="0"/>
      <w:suppressAutoHyphens/>
      <w:autoSpaceDN w:val="0"/>
      <w:textAlignment w:val="baseline"/>
    </w:pPr>
    <w:rPr>
      <w:rFonts w:ascii="Liberation Serif" w:hAnsi="Liberation Serif" w:cs="Mangal"/>
      <w:kern w:val="3"/>
      <w:sz w:val="24"/>
      <w:szCs w:val="24"/>
      <w:lang w:eastAsia="zh-CN" w:bidi="hi-IN"/>
    </w:rPr>
  </w:style>
  <w:style w:type="numbering" w:customStyle="1" w:styleId="WW8Num26">
    <w:name w:val="WW8Num26"/>
    <w:basedOn w:val="NoList"/>
    <w:rsid w:val="0054721B"/>
    <w:pPr>
      <w:numPr>
        <w:numId w:val="3"/>
      </w:numPr>
    </w:pPr>
  </w:style>
  <w:style w:type="character" w:customStyle="1" w:styleId="CharStyle4">
    <w:name w:val="CharStyle4"/>
    <w:rsid w:val="008C53A6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5"/>
      <w:szCs w:val="15"/>
      <w:u w:val="none"/>
      <w:vertAlign w:val="baseline"/>
      <w:lang w:val="lt-LT" w:eastAsia="lt-LT" w:bidi="lt-LT"/>
    </w:rPr>
  </w:style>
  <w:style w:type="character" w:customStyle="1" w:styleId="WW8Num55z3">
    <w:name w:val="WW8Num55z3"/>
    <w:rsid w:val="00CF6AF6"/>
  </w:style>
  <w:style w:type="numbering" w:customStyle="1" w:styleId="WW8Num23">
    <w:name w:val="WW8Num23"/>
    <w:basedOn w:val="NoList"/>
    <w:rsid w:val="00CF6AF6"/>
    <w:pPr>
      <w:numPr>
        <w:numId w:val="4"/>
      </w:numPr>
    </w:pPr>
  </w:style>
  <w:style w:type="character" w:customStyle="1" w:styleId="WW-Bullets111111">
    <w:name w:val="WW-Bullets111111"/>
    <w:rsid w:val="00B00B0D"/>
    <w:rPr>
      <w:rFonts w:ascii="StarSymbol" w:eastAsia="StarSymbol" w:hAnsi="StarSymbol" w:cs="StarSymbol"/>
      <w:sz w:val="18"/>
      <w:szCs w:val="18"/>
    </w:rPr>
  </w:style>
  <w:style w:type="paragraph" w:styleId="ListBullet">
    <w:name w:val="List Bullet"/>
    <w:basedOn w:val="Normal"/>
    <w:uiPriority w:val="99"/>
    <w:unhideWhenUsed/>
    <w:rsid w:val="00BA6358"/>
    <w:pPr>
      <w:numPr>
        <w:numId w:val="5"/>
      </w:numPr>
      <w:contextualSpacing/>
    </w:pPr>
  </w:style>
  <w:style w:type="paragraph" w:customStyle="1" w:styleId="LLPTekstas">
    <w:name w:val="LLPTekstas"/>
    <w:basedOn w:val="Normal"/>
    <w:rsid w:val="00650C03"/>
    <w:pPr>
      <w:suppressAutoHyphens w:val="0"/>
      <w:overflowPunct/>
      <w:autoSpaceDE/>
      <w:ind w:firstLine="567"/>
      <w:jc w:val="both"/>
      <w:textAlignment w:val="auto"/>
    </w:pPr>
    <w:rPr>
      <w:noProof w:val="0"/>
      <w:lang w:eastAsia="en-US"/>
    </w:rPr>
  </w:style>
  <w:style w:type="character" w:customStyle="1" w:styleId="LLCTekstas">
    <w:name w:val="LLCTekstas"/>
    <w:basedOn w:val="DefaultParagraphFont"/>
    <w:rsid w:val="00650C03"/>
  </w:style>
  <w:style w:type="character" w:customStyle="1" w:styleId="LLCRedakcija">
    <w:name w:val="LLCRedakcija"/>
    <w:rsid w:val="00650C03"/>
    <w:rPr>
      <w:i/>
    </w:rPr>
  </w:style>
  <w:style w:type="paragraph" w:customStyle="1" w:styleId="LLPPunktoRedakcija">
    <w:name w:val="LLPPunktoRedakcija"/>
    <w:basedOn w:val="LLPTekstas"/>
    <w:rsid w:val="00650C03"/>
    <w:pPr>
      <w:tabs>
        <w:tab w:val="left" w:pos="992"/>
      </w:tabs>
      <w:ind w:left="992" w:hanging="425"/>
    </w:pPr>
  </w:style>
  <w:style w:type="numbering" w:customStyle="1" w:styleId="WW8Num2">
    <w:name w:val="WW8Num2"/>
    <w:basedOn w:val="NoList"/>
    <w:rsid w:val="007B50CF"/>
    <w:pPr>
      <w:numPr>
        <w:numId w:val="6"/>
      </w:numPr>
    </w:pPr>
  </w:style>
  <w:style w:type="paragraph" w:customStyle="1" w:styleId="BodyText30">
    <w:name w:val="Body Text3"/>
    <w:rsid w:val="00ED2E30"/>
    <w:pPr>
      <w:suppressAutoHyphens/>
      <w:autoSpaceDE w:val="0"/>
      <w:ind w:firstLine="312"/>
      <w:jc w:val="both"/>
    </w:pPr>
    <w:rPr>
      <w:rFonts w:ascii="TimesLT" w:eastAsia="Arial" w:hAnsi="TimesLT"/>
      <w:lang w:val="en-US" w:eastAsia="ar-SA"/>
    </w:rPr>
  </w:style>
  <w:style w:type="paragraph" w:customStyle="1" w:styleId="Style2">
    <w:name w:val="Style 2"/>
    <w:basedOn w:val="Normal"/>
    <w:rsid w:val="00ED2E30"/>
    <w:pPr>
      <w:overflowPunct/>
      <w:autoSpaceDE/>
      <w:textAlignment w:val="auto"/>
    </w:pPr>
    <w:rPr>
      <w:noProof w:val="0"/>
      <w:kern w:val="1"/>
      <w:szCs w:val="24"/>
    </w:rPr>
  </w:style>
  <w:style w:type="paragraph" w:customStyle="1" w:styleId="Style10">
    <w:name w:val="Style 1"/>
    <w:rsid w:val="00ED2E30"/>
    <w:pPr>
      <w:widowControl w:val="0"/>
      <w:autoSpaceDE w:val="0"/>
      <w:autoSpaceDN w:val="0"/>
      <w:ind w:firstLine="360"/>
      <w:jc w:val="both"/>
    </w:pPr>
    <w:rPr>
      <w:rFonts w:ascii="Arial" w:hAnsi="Arial" w:cs="Arial"/>
      <w:spacing w:val="11"/>
      <w:sz w:val="24"/>
      <w:szCs w:val="24"/>
    </w:rPr>
  </w:style>
  <w:style w:type="character" w:customStyle="1" w:styleId="CharacterStyle1">
    <w:name w:val="Character Style 1"/>
    <w:rsid w:val="00ED2E30"/>
    <w:rPr>
      <w:sz w:val="24"/>
      <w:szCs w:val="24"/>
    </w:rPr>
  </w:style>
  <w:style w:type="paragraph" w:customStyle="1" w:styleId="Patvirtinta">
    <w:name w:val="Patvirtinta"/>
    <w:rsid w:val="00ED2E30"/>
    <w:pPr>
      <w:tabs>
        <w:tab w:val="left" w:pos="1304"/>
        <w:tab w:val="left" w:pos="1457"/>
        <w:tab w:val="left" w:pos="1604"/>
        <w:tab w:val="left" w:pos="1757"/>
      </w:tabs>
      <w:ind w:left="5953"/>
      <w:jc w:val="center"/>
    </w:pPr>
    <w:rPr>
      <w:rFonts w:ascii="TimesLT" w:hAnsi="TimesLT"/>
      <w:snapToGrid w:val="0"/>
      <w:lang w:val="en-US" w:eastAsia="en-US"/>
    </w:rPr>
  </w:style>
  <w:style w:type="character" w:customStyle="1" w:styleId="Heading2Char">
    <w:name w:val="Heading 2 Char"/>
    <w:aliases w:val="Title Header2 Char,Punktas Char Char Char,Heading 2 (nevda) Char"/>
    <w:link w:val="Heading2"/>
    <w:rsid w:val="005F3382"/>
    <w:rPr>
      <w:b/>
      <w:bCs/>
      <w:noProof/>
      <w:sz w:val="22"/>
      <w:lang w:val="de-DE" w:eastAsia="ar-SA"/>
    </w:rPr>
  </w:style>
  <w:style w:type="character" w:customStyle="1" w:styleId="Heading3Char">
    <w:name w:val="Heading 3 Char"/>
    <w:aliases w:val="Section Header3 Char,Sub-Clause Paragraph Char,Papunktis Char"/>
    <w:link w:val="Heading3"/>
    <w:rsid w:val="005F3382"/>
    <w:rPr>
      <w:noProof/>
      <w:sz w:val="24"/>
      <w:lang w:eastAsia="ar-SA"/>
    </w:rPr>
  </w:style>
  <w:style w:type="character" w:customStyle="1" w:styleId="Heading5Char">
    <w:name w:val="Heading 5 Char"/>
    <w:link w:val="Heading5"/>
    <w:rsid w:val="005F3382"/>
    <w:rPr>
      <w:b/>
      <w:bCs/>
      <w:noProof/>
      <w:sz w:val="22"/>
      <w:szCs w:val="22"/>
      <w:lang w:eastAsia="ar-SA"/>
    </w:rPr>
  </w:style>
  <w:style w:type="character" w:customStyle="1" w:styleId="DefaultParagraphFont2">
    <w:name w:val="Default Paragraph Font2"/>
    <w:rsid w:val="005F3382"/>
  </w:style>
  <w:style w:type="character" w:customStyle="1" w:styleId="TitleChar">
    <w:name w:val="Title Char"/>
    <w:link w:val="Title"/>
    <w:uiPriority w:val="10"/>
    <w:rsid w:val="005F3382"/>
    <w:rPr>
      <w:rFonts w:ascii="Arial" w:eastAsia="Lucida Sans Unicode" w:hAnsi="Arial" w:cs="Tahoma"/>
      <w:noProof/>
      <w:sz w:val="28"/>
      <w:szCs w:val="28"/>
      <w:lang w:eastAsia="ar-SA"/>
    </w:rPr>
  </w:style>
  <w:style w:type="character" w:customStyle="1" w:styleId="SubtitleChar">
    <w:name w:val="Subtitle Char"/>
    <w:aliases w:val="Diagrama Char"/>
    <w:link w:val="Subtitle"/>
    <w:uiPriority w:val="11"/>
    <w:rsid w:val="005F3382"/>
    <w:rPr>
      <w:rFonts w:ascii="Arial" w:eastAsia="Lucida Sans Unicode" w:hAnsi="Arial" w:cs="Tahoma"/>
      <w:i/>
      <w:iCs/>
      <w:noProof/>
      <w:sz w:val="28"/>
      <w:szCs w:val="28"/>
      <w:lang w:eastAsia="ar-SA"/>
    </w:rPr>
  </w:style>
  <w:style w:type="paragraph" w:customStyle="1" w:styleId="bodytext0">
    <w:name w:val="bodytext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noProof w:val="0"/>
      <w:szCs w:val="24"/>
      <w:lang w:val="en-GB" w:eastAsia="en-US"/>
    </w:rPr>
  </w:style>
  <w:style w:type="paragraph" w:styleId="BlockText">
    <w:name w:val="Block Text"/>
    <w:basedOn w:val="Normal"/>
    <w:uiPriority w:val="99"/>
    <w:rsid w:val="005F3382"/>
    <w:pPr>
      <w:suppressAutoHyphens w:val="0"/>
      <w:overflowPunct/>
      <w:autoSpaceDE/>
      <w:ind w:left="284" w:right="-5" w:firstLine="850"/>
      <w:jc w:val="both"/>
      <w:textAlignment w:val="auto"/>
    </w:pPr>
    <w:rPr>
      <w:noProof w:val="0"/>
      <w:szCs w:val="24"/>
      <w:lang w:eastAsia="en-US"/>
    </w:rPr>
  </w:style>
  <w:style w:type="paragraph" w:customStyle="1" w:styleId="pavadinimas1">
    <w:name w:val="pavadinimas1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Datedadoption">
    <w:name w:val="Date d'adoption"/>
    <w:basedOn w:val="Normal"/>
    <w:next w:val="Normal"/>
    <w:rsid w:val="005F3382"/>
    <w:pPr>
      <w:suppressAutoHyphens w:val="0"/>
      <w:overflowPunct/>
      <w:autoSpaceDE/>
      <w:spacing w:before="360"/>
      <w:jc w:val="center"/>
      <w:textAlignment w:val="auto"/>
    </w:pPr>
    <w:rPr>
      <w:b/>
      <w:noProof w:val="0"/>
      <w:lang w:val="en-GB" w:eastAsia="en-US"/>
    </w:rPr>
  </w:style>
  <w:style w:type="paragraph" w:customStyle="1" w:styleId="title0">
    <w:name w:val="title0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Arial" w:hAnsi="Arial" w:cs="Arial"/>
      <w:b/>
      <w:bCs/>
      <w:noProof w:val="0"/>
      <w:sz w:val="20"/>
      <w:lang w:val="en-US" w:eastAsia="en-US"/>
    </w:rPr>
  </w:style>
  <w:style w:type="paragraph" w:customStyle="1" w:styleId="istatymas">
    <w:name w:val="istatym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paragraph" w:customStyle="1" w:styleId="mazas">
    <w:name w:val="mazas"/>
    <w:basedOn w:val="Normal"/>
    <w:rsid w:val="005F3382"/>
    <w:pPr>
      <w:suppressAutoHyphens w:val="0"/>
      <w:overflowPunct/>
      <w:autoSpaceDE/>
      <w:spacing w:before="100" w:beforeAutospacing="1" w:after="100" w:afterAutospacing="1"/>
      <w:textAlignment w:val="auto"/>
    </w:pPr>
    <w:rPr>
      <w:noProof w:val="0"/>
      <w:szCs w:val="24"/>
      <w:lang w:val="en-US" w:eastAsia="en-US"/>
    </w:rPr>
  </w:style>
  <w:style w:type="character" w:customStyle="1" w:styleId="tabletekst1">
    <w:name w:val="tabletekst1"/>
    <w:rsid w:val="005F3382"/>
  </w:style>
  <w:style w:type="paragraph" w:styleId="PlainText">
    <w:name w:val="Plain Text"/>
    <w:basedOn w:val="Normal"/>
    <w:link w:val="PlainTextChar"/>
    <w:uiPriority w:val="99"/>
    <w:unhideWhenUsed/>
    <w:rsid w:val="005F3382"/>
    <w:pPr>
      <w:suppressAutoHyphens w:val="0"/>
      <w:overflowPunct/>
      <w:autoSpaceDE/>
      <w:textAlignment w:val="auto"/>
    </w:pPr>
    <w:rPr>
      <w:rFonts w:ascii="Consolas" w:eastAsia="Calibri" w:hAnsi="Consolas"/>
      <w:noProof w:val="0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F3382"/>
    <w:rPr>
      <w:rFonts w:ascii="Consolas" w:eastAsia="Calibri" w:hAnsi="Consolas"/>
      <w:sz w:val="21"/>
      <w:szCs w:val="21"/>
      <w:lang w:eastAsia="en-US"/>
    </w:rPr>
  </w:style>
  <w:style w:type="paragraph" w:customStyle="1" w:styleId="CentrBold">
    <w:name w:val="CentrBold"/>
    <w:rsid w:val="005F3382"/>
    <w:pPr>
      <w:jc w:val="center"/>
    </w:pPr>
    <w:rPr>
      <w:rFonts w:ascii="TimesLT" w:hAnsi="TimesLT"/>
      <w:b/>
      <w:caps/>
      <w:snapToGrid w:val="0"/>
      <w:lang w:val="en-US" w:eastAsia="en-US"/>
    </w:rPr>
  </w:style>
  <w:style w:type="character" w:customStyle="1" w:styleId="kk">
    <w:name w:val="kk"/>
    <w:rsid w:val="005F3382"/>
  </w:style>
  <w:style w:type="paragraph" w:customStyle="1" w:styleId="Title6LTGliederung1">
    <w:name w:val="Title6~LT~Gliederung 1"/>
    <w:rsid w:val="005F3382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39"/>
      <w:ind w:left="540"/>
    </w:pPr>
    <w:rPr>
      <w:rFonts w:ascii="Arial" w:eastAsia="Arial" w:hAnsi="Arial" w:cs="Arial"/>
      <w:color w:val="006B6B"/>
      <w:kern w:val="1"/>
      <w:sz w:val="56"/>
      <w:szCs w:val="56"/>
      <w:lang w:val="en-US" w:eastAsia="ar-SA"/>
    </w:rPr>
  </w:style>
  <w:style w:type="character" w:customStyle="1" w:styleId="WW8Num1z3">
    <w:name w:val="WW8Num1z3"/>
    <w:rsid w:val="005F3382"/>
    <w:rPr>
      <w:rFonts w:ascii="Symbol" w:hAnsi="Symbol"/>
    </w:rPr>
  </w:style>
  <w:style w:type="paragraph" w:styleId="NoSpacing">
    <w:name w:val="No Spacing"/>
    <w:link w:val="NoSpacingChar"/>
    <w:qFormat/>
    <w:rsid w:val="005F3382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basedOn w:val="Normal"/>
    <w:rsid w:val="005F3382"/>
    <w:pPr>
      <w:widowControl w:val="0"/>
      <w:suppressAutoHyphens w:val="0"/>
      <w:overflowPunct/>
      <w:autoSpaceDE/>
      <w:textAlignment w:val="auto"/>
    </w:pPr>
    <w:rPr>
      <w:rFonts w:ascii="CourierLT" w:hAnsi="CourierLT"/>
      <w:noProof w:val="0"/>
      <w:sz w:val="20"/>
      <w:lang w:val="en-AU" w:eastAsia="en-AU"/>
    </w:rPr>
  </w:style>
  <w:style w:type="paragraph" w:customStyle="1" w:styleId="CharCharDiagramaDiagramaCharCharCharCharChar6Char">
    <w:name w:val="Char Char Diagrama Diagrama Char Char Char Char Char6 Char"/>
    <w:basedOn w:val="Normal"/>
    <w:rsid w:val="005F3382"/>
    <w:pPr>
      <w:widowControl w:val="0"/>
      <w:overflowPunct/>
      <w:autoSpaceDE/>
      <w:adjustRightInd w:val="0"/>
      <w:spacing w:after="160" w:line="240" w:lineRule="exact"/>
      <w:jc w:val="both"/>
    </w:pPr>
    <w:rPr>
      <w:rFonts w:ascii="Tahoma" w:hAnsi="Tahoma"/>
      <w:noProof w:val="0"/>
      <w:sz w:val="20"/>
      <w:lang w:val="en-US" w:eastAsia="lt-LT"/>
    </w:rPr>
  </w:style>
  <w:style w:type="paragraph" w:customStyle="1" w:styleId="Pagrindinistekstas2">
    <w:name w:val="Pagrindinis tekstas2"/>
    <w:basedOn w:val="Normal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noProof w:val="0"/>
      <w:szCs w:val="24"/>
      <w:lang w:eastAsia="en-US"/>
    </w:rPr>
  </w:style>
  <w:style w:type="paragraph" w:customStyle="1" w:styleId="Pagrindinistekstas1">
    <w:name w:val="Pagrindinis tekstas1"/>
    <w:basedOn w:val="Normal"/>
    <w:link w:val="PagrindinistekstasChar"/>
    <w:rsid w:val="005F3382"/>
    <w:pPr>
      <w:suppressAutoHyphens w:val="0"/>
      <w:overflowPunct/>
      <w:autoSpaceDE/>
      <w:spacing w:line="360" w:lineRule="auto"/>
      <w:jc w:val="both"/>
      <w:textAlignment w:val="auto"/>
    </w:pPr>
    <w:rPr>
      <w:i/>
      <w:noProof w:val="0"/>
      <w:szCs w:val="24"/>
      <w:lang w:eastAsia="en-US"/>
    </w:rPr>
  </w:style>
  <w:style w:type="character" w:customStyle="1" w:styleId="PagrindinistekstasChar">
    <w:name w:val="Pagrindinis tekstas Char"/>
    <w:link w:val="Pagrindinistekstas1"/>
    <w:rsid w:val="005F3382"/>
    <w:rPr>
      <w:i/>
      <w:sz w:val="24"/>
      <w:szCs w:val="24"/>
      <w:lang w:eastAsia="en-US"/>
    </w:rPr>
  </w:style>
  <w:style w:type="paragraph" w:customStyle="1" w:styleId="StyleGaramondJustifiedFirstline075cm">
    <w:name w:val="Style Garamond Justified First line:  075 cm"/>
    <w:basedOn w:val="Normal"/>
    <w:rsid w:val="005F3382"/>
    <w:pPr>
      <w:overflowPunct/>
      <w:autoSpaceDE/>
      <w:ind w:firstLine="425"/>
      <w:jc w:val="both"/>
      <w:textAlignment w:val="auto"/>
    </w:pPr>
    <w:rPr>
      <w:rFonts w:ascii="Arial" w:hAnsi="Arial" w:cs="Arial"/>
      <w:noProof w:val="0"/>
      <w:sz w:val="20"/>
      <w:szCs w:val="22"/>
    </w:rPr>
  </w:style>
  <w:style w:type="paragraph" w:customStyle="1" w:styleId="WW-BodyTextIndent2">
    <w:name w:val="WW-Body Text Indent 2"/>
    <w:basedOn w:val="Normal"/>
    <w:rsid w:val="005F3382"/>
    <w:pPr>
      <w:overflowPunct/>
      <w:autoSpaceDE/>
      <w:ind w:firstLine="567"/>
      <w:jc w:val="both"/>
      <w:textAlignment w:val="auto"/>
    </w:pPr>
    <w:rPr>
      <w:noProof w:val="0"/>
    </w:rPr>
  </w:style>
  <w:style w:type="paragraph" w:customStyle="1" w:styleId="1skyrius">
    <w:name w:val="1 skyrius"/>
    <w:basedOn w:val="Normal"/>
    <w:rsid w:val="005F3382"/>
    <w:pPr>
      <w:widowControl w:val="0"/>
      <w:overflowPunct/>
      <w:autoSpaceDE/>
      <w:spacing w:line="312" w:lineRule="auto"/>
      <w:jc w:val="center"/>
      <w:textAlignment w:val="auto"/>
    </w:pPr>
    <w:rPr>
      <w:rFonts w:eastAsia="Arial Unicode MS" w:cs="Tahoma"/>
      <w:b/>
      <w:caps/>
      <w:noProof w:val="0"/>
    </w:rPr>
  </w:style>
  <w:style w:type="character" w:customStyle="1" w:styleId="field-content">
    <w:name w:val="field-content"/>
    <w:rsid w:val="005F3382"/>
  </w:style>
  <w:style w:type="paragraph" w:customStyle="1" w:styleId="Style20">
    <w:name w:val="Style2"/>
    <w:basedOn w:val="Normal"/>
    <w:uiPriority w:val="99"/>
    <w:rsid w:val="005F3382"/>
    <w:pPr>
      <w:widowControl w:val="0"/>
      <w:suppressAutoHyphens w:val="0"/>
      <w:overflowPunct/>
      <w:autoSpaceDN w:val="0"/>
      <w:adjustRightInd w:val="0"/>
      <w:spacing w:line="199" w:lineRule="exact"/>
      <w:ind w:left="851"/>
      <w:jc w:val="both"/>
      <w:textAlignment w:val="auto"/>
    </w:pPr>
    <w:rPr>
      <w:rFonts w:ascii="Franklin Gothic Medium Cond" w:hAnsi="Franklin Gothic Medium Cond" w:cs="Arial Unicode MS"/>
      <w:noProof w:val="0"/>
      <w:szCs w:val="24"/>
      <w:lang w:eastAsia="lt-LT" w:bidi="lo-LA"/>
    </w:rPr>
  </w:style>
  <w:style w:type="character" w:customStyle="1" w:styleId="FontStyle11">
    <w:name w:val="Font Style11"/>
    <w:uiPriority w:val="99"/>
    <w:rsid w:val="005F3382"/>
    <w:rPr>
      <w:rFonts w:ascii="Franklin Gothic Medium Cond" w:hAnsi="Franklin Gothic Medium Cond" w:cs="Franklin Gothic Medium Cond" w:hint="default"/>
      <w:b/>
      <w:bCs/>
      <w:spacing w:val="-10"/>
      <w:sz w:val="18"/>
      <w:szCs w:val="18"/>
    </w:rPr>
  </w:style>
  <w:style w:type="character" w:customStyle="1" w:styleId="FontStyle14">
    <w:name w:val="Font Style14"/>
    <w:uiPriority w:val="99"/>
    <w:rsid w:val="005F3382"/>
    <w:rPr>
      <w:rFonts w:ascii="Franklin Gothic Medium Cond" w:hAnsi="Franklin Gothic Medium Cond" w:cs="Franklin Gothic Medium Cond" w:hint="default"/>
      <w:spacing w:val="-10"/>
      <w:sz w:val="18"/>
      <w:szCs w:val="18"/>
    </w:rPr>
  </w:style>
  <w:style w:type="character" w:customStyle="1" w:styleId="Bodytext4">
    <w:name w:val="Body text_"/>
    <w:link w:val="Bodytext10"/>
    <w:uiPriority w:val="99"/>
    <w:rsid w:val="00FE5E0E"/>
    <w:rPr>
      <w:sz w:val="21"/>
      <w:szCs w:val="21"/>
      <w:shd w:val="clear" w:color="auto" w:fill="FFFFFF"/>
    </w:rPr>
  </w:style>
  <w:style w:type="paragraph" w:customStyle="1" w:styleId="Bodytext10">
    <w:name w:val="Body text1"/>
    <w:basedOn w:val="Normal"/>
    <w:link w:val="Bodytext4"/>
    <w:uiPriority w:val="99"/>
    <w:rsid w:val="00FE5E0E"/>
    <w:pPr>
      <w:shd w:val="clear" w:color="auto" w:fill="FFFFFF"/>
      <w:suppressAutoHyphens w:val="0"/>
      <w:overflowPunct/>
      <w:autoSpaceDE/>
      <w:spacing w:line="240" w:lineRule="atLeast"/>
      <w:ind w:hanging="360"/>
      <w:textAlignment w:val="auto"/>
    </w:pPr>
    <w:rPr>
      <w:noProof w:val="0"/>
      <w:sz w:val="21"/>
      <w:szCs w:val="21"/>
      <w:lang w:eastAsia="lt-LT"/>
    </w:rPr>
  </w:style>
  <w:style w:type="paragraph" w:customStyle="1" w:styleId="Pavadinimas10">
    <w:name w:val="Pavadinimas1"/>
    <w:rsid w:val="00FE5E0E"/>
    <w:pPr>
      <w:suppressAutoHyphens/>
      <w:ind w:left="850"/>
    </w:pPr>
    <w:rPr>
      <w:rFonts w:ascii="TimesLT" w:hAnsi="TimesLT"/>
      <w:b/>
      <w:caps/>
      <w:sz w:val="22"/>
      <w:lang w:val="en-GB" w:eastAsia="ar-SA"/>
    </w:rPr>
  </w:style>
  <w:style w:type="paragraph" w:customStyle="1" w:styleId="normal-p">
    <w:name w:val="normal-p"/>
    <w:basedOn w:val="Normal"/>
    <w:rsid w:val="00FE5E0E"/>
    <w:pPr>
      <w:suppressAutoHyphens w:val="0"/>
      <w:overflowPunct/>
      <w:autoSpaceDE/>
      <w:textAlignment w:val="auto"/>
    </w:pPr>
    <w:rPr>
      <w:noProof w:val="0"/>
      <w:szCs w:val="24"/>
      <w:lang w:eastAsia="lt-LT"/>
    </w:rPr>
  </w:style>
  <w:style w:type="character" w:customStyle="1" w:styleId="normal-h">
    <w:name w:val="normal-h"/>
    <w:rsid w:val="00FE5E0E"/>
  </w:style>
  <w:style w:type="paragraph" w:customStyle="1" w:styleId="TekstasChar">
    <w:name w:val="Tekstas Char"/>
    <w:basedOn w:val="Normal"/>
    <w:rsid w:val="00FE5E0E"/>
    <w:pPr>
      <w:suppressAutoHyphens w:val="0"/>
      <w:overflowPunct/>
      <w:autoSpaceDE/>
      <w:spacing w:before="120" w:after="120"/>
      <w:jc w:val="both"/>
      <w:textAlignment w:val="auto"/>
    </w:pPr>
    <w:rPr>
      <w:rFonts w:ascii="Arial" w:hAnsi="Arial"/>
      <w:noProof w:val="0"/>
      <w:snapToGrid w:val="0"/>
      <w:color w:val="000000"/>
      <w:sz w:val="20"/>
      <w:lang w:eastAsia="en-US"/>
    </w:rPr>
  </w:style>
  <w:style w:type="paragraph" w:customStyle="1" w:styleId="agaarial10">
    <w:name w:val="aga arial10"/>
    <w:basedOn w:val="Normal"/>
    <w:rsid w:val="00FE5E0E"/>
    <w:pPr>
      <w:suppressAutoHyphens w:val="0"/>
      <w:overflowPunct/>
      <w:autoSpaceDE/>
      <w:ind w:left="113" w:right="113" w:firstLine="737"/>
      <w:jc w:val="both"/>
      <w:textAlignment w:val="auto"/>
    </w:pPr>
    <w:rPr>
      <w:rFonts w:ascii="Arial" w:hAnsi="Arial" w:cs="Arial"/>
      <w:noProof w:val="0"/>
      <w:sz w:val="20"/>
      <w:lang w:eastAsia="en-US"/>
    </w:rPr>
  </w:style>
  <w:style w:type="paragraph" w:customStyle="1" w:styleId="agatxtar10">
    <w:name w:val="agatxt ar10"/>
    <w:basedOn w:val="Normal"/>
    <w:rsid w:val="00FE5E0E"/>
    <w:pPr>
      <w:suppressAutoHyphens w:val="0"/>
      <w:overflowPunct/>
      <w:autoSpaceDE/>
      <w:ind w:left="57" w:right="57" w:firstLine="737"/>
      <w:jc w:val="both"/>
      <w:textAlignment w:val="auto"/>
    </w:pPr>
    <w:rPr>
      <w:rFonts w:ascii="Arial" w:hAnsi="Arial" w:cs="Arial"/>
      <w:noProof w:val="0"/>
      <w:sz w:val="20"/>
      <w:szCs w:val="24"/>
      <w:lang w:eastAsia="lt-LT"/>
    </w:rPr>
  </w:style>
  <w:style w:type="character" w:customStyle="1" w:styleId="skypepnhmark">
    <w:name w:val="skype_pnh_mark"/>
    <w:rsid w:val="00FE5E0E"/>
    <w:rPr>
      <w:vanish/>
      <w:webHidden w:val="0"/>
      <w:specVanish w:val="0"/>
    </w:rPr>
  </w:style>
  <w:style w:type="character" w:customStyle="1" w:styleId="skypepnhprintcontainer">
    <w:name w:val="skype_pnh_print_container"/>
    <w:rsid w:val="00FE5E0E"/>
  </w:style>
  <w:style w:type="paragraph" w:customStyle="1" w:styleId="tekstas0">
    <w:name w:val="tekstas"/>
    <w:basedOn w:val="Normal"/>
    <w:autoRedefine/>
    <w:rsid w:val="00534154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ascii="Calibri" w:hAnsi="Calibri" w:cs="Arial"/>
      <w:noProof w:val="0"/>
      <w:szCs w:val="24"/>
      <w:lang w:eastAsia="en-US"/>
    </w:rPr>
  </w:style>
  <w:style w:type="paragraph" w:customStyle="1" w:styleId="Tekstas2">
    <w:name w:val="Tekstas2"/>
    <w:basedOn w:val="tekstas0"/>
    <w:rsid w:val="00534154"/>
    <w:pPr>
      <w:numPr>
        <w:numId w:val="2"/>
      </w:numPr>
      <w:spacing w:line="240" w:lineRule="auto"/>
    </w:pPr>
  </w:style>
  <w:style w:type="character" w:customStyle="1" w:styleId="A3">
    <w:name w:val="A3"/>
    <w:uiPriority w:val="99"/>
    <w:rsid w:val="00534154"/>
    <w:rPr>
      <w:rFonts w:cs="Myriad Pro"/>
      <w:color w:val="000000"/>
      <w:sz w:val="20"/>
      <w:szCs w:val="20"/>
    </w:rPr>
  </w:style>
  <w:style w:type="paragraph" w:customStyle="1" w:styleId="Style22">
    <w:name w:val="Style22"/>
    <w:basedOn w:val="Standard"/>
    <w:rsid w:val="004B7ADE"/>
    <w:pPr>
      <w:suppressAutoHyphens w:val="0"/>
      <w:autoSpaceDE w:val="0"/>
      <w:spacing w:line="277" w:lineRule="exact"/>
      <w:jc w:val="both"/>
    </w:pPr>
    <w:rPr>
      <w:rFonts w:ascii="Arial Narrow" w:eastAsia="Times New Roman" w:hAnsi="Arial Narrow" w:cs="Arial Narrow"/>
      <w:lang w:bidi="ar-SA"/>
    </w:rPr>
  </w:style>
  <w:style w:type="character" w:customStyle="1" w:styleId="FontStyle32">
    <w:name w:val="Font Style32"/>
    <w:rsid w:val="004B7ADE"/>
    <w:rPr>
      <w:rFonts w:ascii="Arial Narrow" w:hAnsi="Arial Narrow" w:cs="Arial Narrow"/>
      <w:sz w:val="22"/>
      <w:szCs w:val="22"/>
    </w:rPr>
  </w:style>
  <w:style w:type="character" w:customStyle="1" w:styleId="FontStyle26">
    <w:name w:val="Font Style26"/>
    <w:rsid w:val="004B7ADE"/>
    <w:rPr>
      <w:rFonts w:ascii="Arial Narrow" w:hAnsi="Arial Narrow" w:cs="Arial Narrow"/>
      <w:b/>
      <w:bCs/>
      <w:sz w:val="22"/>
      <w:szCs w:val="22"/>
    </w:rPr>
  </w:style>
  <w:style w:type="numbering" w:customStyle="1" w:styleId="WW8Num18">
    <w:name w:val="WW8Num18"/>
    <w:basedOn w:val="NoList"/>
    <w:rsid w:val="004B7ADE"/>
    <w:pPr>
      <w:numPr>
        <w:numId w:val="7"/>
      </w:numPr>
    </w:pPr>
  </w:style>
  <w:style w:type="numbering" w:customStyle="1" w:styleId="WW8Num21">
    <w:name w:val="WW8Num21"/>
    <w:basedOn w:val="NoList"/>
    <w:rsid w:val="004B7ADE"/>
    <w:pPr>
      <w:numPr>
        <w:numId w:val="8"/>
      </w:numPr>
    </w:pPr>
  </w:style>
  <w:style w:type="numbering" w:customStyle="1" w:styleId="WW8Num22">
    <w:name w:val="WW8Num22"/>
    <w:basedOn w:val="NoList"/>
    <w:rsid w:val="004B7ADE"/>
    <w:pPr>
      <w:numPr>
        <w:numId w:val="9"/>
      </w:numPr>
    </w:pPr>
  </w:style>
  <w:style w:type="character" w:customStyle="1" w:styleId="FontStyle127">
    <w:name w:val="Font Style127"/>
    <w:rsid w:val="00E31905"/>
    <w:rPr>
      <w:rFonts w:ascii="Segoe UI" w:hAnsi="Segoe UI" w:cs="Segoe UI" w:hint="default"/>
      <w:sz w:val="18"/>
      <w:szCs w:val="18"/>
    </w:rPr>
  </w:style>
  <w:style w:type="numbering" w:customStyle="1" w:styleId="tecnines">
    <w:name w:val="tecnines"/>
    <w:rsid w:val="00282B85"/>
    <w:pPr>
      <w:numPr>
        <w:numId w:val="10"/>
      </w:numPr>
    </w:pPr>
  </w:style>
  <w:style w:type="character" w:styleId="FollowedHyperlink">
    <w:name w:val="FollowedHyperlink"/>
    <w:uiPriority w:val="99"/>
    <w:rsid w:val="00282B85"/>
    <w:rPr>
      <w:color w:val="800080"/>
      <w:u w:val="single"/>
    </w:rPr>
  </w:style>
  <w:style w:type="paragraph" w:customStyle="1" w:styleId="MAZAS0">
    <w:name w:val="MAZAS"/>
    <w:rsid w:val="00282B85"/>
    <w:pPr>
      <w:ind w:firstLine="312"/>
      <w:jc w:val="both"/>
    </w:pPr>
    <w:rPr>
      <w:rFonts w:ascii="TimesLT" w:eastAsia="MS Mincho" w:hAnsi="TimesLT"/>
      <w:snapToGrid w:val="0"/>
      <w:color w:val="000000"/>
      <w:sz w:val="8"/>
      <w:lang w:val="en-US" w:eastAsia="en-US"/>
    </w:rPr>
  </w:style>
  <w:style w:type="paragraph" w:customStyle="1" w:styleId="NUM1">
    <w:name w:val="NUM_1"/>
    <w:basedOn w:val="Normal"/>
    <w:rsid w:val="00282B85"/>
    <w:pPr>
      <w:tabs>
        <w:tab w:val="num" w:pos="644"/>
      </w:tabs>
      <w:overflowPunct/>
      <w:autoSpaceDE/>
      <w:spacing w:before="120" w:after="120"/>
      <w:jc w:val="center"/>
      <w:textAlignment w:val="auto"/>
    </w:pPr>
    <w:rPr>
      <w:rFonts w:eastAsia="MS Mincho"/>
      <w:b/>
      <w:noProof w:val="0"/>
      <w:sz w:val="20"/>
      <w:szCs w:val="24"/>
      <w:lang w:val="en-AU"/>
    </w:rPr>
  </w:style>
  <w:style w:type="character" w:customStyle="1" w:styleId="CharChar5">
    <w:name w:val="Char Char5"/>
    <w:rsid w:val="00282B85"/>
    <w:rPr>
      <w:noProof/>
    </w:rPr>
  </w:style>
  <w:style w:type="paragraph" w:customStyle="1" w:styleId="DiagramaDiagramaDiagramaCharDiagramaCharCharDiagramaCharCharDiagrama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paragraph" w:customStyle="1" w:styleId="centrbold0">
    <w:name w:val="centrbold"/>
    <w:basedOn w:val="Normal"/>
    <w:rsid w:val="00282B85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eastAsia="MS Mincho"/>
      <w:noProof w:val="0"/>
      <w:szCs w:val="24"/>
      <w:lang w:eastAsia="lt-LT"/>
    </w:rPr>
  </w:style>
  <w:style w:type="character" w:customStyle="1" w:styleId="CharChar">
    <w:name w:val="Char Char"/>
    <w:rsid w:val="00282B8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semiHidden/>
    <w:rsid w:val="00282B8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82B85"/>
    <w:pPr>
      <w:suppressAutoHyphens w:val="0"/>
    </w:pPr>
    <w:rPr>
      <w:rFonts w:ascii="Times New Roman" w:eastAsia="MS Mincho" w:hAnsi="Times New Roman"/>
      <w:b/>
      <w:bCs/>
      <w:noProof w:val="0"/>
      <w:lang w:eastAsia="en-US"/>
    </w:rPr>
  </w:style>
  <w:style w:type="character" w:customStyle="1" w:styleId="CommentSubjectChar">
    <w:name w:val="Comment Subject Char"/>
    <w:link w:val="CommentSubject"/>
    <w:semiHidden/>
    <w:rsid w:val="00282B85"/>
    <w:rPr>
      <w:rFonts w:ascii="TimesLT" w:eastAsia="MS Mincho" w:hAnsi="TimesLT"/>
      <w:b/>
      <w:bCs/>
      <w:lang w:eastAsia="en-US"/>
    </w:rPr>
  </w:style>
  <w:style w:type="paragraph" w:customStyle="1" w:styleId="DiagramaDiagramaDiagramaCharDiagramaCharCharDiagramaCharCharDiagrama0">
    <w:name w:val="Diagrama Diagrama Diagrama Char Diagrama Char Char Diagrama Char Char Diagrama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eastAsia="MS Mincho" w:hAnsi="Verdana"/>
      <w:noProof w:val="0"/>
      <w:sz w:val="20"/>
      <w:lang w:val="en-US" w:eastAsia="lt-LT"/>
    </w:rPr>
  </w:style>
  <w:style w:type="character" w:customStyle="1" w:styleId="rowname">
    <w:name w:val="rowname"/>
    <w:basedOn w:val="DefaultParagraphFont"/>
    <w:rsid w:val="00282B85"/>
  </w:style>
  <w:style w:type="paragraph" w:customStyle="1" w:styleId="CharCharChar">
    <w:name w:val="Char Char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Tahoma" w:eastAsia="MS Mincho" w:hAnsi="Tahoma"/>
      <w:noProof w:val="0"/>
      <w:sz w:val="20"/>
      <w:lang w:val="en-US" w:eastAsia="en-US"/>
    </w:rPr>
  </w:style>
  <w:style w:type="paragraph" w:customStyle="1" w:styleId="Style1">
    <w:name w:val="Style1"/>
    <w:basedOn w:val="Normal"/>
    <w:rsid w:val="00282B85"/>
    <w:pPr>
      <w:numPr>
        <w:numId w:val="11"/>
      </w:numPr>
      <w:tabs>
        <w:tab w:val="left" w:pos="1134"/>
      </w:tabs>
      <w:suppressAutoHyphens w:val="0"/>
      <w:overflowPunct/>
      <w:autoSpaceDE/>
      <w:jc w:val="both"/>
      <w:textAlignment w:val="auto"/>
    </w:pPr>
    <w:rPr>
      <w:rFonts w:eastAsia="MS Mincho"/>
      <w:noProof w:val="0"/>
      <w:szCs w:val="24"/>
      <w:lang w:eastAsia="en-US"/>
    </w:rPr>
  </w:style>
  <w:style w:type="paragraph" w:customStyle="1" w:styleId="x">
    <w:name w:val="x"/>
    <w:rsid w:val="00282B85"/>
    <w:pPr>
      <w:suppressAutoHyphens/>
    </w:pPr>
    <w:rPr>
      <w:rFonts w:ascii="Arial" w:eastAsia="MS Mincho" w:hAnsi="Arial" w:cs="Arial"/>
      <w:lang w:eastAsia="ar-SA"/>
    </w:rPr>
  </w:style>
  <w:style w:type="character" w:customStyle="1" w:styleId="Pagrindinistekstas">
    <w:name w:val="Pagrindinis tekstas_"/>
    <w:rsid w:val="00282B85"/>
    <w:rPr>
      <w:sz w:val="23"/>
      <w:szCs w:val="23"/>
      <w:lang w:bidi="ar-SA"/>
    </w:rPr>
  </w:style>
  <w:style w:type="character" w:customStyle="1" w:styleId="Temosantrat3">
    <w:name w:val="Temos antraštė #3_"/>
    <w:link w:val="Temosantrat30"/>
    <w:rsid w:val="00282B85"/>
    <w:rPr>
      <w:sz w:val="23"/>
      <w:szCs w:val="23"/>
      <w:shd w:val="clear" w:color="auto" w:fill="FFFFFF"/>
    </w:rPr>
  </w:style>
  <w:style w:type="paragraph" w:customStyle="1" w:styleId="Temosantrat30">
    <w:name w:val="Temos antraštė #3"/>
    <w:basedOn w:val="Normal"/>
    <w:link w:val="Temosantrat3"/>
    <w:rsid w:val="00282B85"/>
    <w:pPr>
      <w:shd w:val="clear" w:color="auto" w:fill="FFFFFF"/>
      <w:suppressAutoHyphens w:val="0"/>
      <w:overflowPunct/>
      <w:autoSpaceDE/>
      <w:spacing w:after="120" w:line="0" w:lineRule="atLeast"/>
      <w:ind w:hanging="320"/>
      <w:textAlignment w:val="auto"/>
      <w:outlineLvl w:val="2"/>
    </w:pPr>
    <w:rPr>
      <w:noProof w:val="0"/>
      <w:sz w:val="23"/>
      <w:szCs w:val="23"/>
      <w:lang w:eastAsia="lt-LT"/>
    </w:rPr>
  </w:style>
  <w:style w:type="character" w:customStyle="1" w:styleId="Pagrindinistekstas5">
    <w:name w:val="Pagrindinis tekstas (5)_"/>
    <w:link w:val="Pagrindinistekstas50"/>
    <w:rsid w:val="00282B85"/>
    <w:rPr>
      <w:sz w:val="18"/>
      <w:szCs w:val="18"/>
      <w:shd w:val="clear" w:color="auto" w:fill="FFFFFF"/>
    </w:rPr>
  </w:style>
  <w:style w:type="character" w:customStyle="1" w:styleId="Pagrindinistekstas8tkMaosdidiosiosraids">
    <w:name w:val="Pagrindinis tekstas + 8 tšk..Mažos didžiosios raidės"/>
    <w:rsid w:val="00282B8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6"/>
      <w:szCs w:val="16"/>
      <w:lang w:bidi="ar-SA"/>
    </w:rPr>
  </w:style>
  <w:style w:type="paragraph" w:customStyle="1" w:styleId="Pagrindinistekstas50">
    <w:name w:val="Pagrindinis tekstas (5)"/>
    <w:basedOn w:val="Normal"/>
    <w:link w:val="Pagrindinistekstas5"/>
    <w:rsid w:val="00282B85"/>
    <w:pPr>
      <w:shd w:val="clear" w:color="auto" w:fill="FFFFFF"/>
      <w:suppressAutoHyphens w:val="0"/>
      <w:overflowPunct/>
      <w:autoSpaceDE/>
      <w:spacing w:line="0" w:lineRule="atLeast"/>
      <w:jc w:val="both"/>
      <w:textAlignment w:val="auto"/>
    </w:pPr>
    <w:rPr>
      <w:noProof w:val="0"/>
      <w:sz w:val="18"/>
      <w:szCs w:val="18"/>
      <w:lang w:eastAsia="lt-LT"/>
    </w:rPr>
  </w:style>
  <w:style w:type="character" w:customStyle="1" w:styleId="Mindaugas">
    <w:name w:val="Mindaugas"/>
    <w:semiHidden/>
    <w:rsid w:val="00282B85"/>
    <w:rPr>
      <w:rFonts w:ascii="Arial" w:hAnsi="Arial" w:cs="Arial"/>
      <w:color w:val="000080"/>
      <w:sz w:val="20"/>
      <w:szCs w:val="20"/>
    </w:rPr>
  </w:style>
  <w:style w:type="paragraph" w:customStyle="1" w:styleId="Style13">
    <w:name w:val="Style13"/>
    <w:basedOn w:val="Normal"/>
    <w:rsid w:val="00282B85"/>
    <w:pPr>
      <w:widowControl w:val="0"/>
      <w:suppressAutoHyphens w:val="0"/>
      <w:overflowPunct/>
      <w:autoSpaceDN w:val="0"/>
      <w:adjustRightInd w:val="0"/>
      <w:snapToGrid w:val="0"/>
      <w:spacing w:line="360" w:lineRule="exact"/>
      <w:ind w:hanging="355"/>
      <w:jc w:val="both"/>
      <w:textAlignment w:val="auto"/>
    </w:pPr>
    <w:rPr>
      <w:rFonts w:ascii="Tahoma" w:eastAsia="MS Mincho" w:hAnsi="Tahoma"/>
      <w:noProof w:val="0"/>
      <w:szCs w:val="24"/>
      <w:lang w:val="en-US" w:eastAsia="lv-LV"/>
    </w:rPr>
  </w:style>
  <w:style w:type="paragraph" w:customStyle="1" w:styleId="NormalJustified">
    <w:name w:val="Normal + Justified"/>
    <w:aliases w:val="First line:  1,27 cm,Line spacing:  1.5 lines,Įprastasis + Arial,10 punktai,Abipusė lygiuotė,Pirmoji eilutė:  1"/>
    <w:basedOn w:val="Normal"/>
    <w:rsid w:val="00282B85"/>
    <w:pPr>
      <w:suppressAutoHyphens w:val="0"/>
      <w:overflowPunct/>
      <w:autoSpaceDE/>
      <w:spacing w:line="360" w:lineRule="auto"/>
      <w:ind w:firstLine="720"/>
      <w:jc w:val="both"/>
      <w:textAlignment w:val="auto"/>
    </w:pPr>
    <w:rPr>
      <w:rFonts w:eastAsia="MS Mincho"/>
      <w:noProof w:val="0"/>
      <w:color w:val="000000"/>
      <w:szCs w:val="24"/>
      <w:lang w:eastAsia="en-US"/>
    </w:rPr>
  </w:style>
  <w:style w:type="character" w:customStyle="1" w:styleId="Pagrindinistekstas211">
    <w:name w:val="Pagrindinis tekstas (2) + 11"/>
    <w:aliases w:val="5 tšk.6"/>
    <w:rsid w:val="00282B85"/>
    <w:rPr>
      <w:b/>
      <w:bCs/>
      <w:sz w:val="23"/>
      <w:szCs w:val="23"/>
      <w:lang w:bidi="ar-SA"/>
    </w:rPr>
  </w:style>
  <w:style w:type="character" w:customStyle="1" w:styleId="Pagrindinistekstas2111">
    <w:name w:val="Pagrindinis tekstas (2) + 111"/>
    <w:aliases w:val="5 tšk.5,Ne pusjuodis"/>
    <w:rsid w:val="00282B85"/>
    <w:rPr>
      <w:b/>
      <w:bCs/>
      <w:sz w:val="23"/>
      <w:szCs w:val="23"/>
      <w:lang w:bidi="ar-SA"/>
    </w:rPr>
  </w:style>
  <w:style w:type="character" w:customStyle="1" w:styleId="dpav">
    <w:name w:val="dpav"/>
    <w:basedOn w:val="DefaultParagraphFont"/>
    <w:rsid w:val="00282B85"/>
  </w:style>
  <w:style w:type="paragraph" w:customStyle="1" w:styleId="CharChar1Char">
    <w:name w:val="Char Char1 Char"/>
    <w:basedOn w:val="Normal"/>
    <w:rsid w:val="00282B85"/>
    <w:pPr>
      <w:suppressAutoHyphens w:val="0"/>
      <w:overflowPunct/>
      <w:autoSpaceDE/>
      <w:spacing w:after="160" w:line="240" w:lineRule="exact"/>
      <w:textAlignment w:val="auto"/>
    </w:pPr>
    <w:rPr>
      <w:rFonts w:ascii="Verdana" w:hAnsi="Verdana"/>
      <w:noProof w:val="0"/>
      <w:sz w:val="20"/>
      <w:lang w:val="en-US" w:eastAsia="en-US"/>
    </w:rPr>
  </w:style>
  <w:style w:type="character" w:customStyle="1" w:styleId="typewriter">
    <w:name w:val="typewriter"/>
    <w:rsid w:val="00282B85"/>
    <w:rPr>
      <w:rFonts w:ascii="Courier New" w:hAnsi="Courier New"/>
    </w:rPr>
  </w:style>
  <w:style w:type="character" w:customStyle="1" w:styleId="FontStyle76">
    <w:name w:val="Font Style76"/>
    <w:rsid w:val="00282B85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Normal"/>
    <w:rsid w:val="00282B85"/>
    <w:pPr>
      <w:widowControl w:val="0"/>
      <w:suppressAutoHyphens w:val="0"/>
      <w:overflowPunct/>
      <w:autoSpaceDN w:val="0"/>
      <w:adjustRightInd w:val="0"/>
      <w:spacing w:line="389" w:lineRule="exact"/>
      <w:ind w:firstLine="682"/>
      <w:jc w:val="both"/>
      <w:textAlignment w:val="auto"/>
    </w:pPr>
    <w:rPr>
      <w:noProof w:val="0"/>
      <w:szCs w:val="24"/>
      <w:lang w:val="en-US" w:eastAsia="en-US"/>
    </w:rPr>
  </w:style>
  <w:style w:type="character" w:customStyle="1" w:styleId="FontStyle74">
    <w:name w:val="Font Style74"/>
    <w:rsid w:val="00282B85"/>
    <w:rPr>
      <w:rFonts w:ascii="Times New Roman" w:hAnsi="Times New Roman" w:cs="Times New Roman"/>
      <w:b/>
      <w:bCs/>
      <w:i/>
      <w:iCs/>
      <w:sz w:val="20"/>
      <w:szCs w:val="20"/>
    </w:rPr>
  </w:style>
  <w:style w:type="table" w:customStyle="1" w:styleId="Lentelstinklelis1">
    <w:name w:val="Lentelės tinklelis1"/>
    <w:basedOn w:val="TableNormal"/>
    <w:next w:val="TableGrid"/>
    <w:uiPriority w:val="99"/>
    <w:rsid w:val="00282B85"/>
    <w:rPr>
      <w:rFonts w:ascii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SpacingChar">
    <w:name w:val="No Spacing Char"/>
    <w:link w:val="NoSpacing"/>
    <w:locked/>
    <w:rsid w:val="00282B85"/>
    <w:rPr>
      <w:rFonts w:ascii="Calibri" w:eastAsia="Calibri" w:hAnsi="Calibri"/>
      <w:sz w:val="22"/>
      <w:szCs w:val="22"/>
      <w:lang w:eastAsia="en-US"/>
    </w:rPr>
  </w:style>
  <w:style w:type="paragraph" w:customStyle="1" w:styleId="Pagrindinistekstas0">
    <w:name w:val="Pagrindinis tekstas"/>
    <w:basedOn w:val="Normal"/>
    <w:rsid w:val="00282B85"/>
    <w:pPr>
      <w:shd w:val="clear" w:color="auto" w:fill="FFFFFF"/>
      <w:suppressAutoHyphens w:val="0"/>
      <w:overflowPunct/>
      <w:autoSpaceDE/>
      <w:spacing w:line="240" w:lineRule="atLeast"/>
      <w:ind w:hanging="380"/>
      <w:textAlignment w:val="auto"/>
    </w:pPr>
    <w:rPr>
      <w:noProof w:val="0"/>
      <w:sz w:val="23"/>
      <w:szCs w:val="23"/>
      <w:lang w:eastAsia="lt-LT"/>
    </w:rPr>
  </w:style>
  <w:style w:type="paragraph" w:customStyle="1" w:styleId="StyleStyleJustifiedFirstline12cmLinespacing15lines">
    <w:name w:val="Style Style Justified First line:  1.2 cm Line spacing:  1.5 lines ..."/>
    <w:basedOn w:val="Normal"/>
    <w:link w:val="StyleStyleJustifiedFirstline12cmLinespacing15linesChar"/>
    <w:rsid w:val="00282B85"/>
    <w:pPr>
      <w:suppressAutoHyphens w:val="0"/>
      <w:overflowPunct/>
      <w:autoSpaceDE/>
      <w:spacing w:after="120"/>
      <w:ind w:firstLine="680"/>
      <w:jc w:val="center"/>
      <w:textAlignment w:val="auto"/>
    </w:pPr>
    <w:rPr>
      <w:b/>
      <w:bCs/>
      <w:noProof w:val="0"/>
      <w:lang w:eastAsia="en-US"/>
    </w:rPr>
  </w:style>
  <w:style w:type="character" w:customStyle="1" w:styleId="StyleStyleJustifiedFirstline12cmLinespacing15linesChar">
    <w:name w:val="Style Style Justified First line:  1.2 cm Line spacing:  1.5 lines ... Char"/>
    <w:link w:val="StyleStyleJustifiedFirstline12cmLinespacing15lines"/>
    <w:rsid w:val="00282B85"/>
    <w:rPr>
      <w:b/>
      <w:bCs/>
      <w:sz w:val="24"/>
      <w:lang w:eastAsia="en-US"/>
    </w:rPr>
  </w:style>
  <w:style w:type="paragraph" w:customStyle="1" w:styleId="A1">
    <w:name w:val="A1"/>
    <w:basedOn w:val="Normal"/>
    <w:rsid w:val="00282B85"/>
    <w:pPr>
      <w:tabs>
        <w:tab w:val="num" w:pos="851"/>
      </w:tabs>
      <w:suppressAutoHyphens w:val="0"/>
      <w:overflowPunct/>
      <w:autoSpaceDE/>
      <w:ind w:left="851" w:hanging="851"/>
      <w:jc w:val="both"/>
      <w:textAlignment w:val="auto"/>
    </w:pPr>
    <w:rPr>
      <w:b/>
      <w:smallCaps/>
      <w:noProof w:val="0"/>
      <w:sz w:val="28"/>
      <w:szCs w:val="28"/>
      <w:lang w:eastAsia="zh-CN"/>
    </w:rPr>
  </w:style>
  <w:style w:type="paragraph" w:customStyle="1" w:styleId="A2">
    <w:name w:val="A2"/>
    <w:basedOn w:val="Normal"/>
    <w:rsid w:val="00282B85"/>
    <w:pPr>
      <w:tabs>
        <w:tab w:val="num" w:pos="1077"/>
      </w:tabs>
      <w:suppressAutoHyphens w:val="0"/>
      <w:overflowPunct/>
      <w:autoSpaceDE/>
      <w:ind w:left="1077" w:hanging="850"/>
      <w:jc w:val="both"/>
      <w:textAlignment w:val="auto"/>
    </w:pPr>
    <w:rPr>
      <w:rFonts w:cs="Tahoma"/>
      <w:noProof w:val="0"/>
      <w:szCs w:val="24"/>
      <w:lang w:eastAsia="zh-CN"/>
    </w:rPr>
  </w:style>
  <w:style w:type="numbering" w:customStyle="1" w:styleId="WW8Num31">
    <w:name w:val="WW8Num31"/>
    <w:basedOn w:val="NoList"/>
    <w:rsid w:val="00A84605"/>
    <w:pPr>
      <w:numPr>
        <w:numId w:val="12"/>
      </w:numPr>
    </w:pPr>
  </w:style>
  <w:style w:type="character" w:customStyle="1" w:styleId="StandardChar">
    <w:name w:val="Standard Char"/>
    <w:link w:val="Standard"/>
    <w:rsid w:val="00A84605"/>
    <w:rPr>
      <w:rFonts w:ascii="Liberation Serif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74845"/>
    <w:pPr>
      <w:spacing w:after="120"/>
    </w:pPr>
    <w:rPr>
      <w:rFonts w:ascii="Times New Roman" w:hAnsi="Times New Roman"/>
    </w:rPr>
  </w:style>
  <w:style w:type="paragraph" w:customStyle="1" w:styleId="WW-BodyTextIndent3">
    <w:name w:val="WW-Body Text Indent 3"/>
    <w:basedOn w:val="Standard"/>
    <w:rsid w:val="00674845"/>
    <w:pPr>
      <w:ind w:firstLine="600"/>
    </w:pPr>
    <w:rPr>
      <w:rFonts w:ascii="Times New Roman" w:eastAsia="Times New Roman" w:hAnsi="Times New Roman" w:cs="Times New Roman"/>
      <w:color w:val="0000FF"/>
    </w:rPr>
  </w:style>
  <w:style w:type="paragraph" w:customStyle="1" w:styleId="TEKSTAS1">
    <w:name w:val="TEKSTAS"/>
    <w:rsid w:val="00674845"/>
    <w:pPr>
      <w:tabs>
        <w:tab w:val="left" w:pos="709"/>
      </w:tabs>
      <w:suppressAutoHyphens/>
      <w:autoSpaceDN w:val="0"/>
      <w:ind w:firstLine="312"/>
      <w:jc w:val="both"/>
      <w:textAlignment w:val="baseline"/>
    </w:pPr>
    <w:rPr>
      <w:rFonts w:eastAsia="Times New Roman"/>
      <w:kern w:val="3"/>
      <w:sz w:val="24"/>
      <w:lang w:val="en-US" w:eastAsia="zh-CN"/>
    </w:rPr>
  </w:style>
  <w:style w:type="paragraph" w:customStyle="1" w:styleId="BodyTextIMP">
    <w:name w:val="Body Text_IMP"/>
    <w:basedOn w:val="Standard"/>
    <w:rsid w:val="00674845"/>
    <w:pPr>
      <w:overflowPunct w:val="0"/>
      <w:autoSpaceDE w:val="0"/>
      <w:spacing w:line="228" w:lineRule="auto"/>
    </w:pPr>
    <w:rPr>
      <w:rFonts w:ascii="Times New Roman" w:hAnsi="Times New Roman"/>
      <w:szCs w:val="20"/>
      <w:lang w:val="en-US"/>
    </w:rPr>
  </w:style>
  <w:style w:type="paragraph" w:customStyle="1" w:styleId="MK">
    <w:name w:val="MK"/>
    <w:basedOn w:val="Standard"/>
    <w:rsid w:val="00674845"/>
    <w:rPr>
      <w:rFonts w:ascii="Times New Roman" w:eastAsia="Times New Roman" w:hAnsi="Times New Roman" w:cs="Times New Roman"/>
    </w:rPr>
  </w:style>
  <w:style w:type="paragraph" w:customStyle="1" w:styleId="rtejustify">
    <w:name w:val="rtejustify"/>
    <w:basedOn w:val="Standard"/>
    <w:rsid w:val="00674845"/>
    <w:pPr>
      <w:spacing w:before="280" w:after="280"/>
    </w:pPr>
    <w:rPr>
      <w:rFonts w:ascii="Times New Roman" w:eastAsia="Times New Roman" w:hAnsi="Times New Roman" w:cs="Times New Roman"/>
      <w:lang w:val="en-US"/>
    </w:rPr>
  </w:style>
  <w:style w:type="character" w:customStyle="1" w:styleId="WW8Num31z3">
    <w:name w:val="WW8Num31z3"/>
    <w:rsid w:val="00674845"/>
  </w:style>
  <w:style w:type="character" w:customStyle="1" w:styleId="WW8Num31z4">
    <w:name w:val="WW8Num31z4"/>
    <w:rsid w:val="00674845"/>
  </w:style>
  <w:style w:type="character" w:customStyle="1" w:styleId="WW8Num31z5">
    <w:name w:val="WW8Num31z5"/>
    <w:rsid w:val="00674845"/>
  </w:style>
  <w:style w:type="character" w:customStyle="1" w:styleId="WW8Num31z6">
    <w:name w:val="WW8Num31z6"/>
    <w:rsid w:val="00674845"/>
  </w:style>
  <w:style w:type="character" w:customStyle="1" w:styleId="WW8Num31z7">
    <w:name w:val="WW8Num31z7"/>
    <w:rsid w:val="00674845"/>
  </w:style>
  <w:style w:type="character" w:customStyle="1" w:styleId="WW8Num31z8">
    <w:name w:val="WW8Num31z8"/>
    <w:rsid w:val="00674845"/>
  </w:style>
  <w:style w:type="character" w:customStyle="1" w:styleId="WW8Num1z4">
    <w:name w:val="WW8Num1z4"/>
    <w:rsid w:val="00674845"/>
    <w:rPr>
      <w:rFonts w:ascii="Symbol" w:eastAsia="Symbol" w:hAnsi="Symbol" w:cs="OpenSymbol, 'Times New Roman'"/>
    </w:rPr>
  </w:style>
  <w:style w:type="character" w:customStyle="1" w:styleId="WW8Num1z5">
    <w:name w:val="WW8Num1z5"/>
    <w:rsid w:val="00674845"/>
  </w:style>
  <w:style w:type="character" w:customStyle="1" w:styleId="WW8Num1z6">
    <w:name w:val="WW8Num1z6"/>
    <w:rsid w:val="00674845"/>
  </w:style>
  <w:style w:type="character" w:customStyle="1" w:styleId="WW8Num1z7">
    <w:name w:val="WW8Num1z7"/>
    <w:rsid w:val="00674845"/>
  </w:style>
  <w:style w:type="character" w:customStyle="1" w:styleId="WW8Num1z8">
    <w:name w:val="WW8Num1z8"/>
    <w:rsid w:val="00674845"/>
  </w:style>
  <w:style w:type="character" w:customStyle="1" w:styleId="WW8Num24z0">
    <w:name w:val="WW8Num24z0"/>
    <w:rsid w:val="00674845"/>
    <w:rPr>
      <w:rFonts w:ascii="Wingdings" w:eastAsia="Wingdings" w:hAnsi="Wingdings" w:cs="Wingdings"/>
    </w:rPr>
  </w:style>
  <w:style w:type="character" w:customStyle="1" w:styleId="WW8Num24z1">
    <w:name w:val="WW8Num24z1"/>
    <w:rsid w:val="00674845"/>
    <w:rPr>
      <w:rFonts w:ascii="Courier New" w:eastAsia="Courier New" w:hAnsi="Courier New" w:cs="Courier New"/>
    </w:rPr>
  </w:style>
  <w:style w:type="character" w:customStyle="1" w:styleId="WW8Num24z2">
    <w:name w:val="WW8Num24z2"/>
    <w:rsid w:val="00674845"/>
  </w:style>
  <w:style w:type="character" w:customStyle="1" w:styleId="WW8Num24z3">
    <w:name w:val="WW8Num24z3"/>
    <w:rsid w:val="00674845"/>
    <w:rPr>
      <w:rFonts w:ascii="Symbol" w:eastAsia="Symbol" w:hAnsi="Symbol" w:cs="Symbol"/>
    </w:rPr>
  </w:style>
  <w:style w:type="character" w:customStyle="1" w:styleId="WW8Num24z4">
    <w:name w:val="WW8Num24z4"/>
    <w:rsid w:val="00674845"/>
  </w:style>
  <w:style w:type="character" w:customStyle="1" w:styleId="WW8Num24z5">
    <w:name w:val="WW8Num24z5"/>
    <w:rsid w:val="00674845"/>
  </w:style>
  <w:style w:type="character" w:customStyle="1" w:styleId="WW8Num24z6">
    <w:name w:val="WW8Num24z6"/>
    <w:rsid w:val="00674845"/>
  </w:style>
  <w:style w:type="character" w:customStyle="1" w:styleId="WW8Num24z7">
    <w:name w:val="WW8Num24z7"/>
    <w:rsid w:val="00674845"/>
  </w:style>
  <w:style w:type="character" w:customStyle="1" w:styleId="WW8Num24z8">
    <w:name w:val="WW8Num24z8"/>
    <w:rsid w:val="00674845"/>
  </w:style>
  <w:style w:type="character" w:customStyle="1" w:styleId="BulletSymbols">
    <w:name w:val="Bullet Symbols"/>
    <w:rsid w:val="00674845"/>
    <w:rPr>
      <w:rFonts w:ascii="OpenSymbol" w:eastAsia="OpenSymbol" w:hAnsi="OpenSymbol" w:cs="OpenSymbol"/>
    </w:rPr>
  </w:style>
  <w:style w:type="character" w:customStyle="1" w:styleId="Internetlink">
    <w:name w:val="Internet link"/>
    <w:rsid w:val="00674845"/>
    <w:rPr>
      <w:color w:val="0000EE"/>
      <w:u w:val="single"/>
    </w:rPr>
  </w:style>
  <w:style w:type="character" w:customStyle="1" w:styleId="WW8Num16z0">
    <w:name w:val="WW8Num16z0"/>
    <w:rsid w:val="00674845"/>
    <w:rPr>
      <w:b/>
    </w:rPr>
  </w:style>
  <w:style w:type="character" w:customStyle="1" w:styleId="WW8Num16z1">
    <w:name w:val="WW8Num16z1"/>
    <w:rsid w:val="00674845"/>
  </w:style>
  <w:style w:type="character" w:customStyle="1" w:styleId="WW8Num16z2">
    <w:name w:val="WW8Num16z2"/>
    <w:rsid w:val="00674845"/>
  </w:style>
  <w:style w:type="character" w:customStyle="1" w:styleId="WW8Num16z3">
    <w:name w:val="WW8Num16z3"/>
    <w:rsid w:val="00674845"/>
  </w:style>
  <w:style w:type="character" w:customStyle="1" w:styleId="WW8Num16z4">
    <w:name w:val="WW8Num16z4"/>
    <w:rsid w:val="00674845"/>
  </w:style>
  <w:style w:type="character" w:customStyle="1" w:styleId="WW8Num16z5">
    <w:name w:val="WW8Num16z5"/>
    <w:rsid w:val="00674845"/>
  </w:style>
  <w:style w:type="character" w:customStyle="1" w:styleId="WW8Num16z6">
    <w:name w:val="WW8Num16z6"/>
    <w:rsid w:val="00674845"/>
  </w:style>
  <w:style w:type="character" w:customStyle="1" w:styleId="WW8Num16z7">
    <w:name w:val="WW8Num16z7"/>
    <w:rsid w:val="00674845"/>
  </w:style>
  <w:style w:type="character" w:customStyle="1" w:styleId="WW8Num16z8">
    <w:name w:val="WW8Num16z8"/>
    <w:rsid w:val="00674845"/>
  </w:style>
  <w:style w:type="character" w:customStyle="1" w:styleId="ListLabel3">
    <w:name w:val="ListLabel 3"/>
    <w:rsid w:val="00674845"/>
    <w:rPr>
      <w:b w:val="0"/>
    </w:rPr>
  </w:style>
  <w:style w:type="character" w:customStyle="1" w:styleId="longtext">
    <w:name w:val="long_text"/>
    <w:rsid w:val="00674845"/>
  </w:style>
  <w:style w:type="character" w:customStyle="1" w:styleId="StrongEmphasis">
    <w:name w:val="Strong Emphasis"/>
    <w:rsid w:val="00674845"/>
    <w:rPr>
      <w:b/>
      <w:bCs/>
    </w:rPr>
  </w:style>
  <w:style w:type="character" w:customStyle="1" w:styleId="Zeichenformat">
    <w:name w:val="Zeichenformat"/>
    <w:rsid w:val="00674845"/>
  </w:style>
  <w:style w:type="numbering" w:customStyle="1" w:styleId="WW8Num1">
    <w:name w:val="WW8Num1"/>
    <w:basedOn w:val="NoList"/>
    <w:rsid w:val="00674845"/>
    <w:pPr>
      <w:numPr>
        <w:numId w:val="13"/>
      </w:numPr>
    </w:pPr>
  </w:style>
  <w:style w:type="numbering" w:customStyle="1" w:styleId="WW8Num24">
    <w:name w:val="WW8Num24"/>
    <w:basedOn w:val="NoList"/>
    <w:rsid w:val="00674845"/>
    <w:pPr>
      <w:numPr>
        <w:numId w:val="14"/>
      </w:numPr>
    </w:pPr>
  </w:style>
  <w:style w:type="numbering" w:customStyle="1" w:styleId="WW8Num7">
    <w:name w:val="WW8Num7"/>
    <w:basedOn w:val="NoList"/>
    <w:rsid w:val="00674845"/>
    <w:pPr>
      <w:numPr>
        <w:numId w:val="15"/>
      </w:numPr>
    </w:pPr>
  </w:style>
  <w:style w:type="numbering" w:customStyle="1" w:styleId="WW8Num16">
    <w:name w:val="WW8Num16"/>
    <w:basedOn w:val="NoList"/>
    <w:rsid w:val="00674845"/>
    <w:pPr>
      <w:numPr>
        <w:numId w:val="16"/>
      </w:numPr>
    </w:pPr>
  </w:style>
  <w:style w:type="numbering" w:customStyle="1" w:styleId="WW8Num11">
    <w:name w:val="WW8Num11"/>
    <w:basedOn w:val="NoList"/>
    <w:rsid w:val="00674845"/>
    <w:pPr>
      <w:numPr>
        <w:numId w:val="17"/>
      </w:numPr>
    </w:pPr>
  </w:style>
  <w:style w:type="numbering" w:customStyle="1" w:styleId="WWNum11">
    <w:name w:val="WWNum11"/>
    <w:basedOn w:val="NoList"/>
    <w:rsid w:val="00674845"/>
    <w:pPr>
      <w:numPr>
        <w:numId w:val="18"/>
      </w:numPr>
    </w:pPr>
  </w:style>
  <w:style w:type="numbering" w:customStyle="1" w:styleId="WWNum43">
    <w:name w:val="WWNum43"/>
    <w:basedOn w:val="NoList"/>
    <w:rsid w:val="00674845"/>
    <w:pPr>
      <w:numPr>
        <w:numId w:val="19"/>
      </w:numPr>
    </w:pPr>
  </w:style>
  <w:style w:type="numbering" w:customStyle="1" w:styleId="WWNum44">
    <w:name w:val="WWNum44"/>
    <w:basedOn w:val="NoList"/>
    <w:rsid w:val="00674845"/>
    <w:pPr>
      <w:numPr>
        <w:numId w:val="20"/>
      </w:numPr>
    </w:pPr>
  </w:style>
  <w:style w:type="numbering" w:customStyle="1" w:styleId="WWNum45">
    <w:name w:val="WWNum45"/>
    <w:basedOn w:val="NoList"/>
    <w:rsid w:val="00674845"/>
    <w:pPr>
      <w:numPr>
        <w:numId w:val="21"/>
      </w:numPr>
    </w:pPr>
  </w:style>
  <w:style w:type="numbering" w:customStyle="1" w:styleId="WWNum46">
    <w:name w:val="WWNum46"/>
    <w:basedOn w:val="NoList"/>
    <w:rsid w:val="00674845"/>
    <w:pPr>
      <w:numPr>
        <w:numId w:val="22"/>
      </w:numPr>
    </w:p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74845"/>
    <w:pPr>
      <w:pBdr>
        <w:bottom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TopofFormChar">
    <w:name w:val="z-Top of Form Char"/>
    <w:link w:val="z-Top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74845"/>
    <w:pPr>
      <w:pBdr>
        <w:top w:val="single" w:sz="6" w:space="1" w:color="auto"/>
      </w:pBdr>
      <w:suppressAutoHyphens w:val="0"/>
      <w:overflowPunct/>
      <w:autoSpaceDE/>
      <w:jc w:val="center"/>
      <w:textAlignment w:val="auto"/>
    </w:pPr>
    <w:rPr>
      <w:rFonts w:ascii="Arial" w:eastAsia="Times New Roman" w:hAnsi="Arial" w:cs="Arial"/>
      <w:noProof w:val="0"/>
      <w:vanish/>
      <w:sz w:val="16"/>
      <w:szCs w:val="16"/>
      <w:lang w:eastAsia="zh-CN"/>
    </w:rPr>
  </w:style>
  <w:style w:type="character" w:customStyle="1" w:styleId="z-BottomofFormChar">
    <w:name w:val="z-Bottom of Form Char"/>
    <w:link w:val="z-BottomofForm"/>
    <w:uiPriority w:val="99"/>
    <w:semiHidden/>
    <w:rsid w:val="00674845"/>
    <w:rPr>
      <w:rFonts w:ascii="Arial" w:eastAsia="Times New Roman" w:hAnsi="Arial" w:cs="Arial"/>
      <w:vanish/>
      <w:sz w:val="16"/>
      <w:szCs w:val="16"/>
      <w:lang w:eastAsia="zh-CN"/>
    </w:rPr>
  </w:style>
  <w:style w:type="character" w:customStyle="1" w:styleId="charchar20">
    <w:name w:val="charchar20"/>
    <w:rsid w:val="00674845"/>
  </w:style>
  <w:style w:type="character" w:customStyle="1" w:styleId="fontstyle51">
    <w:name w:val="fontstyle51"/>
    <w:rsid w:val="00674845"/>
  </w:style>
  <w:style w:type="character" w:customStyle="1" w:styleId="fontstyle50">
    <w:name w:val="fontstyle50"/>
    <w:rsid w:val="00674845"/>
  </w:style>
  <w:style w:type="character" w:customStyle="1" w:styleId="fontstyle63">
    <w:name w:val="fontstyle63"/>
    <w:rsid w:val="00674845"/>
  </w:style>
  <w:style w:type="character" w:customStyle="1" w:styleId="fontstyle49">
    <w:name w:val="fontstyle49"/>
    <w:rsid w:val="00674845"/>
  </w:style>
  <w:style w:type="paragraph" w:styleId="TOC4">
    <w:name w:val="toc 4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6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5">
    <w:name w:val="toc 5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88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6">
    <w:name w:val="toc 6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10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7">
    <w:name w:val="toc 7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32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8">
    <w:name w:val="toc 8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54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styleId="TOC9">
    <w:name w:val="toc 9"/>
    <w:basedOn w:val="Normal"/>
    <w:next w:val="Normal"/>
    <w:autoRedefine/>
    <w:uiPriority w:val="39"/>
    <w:unhideWhenUsed/>
    <w:rsid w:val="00674845"/>
    <w:pPr>
      <w:suppressAutoHyphens w:val="0"/>
      <w:overflowPunct/>
      <w:autoSpaceDE/>
      <w:spacing w:after="100" w:line="259" w:lineRule="auto"/>
      <w:ind w:left="1760"/>
      <w:textAlignment w:val="auto"/>
    </w:pPr>
    <w:rPr>
      <w:rFonts w:ascii="Calibri" w:eastAsia="Times New Roman" w:hAnsi="Calibri"/>
      <w:noProof w:val="0"/>
      <w:sz w:val="22"/>
      <w:szCs w:val="22"/>
      <w:lang w:eastAsia="lt-LT"/>
    </w:rPr>
  </w:style>
  <w:style w:type="paragraph" w:customStyle="1" w:styleId="Textbodyindent">
    <w:name w:val="Text body indent"/>
    <w:basedOn w:val="Standard"/>
    <w:rsid w:val="00674845"/>
    <w:pPr>
      <w:widowControl/>
      <w:spacing w:after="120" w:line="270" w:lineRule="atLeast"/>
      <w:ind w:left="283"/>
    </w:pPr>
    <w:rPr>
      <w:rFonts w:ascii="Times New Roman" w:eastAsia="Times New Roman" w:hAnsi="Times New Roman" w:cs="Times New Roman"/>
      <w:sz w:val="23"/>
      <w:szCs w:val="20"/>
      <w:lang w:bidi="ar-SA"/>
    </w:rPr>
  </w:style>
  <w:style w:type="paragraph" w:customStyle="1" w:styleId="ListParagraph1">
    <w:name w:val="List Paragraph1"/>
    <w:basedOn w:val="Normal"/>
    <w:rsid w:val="00674845"/>
    <w:pPr>
      <w:overflowPunct/>
      <w:autoSpaceDE/>
      <w:ind w:left="720"/>
      <w:contextualSpacing/>
      <w:jc w:val="both"/>
      <w:textAlignment w:val="auto"/>
    </w:pPr>
    <w:rPr>
      <w:rFonts w:ascii="TimesLT" w:eastAsia="Times New Roman" w:hAnsi="TimesLT"/>
      <w:noProof w:val="0"/>
      <w:kern w:val="1"/>
      <w:sz w:val="20"/>
      <w:lang w:val="en-US"/>
    </w:rPr>
  </w:style>
  <w:style w:type="paragraph" w:customStyle="1" w:styleId="Stilius3">
    <w:name w:val="Stilius3"/>
    <w:basedOn w:val="Normal"/>
    <w:rsid w:val="00674845"/>
    <w:pPr>
      <w:overflowPunct/>
      <w:autoSpaceDE/>
      <w:spacing w:before="200"/>
      <w:jc w:val="both"/>
      <w:textAlignment w:val="auto"/>
    </w:pPr>
    <w:rPr>
      <w:rFonts w:ascii="Garamond" w:eastAsia="Times New Roman" w:hAnsi="Garamond"/>
      <w:noProof w:val="0"/>
      <w:kern w:val="1"/>
      <w:sz w:val="22"/>
      <w:lang w:val="en-US"/>
    </w:rPr>
  </w:style>
  <w:style w:type="paragraph" w:customStyle="1" w:styleId="A-Parastems">
    <w:name w:val="A-Parastems"/>
    <w:basedOn w:val="Heading1"/>
    <w:link w:val="A-ParastemsChar"/>
    <w:rsid w:val="00674845"/>
    <w:pPr>
      <w:numPr>
        <w:numId w:val="23"/>
      </w:numPr>
      <w:overflowPunct/>
      <w:autoSpaceDE/>
      <w:spacing w:line="360" w:lineRule="auto"/>
      <w:jc w:val="center"/>
      <w:textAlignment w:val="auto"/>
    </w:pPr>
    <w:rPr>
      <w:rFonts w:ascii="Arial" w:eastAsia="Times New Roman" w:hAnsi="Arial" w:cs="Arial"/>
      <w:bCs/>
      <w:sz w:val="28"/>
      <w:szCs w:val="32"/>
      <w:lang w:val="en-US"/>
    </w:rPr>
  </w:style>
  <w:style w:type="character" w:customStyle="1" w:styleId="A-ParastemsChar">
    <w:name w:val="A-Parastems Char"/>
    <w:link w:val="A-Parastems"/>
    <w:rsid w:val="00674845"/>
    <w:rPr>
      <w:rFonts w:ascii="Arial" w:eastAsia="Times New Roman" w:hAnsi="Arial" w:cs="Arial"/>
      <w:b/>
      <w:bCs/>
      <w:noProof/>
      <w:kern w:val="1"/>
      <w:sz w:val="28"/>
      <w:szCs w:val="32"/>
      <w:lang w:val="en-US" w:eastAsia="ar-SA"/>
    </w:rPr>
  </w:style>
  <w:style w:type="paragraph" w:customStyle="1" w:styleId="A-Paprastas">
    <w:name w:val="A-Paprastas"/>
    <w:basedOn w:val="Normal"/>
    <w:link w:val="A-PaprastasChar"/>
    <w:rsid w:val="00674845"/>
    <w:pPr>
      <w:overflowPunct/>
      <w:autoSpaceDE/>
      <w:jc w:val="both"/>
      <w:textAlignment w:val="auto"/>
    </w:pPr>
    <w:rPr>
      <w:rFonts w:ascii="Garamond" w:eastAsia="Times New Roman" w:hAnsi="Garamond"/>
      <w:noProof w:val="0"/>
      <w:kern w:val="1"/>
      <w:sz w:val="20"/>
      <w:lang w:val="en-US"/>
    </w:rPr>
  </w:style>
  <w:style w:type="character" w:customStyle="1" w:styleId="A-PaprastasChar">
    <w:name w:val="A-Paprastas Char"/>
    <w:link w:val="A-Paprastas"/>
    <w:rsid w:val="00674845"/>
    <w:rPr>
      <w:rFonts w:ascii="Garamond" w:eastAsia="Times New Roman" w:hAnsi="Garamond"/>
      <w:kern w:val="1"/>
      <w:lang w:val="en-US" w:eastAsia="ar-SA"/>
    </w:rPr>
  </w:style>
  <w:style w:type="paragraph" w:customStyle="1" w:styleId="A-Poskyriams">
    <w:name w:val="A-Poskyriams"/>
    <w:basedOn w:val="A-Parastems"/>
    <w:link w:val="A-PoskyriamsChar"/>
    <w:rsid w:val="00674845"/>
    <w:pPr>
      <w:keepNext w:val="0"/>
      <w:numPr>
        <w:numId w:val="0"/>
      </w:numPr>
      <w:spacing w:before="100"/>
      <w:jc w:val="left"/>
    </w:pPr>
    <w:rPr>
      <w:kern w:val="24"/>
      <w:sz w:val="24"/>
      <w:u w:val="single"/>
    </w:rPr>
  </w:style>
  <w:style w:type="character" w:customStyle="1" w:styleId="A-PoskyriamsChar">
    <w:name w:val="A-Poskyriams Char"/>
    <w:link w:val="A-Poskyriams"/>
    <w:rsid w:val="00674845"/>
    <w:rPr>
      <w:rFonts w:ascii="Arial" w:eastAsia="Times New Roman" w:hAnsi="Arial" w:cs="Arial"/>
      <w:b/>
      <w:bCs/>
      <w:noProof/>
      <w:kern w:val="24"/>
      <w:sz w:val="24"/>
      <w:szCs w:val="32"/>
      <w:u w:val="single"/>
      <w:lang w:val="en-US" w:eastAsia="ar-SA"/>
    </w:rPr>
  </w:style>
  <w:style w:type="paragraph" w:customStyle="1" w:styleId="A-pavadinimams">
    <w:name w:val="A-pavadinimams"/>
    <w:basedOn w:val="BodyText1"/>
    <w:link w:val="A-pavadinimamsChar"/>
    <w:rsid w:val="00674845"/>
    <w:pPr>
      <w:spacing w:before="240" w:after="240"/>
      <w:jc w:val="center"/>
    </w:pPr>
    <w:rPr>
      <w:b/>
      <w:noProof/>
      <w:sz w:val="28"/>
    </w:rPr>
  </w:style>
  <w:style w:type="character" w:customStyle="1" w:styleId="A-pavadinimamsChar">
    <w:name w:val="A-pavadinimams Char"/>
    <w:link w:val="A-pavadinimams"/>
    <w:rsid w:val="00674845"/>
    <w:rPr>
      <w:rFonts w:ascii="TimesLT" w:eastAsia="Arial" w:hAnsi="TimesLT"/>
      <w:b/>
      <w:noProof/>
      <w:sz w:val="28"/>
      <w:lang w:val="en-US" w:eastAsia="ar-SA"/>
    </w:rPr>
  </w:style>
  <w:style w:type="paragraph" w:customStyle="1" w:styleId="BodyText40">
    <w:name w:val="Body Text4"/>
    <w:basedOn w:val="NoParagraphStyle"/>
    <w:rsid w:val="000E021E"/>
    <w:pPr>
      <w:suppressAutoHyphens/>
      <w:autoSpaceDN/>
      <w:adjustRightInd/>
      <w:ind w:firstLine="312"/>
      <w:jc w:val="both"/>
    </w:pPr>
    <w:rPr>
      <w:rFonts w:ascii="Times New Roman" w:eastAsia="Arial" w:hAnsi="Times New Roman" w:cs="Times New Roman"/>
      <w:kern w:val="1"/>
      <w:sz w:val="20"/>
      <w:szCs w:val="20"/>
      <w:lang w:val="lt-LT"/>
    </w:rPr>
  </w:style>
  <w:style w:type="character" w:styleId="PlaceholderText">
    <w:name w:val="Placeholder Text"/>
    <w:basedOn w:val="DefaultParagraphFont"/>
    <w:uiPriority w:val="99"/>
    <w:semiHidden/>
    <w:rsid w:val="00212BB7"/>
    <w:rPr>
      <w:color w:val="808080"/>
    </w:rPr>
  </w:style>
  <w:style w:type="paragraph" w:customStyle="1" w:styleId="pagalgaliojaniusreikalavimus">
    <w:name w:val="pagal galiojančiusreikalavimus."/>
    <w:basedOn w:val="Normal"/>
    <w:rsid w:val="00314D23"/>
    <w:pPr>
      <w:suppressAutoHyphens w:val="0"/>
      <w:overflowPunct/>
      <w:autoSpaceDE/>
      <w:jc w:val="both"/>
      <w:textAlignment w:val="auto"/>
    </w:pPr>
    <w:rPr>
      <w:rFonts w:ascii="Arial" w:eastAsia="Times New Roman" w:hAnsi="Arial" w:cs="Arial"/>
      <w:noProof w:val="0"/>
      <w:sz w:val="20"/>
      <w:lang w:eastAsia="en-US"/>
    </w:rPr>
  </w:style>
  <w:style w:type="paragraph" w:customStyle="1" w:styleId="Tableitalic">
    <w:name w:val="Table italic"/>
    <w:basedOn w:val="Normal"/>
    <w:rsid w:val="00314D23"/>
    <w:pPr>
      <w:suppressAutoHyphens w:val="0"/>
      <w:overflowPunct/>
      <w:autoSpaceDE/>
      <w:spacing w:before="60" w:after="60" w:line="220" w:lineRule="atLeast"/>
      <w:textAlignment w:val="auto"/>
    </w:pPr>
    <w:rPr>
      <w:rFonts w:eastAsia="Times New Roman"/>
      <w:i/>
      <w:noProof w:val="0"/>
      <w:sz w:val="20"/>
      <w:lang w:eastAsia="en-US"/>
    </w:rPr>
  </w:style>
  <w:style w:type="paragraph" w:customStyle="1" w:styleId="BodyText5">
    <w:name w:val="Body Text5"/>
    <w:rsid w:val="00237BDF"/>
    <w:pPr>
      <w:ind w:firstLine="312"/>
      <w:jc w:val="both"/>
    </w:pPr>
    <w:rPr>
      <w:rFonts w:ascii="TimesLT" w:eastAsia="Times New Roman" w:hAnsi="TimesLT"/>
      <w:snapToGrid w:val="0"/>
      <w:lang w:val="en-US" w:eastAsia="en-US"/>
    </w:rPr>
  </w:style>
  <w:style w:type="paragraph" w:customStyle="1" w:styleId="Tekstas10">
    <w:name w:val="Tekstas1"/>
    <w:basedOn w:val="Normal"/>
    <w:rsid w:val="00015B49"/>
    <w:pPr>
      <w:suppressAutoHyphens w:val="0"/>
      <w:overflowPunct/>
      <w:autoSpaceDE/>
      <w:ind w:firstLine="397"/>
      <w:jc w:val="both"/>
      <w:textAlignment w:val="auto"/>
    </w:pPr>
    <w:rPr>
      <w:rFonts w:eastAsia="Arial Narrow"/>
      <w:noProof w:val="0"/>
      <w:sz w:val="18"/>
      <w:lang w:eastAsia="en-US"/>
    </w:rPr>
  </w:style>
  <w:style w:type="paragraph" w:customStyle="1" w:styleId="StyleHeading2NotBold">
    <w:name w:val="Style Heading 2 + Not Bold"/>
    <w:basedOn w:val="Heading2"/>
    <w:autoRedefine/>
    <w:rsid w:val="00015B49"/>
    <w:pPr>
      <w:numPr>
        <w:numId w:val="25"/>
      </w:numPr>
      <w:tabs>
        <w:tab w:val="left" w:pos="426"/>
      </w:tabs>
      <w:suppressAutoHyphens w:val="0"/>
      <w:overflowPunct/>
      <w:autoSpaceDE/>
      <w:ind w:left="709" w:hanging="709"/>
      <w:jc w:val="both"/>
      <w:textAlignment w:val="auto"/>
    </w:pPr>
    <w:rPr>
      <w:rFonts w:ascii="Arial" w:eastAsia="Times New Roman" w:hAnsi="Arial" w:cs="Arial"/>
      <w:bCs w:val="0"/>
      <w:noProof w:val="0"/>
      <w:sz w:val="20"/>
      <w:lang w:val="lt-LT" w:eastAsia="en-US"/>
    </w:rPr>
  </w:style>
  <w:style w:type="paragraph" w:customStyle="1" w:styleId="Table">
    <w:name w:val="Table"/>
    <w:basedOn w:val="Normal"/>
    <w:link w:val="TableChar"/>
    <w:uiPriority w:val="1"/>
    <w:qFormat/>
    <w:rsid w:val="00015B49"/>
    <w:pPr>
      <w:suppressAutoHyphens w:val="0"/>
      <w:overflowPunct/>
      <w:autoSpaceDE/>
      <w:spacing w:before="60" w:after="60" w:line="220" w:lineRule="atLeast"/>
      <w:textAlignment w:val="auto"/>
    </w:pPr>
    <w:rPr>
      <w:rFonts w:ascii="Arial" w:eastAsia="Times New Roman" w:hAnsi="Arial"/>
      <w:noProof w:val="0"/>
      <w:sz w:val="20"/>
      <w:lang w:eastAsia="en-US"/>
    </w:rPr>
  </w:style>
  <w:style w:type="paragraph" w:customStyle="1" w:styleId="Style3">
    <w:name w:val="Style3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textAlignment w:val="auto"/>
    </w:pPr>
    <w:rPr>
      <w:rFonts w:eastAsia="Times New Roman"/>
      <w:noProof w:val="0"/>
      <w:szCs w:val="24"/>
      <w:lang w:val="en-US" w:eastAsia="en-US"/>
    </w:rPr>
  </w:style>
  <w:style w:type="paragraph" w:customStyle="1" w:styleId="Style4">
    <w:name w:val="Style4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8">
    <w:name w:val="Font Style18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tyle100">
    <w:name w:val="Style10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5" w:lineRule="exact"/>
      <w:ind w:firstLine="422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13">
    <w:name w:val="Font Style13"/>
    <w:uiPriority w:val="99"/>
    <w:rsid w:val="00015B4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Normal"/>
    <w:uiPriority w:val="99"/>
    <w:rsid w:val="00015B49"/>
    <w:pPr>
      <w:widowControl w:val="0"/>
      <w:suppressAutoHyphens w:val="0"/>
      <w:overflowPunct/>
      <w:autoSpaceDN w:val="0"/>
      <w:adjustRightInd w:val="0"/>
      <w:spacing w:line="414" w:lineRule="exact"/>
      <w:ind w:firstLine="571"/>
      <w:jc w:val="both"/>
      <w:textAlignment w:val="auto"/>
    </w:pPr>
    <w:rPr>
      <w:rFonts w:eastAsia="Times New Roman"/>
      <w:noProof w:val="0"/>
      <w:szCs w:val="24"/>
      <w:lang w:val="en-US" w:eastAsia="en-US"/>
    </w:rPr>
  </w:style>
  <w:style w:type="character" w:customStyle="1" w:styleId="FontStyle21">
    <w:name w:val="Font Style21"/>
    <w:uiPriority w:val="99"/>
    <w:rsid w:val="00015B49"/>
    <w:rPr>
      <w:rFonts w:ascii="Times New Roman" w:hAnsi="Times New Roman" w:cs="Times New Roman"/>
      <w:sz w:val="22"/>
      <w:szCs w:val="22"/>
    </w:rPr>
  </w:style>
  <w:style w:type="paragraph" w:customStyle="1" w:styleId="Sraopastraipa">
    <w:name w:val="Sąrašo pastraipa"/>
    <w:basedOn w:val="Normal"/>
    <w:qFormat/>
    <w:rsid w:val="00015B49"/>
    <w:pPr>
      <w:widowControl w:val="0"/>
      <w:suppressAutoHyphens w:val="0"/>
      <w:overflowPunct/>
      <w:autoSpaceDN w:val="0"/>
      <w:adjustRightInd w:val="0"/>
      <w:ind w:left="720"/>
      <w:contextualSpacing/>
      <w:textAlignment w:val="auto"/>
    </w:pPr>
    <w:rPr>
      <w:rFonts w:eastAsia="Times New Roman"/>
      <w:noProof w:val="0"/>
      <w:sz w:val="20"/>
      <w:lang w:eastAsia="lt-LT"/>
    </w:rPr>
  </w:style>
  <w:style w:type="paragraph" w:customStyle="1" w:styleId="BodyTextNoSpace">
    <w:name w:val="Body Text NoSpace"/>
    <w:basedOn w:val="BodyText"/>
    <w:rsid w:val="00015B49"/>
    <w:pPr>
      <w:suppressAutoHyphens w:val="0"/>
      <w:overflowPunct/>
      <w:autoSpaceDE/>
      <w:spacing w:after="0" w:line="270" w:lineRule="atLeast"/>
      <w:textAlignment w:val="auto"/>
    </w:pPr>
    <w:rPr>
      <w:rFonts w:eastAsia="Times New Roman"/>
      <w:noProof w:val="0"/>
      <w:sz w:val="23"/>
      <w:lang w:eastAsia="en-US"/>
    </w:rPr>
  </w:style>
  <w:style w:type="paragraph" w:customStyle="1" w:styleId="stampui">
    <w:name w:val="stampui"/>
    <w:basedOn w:val="NoSpacing"/>
    <w:link w:val="stampuiChar"/>
    <w:qFormat/>
    <w:rsid w:val="00015B49"/>
    <w:rPr>
      <w:rFonts w:ascii="Tahoma" w:hAnsi="Tahoma" w:cs="Tahoma"/>
      <w:sz w:val="18"/>
      <w:szCs w:val="20"/>
    </w:rPr>
  </w:style>
  <w:style w:type="character" w:customStyle="1" w:styleId="stampuiChar">
    <w:name w:val="stampui Char"/>
    <w:basedOn w:val="NoSpacingChar"/>
    <w:link w:val="stampui"/>
    <w:rsid w:val="00015B49"/>
    <w:rPr>
      <w:rFonts w:ascii="Tahoma" w:eastAsia="Calibri" w:hAnsi="Tahoma" w:cs="Tahoma"/>
      <w:sz w:val="18"/>
      <w:szCs w:val="22"/>
      <w:lang w:eastAsia="en-US"/>
    </w:rPr>
  </w:style>
  <w:style w:type="paragraph" w:customStyle="1" w:styleId="FrontPageFrame">
    <w:name w:val="FrontPageFrame"/>
    <w:basedOn w:val="Normal"/>
    <w:rsid w:val="00015B49"/>
    <w:pPr>
      <w:framePr w:wrap="around" w:hAnchor="margin" w:x="-2267" w:yAlign="bottom"/>
      <w:tabs>
        <w:tab w:val="left" w:pos="1134"/>
      </w:tabs>
      <w:suppressAutoHyphens w:val="0"/>
      <w:overflowPunct/>
      <w:autoSpaceDE/>
      <w:spacing w:line="240" w:lineRule="atLeast"/>
      <w:textAlignment w:val="auto"/>
    </w:pPr>
    <w:rPr>
      <w:rFonts w:ascii="Arial" w:eastAsia="Times New Roman" w:hAnsi="Arial" w:cs="Arial"/>
      <w:noProof w:val="0"/>
      <w:sz w:val="14"/>
      <w:lang w:eastAsia="en-US"/>
    </w:rPr>
  </w:style>
  <w:style w:type="character" w:customStyle="1" w:styleId="st">
    <w:name w:val="st"/>
    <w:basedOn w:val="DefaultParagraphFont"/>
    <w:rsid w:val="00015B49"/>
  </w:style>
  <w:style w:type="paragraph" w:customStyle="1" w:styleId="Stampas-centered">
    <w:name w:val="Stampas -centered"/>
    <w:basedOn w:val="Normal"/>
    <w:link w:val="Stampas-centeredChar"/>
    <w:uiPriority w:val="2"/>
    <w:qFormat/>
    <w:rsid w:val="002254BD"/>
    <w:pPr>
      <w:suppressAutoHyphens w:val="0"/>
      <w:overflowPunct/>
      <w:autoSpaceDE/>
      <w:jc w:val="center"/>
      <w:textAlignment w:val="auto"/>
    </w:pPr>
    <w:rPr>
      <w:rFonts w:ascii="Calibri" w:eastAsia="Times New Roman" w:hAnsi="Calibri"/>
      <w:noProof w:val="0"/>
      <w:sz w:val="20"/>
      <w:szCs w:val="24"/>
      <w:lang w:eastAsia="en-US"/>
    </w:rPr>
  </w:style>
  <w:style w:type="character" w:customStyle="1" w:styleId="Stampas-centeredChar">
    <w:name w:val="Stampas -centered Char"/>
    <w:link w:val="Stampas-centered"/>
    <w:uiPriority w:val="2"/>
    <w:rsid w:val="002254BD"/>
    <w:rPr>
      <w:rFonts w:ascii="Calibri" w:eastAsia="Times New Roman" w:hAnsi="Calibri"/>
      <w:szCs w:val="24"/>
      <w:lang w:eastAsia="en-US"/>
    </w:rPr>
  </w:style>
  <w:style w:type="paragraph" w:customStyle="1" w:styleId="Stampas-left">
    <w:name w:val="Stampas -left"/>
    <w:basedOn w:val="Stampas-centered"/>
    <w:link w:val="Stampas-leftChar"/>
    <w:autoRedefine/>
    <w:uiPriority w:val="2"/>
    <w:qFormat/>
    <w:rsid w:val="002254BD"/>
    <w:pPr>
      <w:ind w:left="113" w:right="113"/>
      <w:jc w:val="left"/>
    </w:pPr>
  </w:style>
  <w:style w:type="character" w:customStyle="1" w:styleId="Stampas-leftChar">
    <w:name w:val="Stampas -left Char"/>
    <w:link w:val="Stampas-left"/>
    <w:uiPriority w:val="2"/>
    <w:rsid w:val="002254BD"/>
    <w:rPr>
      <w:rFonts w:ascii="Calibri" w:eastAsia="Times New Roman" w:hAnsi="Calibri"/>
      <w:szCs w:val="24"/>
      <w:lang w:eastAsia="en-US"/>
    </w:rPr>
  </w:style>
  <w:style w:type="character" w:customStyle="1" w:styleId="TableChar">
    <w:name w:val="Table Char"/>
    <w:link w:val="Table"/>
    <w:uiPriority w:val="1"/>
    <w:rsid w:val="002254BD"/>
    <w:rPr>
      <w:rFonts w:ascii="Arial" w:eastAsia="Times New Roman" w:hAnsi="Arial"/>
      <w:lang w:eastAsia="en-US"/>
    </w:rPr>
  </w:style>
  <w:style w:type="paragraph" w:customStyle="1" w:styleId="Table-Small">
    <w:name w:val="Table -Small"/>
    <w:basedOn w:val="Normal"/>
    <w:next w:val="Normal"/>
    <w:link w:val="Table-SmallChar"/>
    <w:uiPriority w:val="1"/>
    <w:qFormat/>
    <w:rsid w:val="002254BD"/>
    <w:pPr>
      <w:suppressAutoHyphens w:val="0"/>
      <w:overflowPunct/>
      <w:autoSpaceDE/>
      <w:textAlignment w:val="auto"/>
    </w:pPr>
    <w:rPr>
      <w:rFonts w:ascii="Calibri" w:eastAsia="Times New Roman" w:hAnsi="Calibri"/>
      <w:noProof w:val="0"/>
      <w:sz w:val="16"/>
      <w:szCs w:val="24"/>
      <w:lang w:eastAsia="en-US"/>
    </w:rPr>
  </w:style>
  <w:style w:type="character" w:customStyle="1" w:styleId="Table-SmallChar">
    <w:name w:val="Table -Small Char"/>
    <w:link w:val="Table-Small"/>
    <w:uiPriority w:val="1"/>
    <w:rsid w:val="002254BD"/>
    <w:rPr>
      <w:rFonts w:ascii="Calibri" w:eastAsia="Times New Roman" w:hAnsi="Calibri"/>
      <w:sz w:val="16"/>
      <w:szCs w:val="24"/>
      <w:lang w:eastAsia="en-US"/>
    </w:rPr>
  </w:style>
  <w:style w:type="paragraph" w:styleId="ListNumber">
    <w:name w:val="List Number"/>
    <w:basedOn w:val="Normal"/>
    <w:uiPriority w:val="99"/>
    <w:semiHidden/>
    <w:unhideWhenUsed/>
    <w:rsid w:val="004E2BA2"/>
    <w:pPr>
      <w:numPr>
        <w:numId w:val="27"/>
      </w:numPr>
      <w:contextualSpacing/>
    </w:pPr>
  </w:style>
  <w:style w:type="character" w:styleId="LineNumber">
    <w:name w:val="line number"/>
    <w:basedOn w:val="DefaultParagraphFont"/>
    <w:semiHidden/>
    <w:unhideWhenUsed/>
    <w:rsid w:val="00ED3C71"/>
  </w:style>
  <w:style w:type="paragraph" w:customStyle="1" w:styleId="TableText">
    <w:name w:val="Table Text"/>
    <w:basedOn w:val="Normal"/>
    <w:qFormat/>
    <w:rsid w:val="00065642"/>
    <w:pPr>
      <w:suppressAutoHyphens w:val="0"/>
      <w:overflowPunct/>
      <w:autoSpaceDE/>
      <w:spacing w:after="120" w:line="220" w:lineRule="atLeast"/>
      <w:textAlignment w:val="auto"/>
    </w:pPr>
    <w:rPr>
      <w:rFonts w:ascii="Verdana" w:eastAsia="Times New Roman" w:hAnsi="Verdana" w:cs="Arial"/>
      <w:noProof w:val="0"/>
      <w:sz w:val="16"/>
      <w:szCs w:val="23"/>
      <w:lang w:eastAsia="da-DK"/>
    </w:rPr>
  </w:style>
  <w:style w:type="paragraph" w:customStyle="1" w:styleId="TableTextNoSpace">
    <w:name w:val="Table Text NoSpace"/>
    <w:basedOn w:val="TableText"/>
    <w:uiPriority w:val="7"/>
    <w:qFormat/>
    <w:rsid w:val="00065642"/>
    <w:pPr>
      <w:spacing w:after="0"/>
    </w:pPr>
  </w:style>
  <w:style w:type="table" w:customStyle="1" w:styleId="TableGrid1">
    <w:name w:val="Table Grid1"/>
    <w:basedOn w:val="TableNormal"/>
    <w:next w:val="TableGrid"/>
    <w:rsid w:val="00F21FF4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E46F3"/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cid:ii_19cd76c7779692e332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FFB30-34F5-4FD3-B972-F2F17A3DB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9</Pages>
  <Words>12510</Words>
  <Characters>7132</Characters>
  <Application>Microsoft Office Word</Application>
  <DocSecurity>0</DocSecurity>
  <Lines>59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BRĖŽINIŲ ŽINIARAŠTIS</vt:lpstr>
      <vt:lpstr>BRĖŽINIŲ ŽINIARAŠTIS</vt:lpstr>
    </vt:vector>
  </TitlesOfParts>
  <Company>Grizli777</Company>
  <LinksUpToDate>false</LinksUpToDate>
  <CharactersWithSpaces>19603</CharactersWithSpaces>
  <SharedDoc>false</SharedDoc>
  <HLinks>
    <vt:vector size="378" baseType="variant">
      <vt:variant>
        <vt:i4>3801127</vt:i4>
      </vt:variant>
      <vt:variant>
        <vt:i4>186</vt:i4>
      </vt:variant>
      <vt:variant>
        <vt:i4>0</vt:i4>
      </vt:variant>
      <vt:variant>
        <vt:i4>5</vt:i4>
      </vt:variant>
      <vt:variant>
        <vt:lpwstr>http://esavadai.lt/dokumentai/2954/</vt:lpwstr>
      </vt:variant>
      <vt:variant>
        <vt:lpwstr/>
      </vt:variant>
      <vt:variant>
        <vt:i4>3866658</vt:i4>
      </vt:variant>
      <vt:variant>
        <vt:i4>183</vt:i4>
      </vt:variant>
      <vt:variant>
        <vt:i4>0</vt:i4>
      </vt:variant>
      <vt:variant>
        <vt:i4>5</vt:i4>
      </vt:variant>
      <vt:variant>
        <vt:lpwstr>http://esavadai.lt/dokumentai/2804/</vt:lpwstr>
      </vt:variant>
      <vt:variant>
        <vt:lpwstr/>
      </vt:variant>
      <vt:variant>
        <vt:i4>3538979</vt:i4>
      </vt:variant>
      <vt:variant>
        <vt:i4>180</vt:i4>
      </vt:variant>
      <vt:variant>
        <vt:i4>0</vt:i4>
      </vt:variant>
      <vt:variant>
        <vt:i4>5</vt:i4>
      </vt:variant>
      <vt:variant>
        <vt:lpwstr>http://esavadai.lt/dokumentai/1928/</vt:lpwstr>
      </vt:variant>
      <vt:variant>
        <vt:lpwstr/>
      </vt:variant>
      <vt:variant>
        <vt:i4>3604512</vt:i4>
      </vt:variant>
      <vt:variant>
        <vt:i4>177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3276835</vt:i4>
      </vt:variant>
      <vt:variant>
        <vt:i4>174</vt:i4>
      </vt:variant>
      <vt:variant>
        <vt:i4>0</vt:i4>
      </vt:variant>
      <vt:variant>
        <vt:i4>5</vt:i4>
      </vt:variant>
      <vt:variant>
        <vt:lpwstr>http://esavadai.lt/dokumentai/3005/</vt:lpwstr>
      </vt:variant>
      <vt:variant>
        <vt:lpwstr/>
      </vt:variant>
      <vt:variant>
        <vt:i4>3538976</vt:i4>
      </vt:variant>
      <vt:variant>
        <vt:i4>171</vt:i4>
      </vt:variant>
      <vt:variant>
        <vt:i4>0</vt:i4>
      </vt:variant>
      <vt:variant>
        <vt:i4>5</vt:i4>
      </vt:variant>
      <vt:variant>
        <vt:lpwstr>http://esavadai.lt/dokumentai/3233/</vt:lpwstr>
      </vt:variant>
      <vt:variant>
        <vt:lpwstr/>
      </vt:variant>
      <vt:variant>
        <vt:i4>3604512</vt:i4>
      </vt:variant>
      <vt:variant>
        <vt:i4>168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3473444</vt:i4>
      </vt:variant>
      <vt:variant>
        <vt:i4>165</vt:i4>
      </vt:variant>
      <vt:variant>
        <vt:i4>0</vt:i4>
      </vt:variant>
      <vt:variant>
        <vt:i4>5</vt:i4>
      </vt:variant>
      <vt:variant>
        <vt:lpwstr>http://esavadai.lt/dokumentai/2062/</vt:lpwstr>
      </vt:variant>
      <vt:variant>
        <vt:lpwstr/>
      </vt:variant>
      <vt:variant>
        <vt:i4>3473446</vt:i4>
      </vt:variant>
      <vt:variant>
        <vt:i4>162</vt:i4>
      </vt:variant>
      <vt:variant>
        <vt:i4>0</vt:i4>
      </vt:variant>
      <vt:variant>
        <vt:i4>5</vt:i4>
      </vt:variant>
      <vt:variant>
        <vt:lpwstr>http://esavadai.lt/dokumentai/2644/</vt:lpwstr>
      </vt:variant>
      <vt:variant>
        <vt:lpwstr/>
      </vt:variant>
      <vt:variant>
        <vt:i4>3538976</vt:i4>
      </vt:variant>
      <vt:variant>
        <vt:i4>159</vt:i4>
      </vt:variant>
      <vt:variant>
        <vt:i4>0</vt:i4>
      </vt:variant>
      <vt:variant>
        <vt:i4>5</vt:i4>
      </vt:variant>
      <vt:variant>
        <vt:lpwstr>http://esavadai.lt/dokumentai/2322/</vt:lpwstr>
      </vt:variant>
      <vt:variant>
        <vt:lpwstr/>
      </vt:variant>
      <vt:variant>
        <vt:i4>3801120</vt:i4>
      </vt:variant>
      <vt:variant>
        <vt:i4>156</vt:i4>
      </vt:variant>
      <vt:variant>
        <vt:i4>0</vt:i4>
      </vt:variant>
      <vt:variant>
        <vt:i4>5</vt:i4>
      </vt:variant>
      <vt:variant>
        <vt:lpwstr>http://esavadai.lt/dokumentai/1815/</vt:lpwstr>
      </vt:variant>
      <vt:variant>
        <vt:lpwstr/>
      </vt:variant>
      <vt:variant>
        <vt:i4>3211304</vt:i4>
      </vt:variant>
      <vt:variant>
        <vt:i4>153</vt:i4>
      </vt:variant>
      <vt:variant>
        <vt:i4>0</vt:i4>
      </vt:variant>
      <vt:variant>
        <vt:i4>5</vt:i4>
      </vt:variant>
      <vt:variant>
        <vt:lpwstr>http://esavadai.lt/dokumentai/1791/</vt:lpwstr>
      </vt:variant>
      <vt:variant>
        <vt:lpwstr/>
      </vt:variant>
      <vt:variant>
        <vt:i4>3473440</vt:i4>
      </vt:variant>
      <vt:variant>
        <vt:i4>150</vt:i4>
      </vt:variant>
      <vt:variant>
        <vt:i4>0</vt:i4>
      </vt:variant>
      <vt:variant>
        <vt:i4>5</vt:i4>
      </vt:variant>
      <vt:variant>
        <vt:lpwstr>http://esavadai.lt/dokumentai/1311/</vt:lpwstr>
      </vt:variant>
      <vt:variant>
        <vt:lpwstr/>
      </vt:variant>
      <vt:variant>
        <vt:i4>3473441</vt:i4>
      </vt:variant>
      <vt:variant>
        <vt:i4>147</vt:i4>
      </vt:variant>
      <vt:variant>
        <vt:i4>0</vt:i4>
      </vt:variant>
      <vt:variant>
        <vt:i4>5</vt:i4>
      </vt:variant>
      <vt:variant>
        <vt:lpwstr>http://esavadai.lt/dokumentai/1301/</vt:lpwstr>
      </vt:variant>
      <vt:variant>
        <vt:lpwstr/>
      </vt:variant>
      <vt:variant>
        <vt:i4>3997736</vt:i4>
      </vt:variant>
      <vt:variant>
        <vt:i4>144</vt:i4>
      </vt:variant>
      <vt:variant>
        <vt:i4>0</vt:i4>
      </vt:variant>
      <vt:variant>
        <vt:i4>5</vt:i4>
      </vt:variant>
      <vt:variant>
        <vt:lpwstr>http://esavadai.lt/dokumentai/1298/</vt:lpwstr>
      </vt:variant>
      <vt:variant>
        <vt:lpwstr/>
      </vt:variant>
      <vt:variant>
        <vt:i4>3342376</vt:i4>
      </vt:variant>
      <vt:variant>
        <vt:i4>141</vt:i4>
      </vt:variant>
      <vt:variant>
        <vt:i4>0</vt:i4>
      </vt:variant>
      <vt:variant>
        <vt:i4>5</vt:i4>
      </vt:variant>
      <vt:variant>
        <vt:lpwstr>http://esavadai.lt/dokumentai/1296/</vt:lpwstr>
      </vt:variant>
      <vt:variant>
        <vt:lpwstr/>
      </vt:variant>
      <vt:variant>
        <vt:i4>3145768</vt:i4>
      </vt:variant>
      <vt:variant>
        <vt:i4>138</vt:i4>
      </vt:variant>
      <vt:variant>
        <vt:i4>0</vt:i4>
      </vt:variant>
      <vt:variant>
        <vt:i4>5</vt:i4>
      </vt:variant>
      <vt:variant>
        <vt:lpwstr>http://esavadai.lt/dokumentai/1295/</vt:lpwstr>
      </vt:variant>
      <vt:variant>
        <vt:lpwstr/>
      </vt:variant>
      <vt:variant>
        <vt:i4>3211304</vt:i4>
      </vt:variant>
      <vt:variant>
        <vt:i4>135</vt:i4>
      </vt:variant>
      <vt:variant>
        <vt:i4>0</vt:i4>
      </vt:variant>
      <vt:variant>
        <vt:i4>5</vt:i4>
      </vt:variant>
      <vt:variant>
        <vt:lpwstr>http://esavadai.lt/dokumentai/1294/</vt:lpwstr>
      </vt:variant>
      <vt:variant>
        <vt:lpwstr/>
      </vt:variant>
      <vt:variant>
        <vt:i4>3604520</vt:i4>
      </vt:variant>
      <vt:variant>
        <vt:i4>132</vt:i4>
      </vt:variant>
      <vt:variant>
        <vt:i4>0</vt:i4>
      </vt:variant>
      <vt:variant>
        <vt:i4>5</vt:i4>
      </vt:variant>
      <vt:variant>
        <vt:lpwstr>http://esavadai.lt/dokumentai/1292/</vt:lpwstr>
      </vt:variant>
      <vt:variant>
        <vt:lpwstr/>
      </vt:variant>
      <vt:variant>
        <vt:i4>3407912</vt:i4>
      </vt:variant>
      <vt:variant>
        <vt:i4>129</vt:i4>
      </vt:variant>
      <vt:variant>
        <vt:i4>0</vt:i4>
      </vt:variant>
      <vt:variant>
        <vt:i4>5</vt:i4>
      </vt:variant>
      <vt:variant>
        <vt:lpwstr>http://esavadai.lt/dokumentai/1291/</vt:lpwstr>
      </vt:variant>
      <vt:variant>
        <vt:lpwstr/>
      </vt:variant>
      <vt:variant>
        <vt:i4>3932201</vt:i4>
      </vt:variant>
      <vt:variant>
        <vt:i4>126</vt:i4>
      </vt:variant>
      <vt:variant>
        <vt:i4>0</vt:i4>
      </vt:variant>
      <vt:variant>
        <vt:i4>5</vt:i4>
      </vt:variant>
      <vt:variant>
        <vt:lpwstr>http://esavadai.lt/dokumentai/1289/</vt:lpwstr>
      </vt:variant>
      <vt:variant>
        <vt:lpwstr/>
      </vt:variant>
      <vt:variant>
        <vt:i4>3997737</vt:i4>
      </vt:variant>
      <vt:variant>
        <vt:i4>123</vt:i4>
      </vt:variant>
      <vt:variant>
        <vt:i4>0</vt:i4>
      </vt:variant>
      <vt:variant>
        <vt:i4>5</vt:i4>
      </vt:variant>
      <vt:variant>
        <vt:lpwstr>http://esavadai.lt/dokumentai/1288/</vt:lpwstr>
      </vt:variant>
      <vt:variant>
        <vt:lpwstr/>
      </vt:variant>
      <vt:variant>
        <vt:i4>3276841</vt:i4>
      </vt:variant>
      <vt:variant>
        <vt:i4>120</vt:i4>
      </vt:variant>
      <vt:variant>
        <vt:i4>0</vt:i4>
      </vt:variant>
      <vt:variant>
        <vt:i4>5</vt:i4>
      </vt:variant>
      <vt:variant>
        <vt:lpwstr>http://esavadai.lt/dokumentai/1287/</vt:lpwstr>
      </vt:variant>
      <vt:variant>
        <vt:lpwstr/>
      </vt:variant>
      <vt:variant>
        <vt:i4>3145769</vt:i4>
      </vt:variant>
      <vt:variant>
        <vt:i4>117</vt:i4>
      </vt:variant>
      <vt:variant>
        <vt:i4>0</vt:i4>
      </vt:variant>
      <vt:variant>
        <vt:i4>5</vt:i4>
      </vt:variant>
      <vt:variant>
        <vt:lpwstr>http://esavadai.lt/dokumentai/1285/</vt:lpwstr>
      </vt:variant>
      <vt:variant>
        <vt:lpwstr/>
      </vt:variant>
      <vt:variant>
        <vt:i4>3407913</vt:i4>
      </vt:variant>
      <vt:variant>
        <vt:i4>114</vt:i4>
      </vt:variant>
      <vt:variant>
        <vt:i4>0</vt:i4>
      </vt:variant>
      <vt:variant>
        <vt:i4>5</vt:i4>
      </vt:variant>
      <vt:variant>
        <vt:lpwstr>http://esavadai.lt/dokumentai/1281/</vt:lpwstr>
      </vt:variant>
      <vt:variant>
        <vt:lpwstr/>
      </vt:variant>
      <vt:variant>
        <vt:i4>3473449</vt:i4>
      </vt:variant>
      <vt:variant>
        <vt:i4>111</vt:i4>
      </vt:variant>
      <vt:variant>
        <vt:i4>0</vt:i4>
      </vt:variant>
      <vt:variant>
        <vt:i4>5</vt:i4>
      </vt:variant>
      <vt:variant>
        <vt:lpwstr>http://esavadai.lt/dokumentai/1280/</vt:lpwstr>
      </vt:variant>
      <vt:variant>
        <vt:lpwstr/>
      </vt:variant>
      <vt:variant>
        <vt:i4>3932198</vt:i4>
      </vt:variant>
      <vt:variant>
        <vt:i4>108</vt:i4>
      </vt:variant>
      <vt:variant>
        <vt:i4>0</vt:i4>
      </vt:variant>
      <vt:variant>
        <vt:i4>5</vt:i4>
      </vt:variant>
      <vt:variant>
        <vt:lpwstr>http://esavadai.lt/dokumentai/1279/</vt:lpwstr>
      </vt:variant>
      <vt:variant>
        <vt:lpwstr/>
      </vt:variant>
      <vt:variant>
        <vt:i4>3997734</vt:i4>
      </vt:variant>
      <vt:variant>
        <vt:i4>105</vt:i4>
      </vt:variant>
      <vt:variant>
        <vt:i4>0</vt:i4>
      </vt:variant>
      <vt:variant>
        <vt:i4>5</vt:i4>
      </vt:variant>
      <vt:variant>
        <vt:lpwstr>http://esavadai.lt/dokumentai/1278/</vt:lpwstr>
      </vt:variant>
      <vt:variant>
        <vt:lpwstr/>
      </vt:variant>
      <vt:variant>
        <vt:i4>3276838</vt:i4>
      </vt:variant>
      <vt:variant>
        <vt:i4>102</vt:i4>
      </vt:variant>
      <vt:variant>
        <vt:i4>0</vt:i4>
      </vt:variant>
      <vt:variant>
        <vt:i4>5</vt:i4>
      </vt:variant>
      <vt:variant>
        <vt:lpwstr>http://esavadai.lt/dokumentai/1277/</vt:lpwstr>
      </vt:variant>
      <vt:variant>
        <vt:lpwstr/>
      </vt:variant>
      <vt:variant>
        <vt:i4>3342374</vt:i4>
      </vt:variant>
      <vt:variant>
        <vt:i4>99</vt:i4>
      </vt:variant>
      <vt:variant>
        <vt:i4>0</vt:i4>
      </vt:variant>
      <vt:variant>
        <vt:i4>5</vt:i4>
      </vt:variant>
      <vt:variant>
        <vt:lpwstr>http://esavadai.lt/dokumentai/1276/</vt:lpwstr>
      </vt:variant>
      <vt:variant>
        <vt:lpwstr/>
      </vt:variant>
      <vt:variant>
        <vt:i4>3145766</vt:i4>
      </vt:variant>
      <vt:variant>
        <vt:i4>96</vt:i4>
      </vt:variant>
      <vt:variant>
        <vt:i4>0</vt:i4>
      </vt:variant>
      <vt:variant>
        <vt:i4>5</vt:i4>
      </vt:variant>
      <vt:variant>
        <vt:lpwstr>http://esavadai.lt/dokumentai/1275/</vt:lpwstr>
      </vt:variant>
      <vt:variant>
        <vt:lpwstr/>
      </vt:variant>
      <vt:variant>
        <vt:i4>3473447</vt:i4>
      </vt:variant>
      <vt:variant>
        <vt:i4>93</vt:i4>
      </vt:variant>
      <vt:variant>
        <vt:i4>0</vt:i4>
      </vt:variant>
      <vt:variant>
        <vt:i4>5</vt:i4>
      </vt:variant>
      <vt:variant>
        <vt:lpwstr>http://esavadai.lt/dokumentai/2654/</vt:lpwstr>
      </vt:variant>
      <vt:variant>
        <vt:lpwstr/>
      </vt:variant>
      <vt:variant>
        <vt:i4>3538982</vt:i4>
      </vt:variant>
      <vt:variant>
        <vt:i4>90</vt:i4>
      </vt:variant>
      <vt:variant>
        <vt:i4>0</vt:i4>
      </vt:variant>
      <vt:variant>
        <vt:i4>5</vt:i4>
      </vt:variant>
      <vt:variant>
        <vt:lpwstr>http://esavadai.lt/dokumentai/1273/</vt:lpwstr>
      </vt:variant>
      <vt:variant>
        <vt:lpwstr/>
      </vt:variant>
      <vt:variant>
        <vt:i4>3604518</vt:i4>
      </vt:variant>
      <vt:variant>
        <vt:i4>87</vt:i4>
      </vt:variant>
      <vt:variant>
        <vt:i4>0</vt:i4>
      </vt:variant>
      <vt:variant>
        <vt:i4>5</vt:i4>
      </vt:variant>
      <vt:variant>
        <vt:lpwstr>http://esavadai.lt/dokumentai/1272/</vt:lpwstr>
      </vt:variant>
      <vt:variant>
        <vt:lpwstr/>
      </vt:variant>
      <vt:variant>
        <vt:i4>3342375</vt:i4>
      </vt:variant>
      <vt:variant>
        <vt:i4>84</vt:i4>
      </vt:variant>
      <vt:variant>
        <vt:i4>0</vt:i4>
      </vt:variant>
      <vt:variant>
        <vt:i4>5</vt:i4>
      </vt:variant>
      <vt:variant>
        <vt:lpwstr>http://esavadai.lt/dokumentai/1266/</vt:lpwstr>
      </vt:variant>
      <vt:variant>
        <vt:lpwstr/>
      </vt:variant>
      <vt:variant>
        <vt:i4>3211303</vt:i4>
      </vt:variant>
      <vt:variant>
        <vt:i4>81</vt:i4>
      </vt:variant>
      <vt:variant>
        <vt:i4>0</vt:i4>
      </vt:variant>
      <vt:variant>
        <vt:i4>5</vt:i4>
      </vt:variant>
      <vt:variant>
        <vt:lpwstr>http://esavadai.lt/dokumentai/1264/</vt:lpwstr>
      </vt:variant>
      <vt:variant>
        <vt:lpwstr/>
      </vt:variant>
      <vt:variant>
        <vt:i4>3538983</vt:i4>
      </vt:variant>
      <vt:variant>
        <vt:i4>78</vt:i4>
      </vt:variant>
      <vt:variant>
        <vt:i4>0</vt:i4>
      </vt:variant>
      <vt:variant>
        <vt:i4>5</vt:i4>
      </vt:variant>
      <vt:variant>
        <vt:lpwstr>http://esavadai.lt/dokumentai/1263/</vt:lpwstr>
      </vt:variant>
      <vt:variant>
        <vt:lpwstr/>
      </vt:variant>
      <vt:variant>
        <vt:i4>3604519</vt:i4>
      </vt:variant>
      <vt:variant>
        <vt:i4>75</vt:i4>
      </vt:variant>
      <vt:variant>
        <vt:i4>0</vt:i4>
      </vt:variant>
      <vt:variant>
        <vt:i4>5</vt:i4>
      </vt:variant>
      <vt:variant>
        <vt:lpwstr>http://esavadai.lt/dokumentai/1262/</vt:lpwstr>
      </vt:variant>
      <vt:variant>
        <vt:lpwstr/>
      </vt:variant>
      <vt:variant>
        <vt:i4>3407911</vt:i4>
      </vt:variant>
      <vt:variant>
        <vt:i4>72</vt:i4>
      </vt:variant>
      <vt:variant>
        <vt:i4>0</vt:i4>
      </vt:variant>
      <vt:variant>
        <vt:i4>5</vt:i4>
      </vt:variant>
      <vt:variant>
        <vt:lpwstr>http://esavadai.lt/dokumentai/1261/</vt:lpwstr>
      </vt:variant>
      <vt:variant>
        <vt:lpwstr/>
      </vt:variant>
      <vt:variant>
        <vt:i4>3473447</vt:i4>
      </vt:variant>
      <vt:variant>
        <vt:i4>69</vt:i4>
      </vt:variant>
      <vt:variant>
        <vt:i4>0</vt:i4>
      </vt:variant>
      <vt:variant>
        <vt:i4>5</vt:i4>
      </vt:variant>
      <vt:variant>
        <vt:lpwstr>http://esavadai.lt/dokumentai/1260/</vt:lpwstr>
      </vt:variant>
      <vt:variant>
        <vt:lpwstr/>
      </vt:variant>
      <vt:variant>
        <vt:i4>3932196</vt:i4>
      </vt:variant>
      <vt:variant>
        <vt:i4>66</vt:i4>
      </vt:variant>
      <vt:variant>
        <vt:i4>0</vt:i4>
      </vt:variant>
      <vt:variant>
        <vt:i4>5</vt:i4>
      </vt:variant>
      <vt:variant>
        <vt:lpwstr>http://esavadai.lt/dokumentai/1259/</vt:lpwstr>
      </vt:variant>
      <vt:variant>
        <vt:lpwstr/>
      </vt:variant>
      <vt:variant>
        <vt:i4>3997732</vt:i4>
      </vt:variant>
      <vt:variant>
        <vt:i4>63</vt:i4>
      </vt:variant>
      <vt:variant>
        <vt:i4>0</vt:i4>
      </vt:variant>
      <vt:variant>
        <vt:i4>5</vt:i4>
      </vt:variant>
      <vt:variant>
        <vt:lpwstr>http://esavadai.lt/dokumentai/1258/</vt:lpwstr>
      </vt:variant>
      <vt:variant>
        <vt:lpwstr/>
      </vt:variant>
      <vt:variant>
        <vt:i4>3276836</vt:i4>
      </vt:variant>
      <vt:variant>
        <vt:i4>60</vt:i4>
      </vt:variant>
      <vt:variant>
        <vt:i4>0</vt:i4>
      </vt:variant>
      <vt:variant>
        <vt:i4>5</vt:i4>
      </vt:variant>
      <vt:variant>
        <vt:lpwstr>http://esavadai.lt/dokumentai/1257/</vt:lpwstr>
      </vt:variant>
      <vt:variant>
        <vt:lpwstr/>
      </vt:variant>
      <vt:variant>
        <vt:i4>3604512</vt:i4>
      </vt:variant>
      <vt:variant>
        <vt:i4>57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3145764</vt:i4>
      </vt:variant>
      <vt:variant>
        <vt:i4>54</vt:i4>
      </vt:variant>
      <vt:variant>
        <vt:i4>0</vt:i4>
      </vt:variant>
      <vt:variant>
        <vt:i4>5</vt:i4>
      </vt:variant>
      <vt:variant>
        <vt:lpwstr>http://esavadai.lt/dokumentai/1255/</vt:lpwstr>
      </vt:variant>
      <vt:variant>
        <vt:lpwstr/>
      </vt:variant>
      <vt:variant>
        <vt:i4>3276837</vt:i4>
      </vt:variant>
      <vt:variant>
        <vt:i4>51</vt:i4>
      </vt:variant>
      <vt:variant>
        <vt:i4>0</vt:i4>
      </vt:variant>
      <vt:variant>
        <vt:i4>5</vt:i4>
      </vt:variant>
      <vt:variant>
        <vt:lpwstr>http://esavadai.lt/dokumentai/1247/</vt:lpwstr>
      </vt:variant>
      <vt:variant>
        <vt:lpwstr/>
      </vt:variant>
      <vt:variant>
        <vt:i4>3342373</vt:i4>
      </vt:variant>
      <vt:variant>
        <vt:i4>48</vt:i4>
      </vt:variant>
      <vt:variant>
        <vt:i4>0</vt:i4>
      </vt:variant>
      <vt:variant>
        <vt:i4>5</vt:i4>
      </vt:variant>
      <vt:variant>
        <vt:lpwstr>http://esavadai.lt/dokumentai/1246/</vt:lpwstr>
      </vt:variant>
      <vt:variant>
        <vt:lpwstr/>
      </vt:variant>
      <vt:variant>
        <vt:i4>3145765</vt:i4>
      </vt:variant>
      <vt:variant>
        <vt:i4>45</vt:i4>
      </vt:variant>
      <vt:variant>
        <vt:i4>0</vt:i4>
      </vt:variant>
      <vt:variant>
        <vt:i4>5</vt:i4>
      </vt:variant>
      <vt:variant>
        <vt:lpwstr>http://esavadai.lt/dokumentai/1245/</vt:lpwstr>
      </vt:variant>
      <vt:variant>
        <vt:lpwstr/>
      </vt:variant>
      <vt:variant>
        <vt:i4>3211301</vt:i4>
      </vt:variant>
      <vt:variant>
        <vt:i4>42</vt:i4>
      </vt:variant>
      <vt:variant>
        <vt:i4>0</vt:i4>
      </vt:variant>
      <vt:variant>
        <vt:i4>5</vt:i4>
      </vt:variant>
      <vt:variant>
        <vt:lpwstr>http://esavadai.lt/dokumentai/1244/</vt:lpwstr>
      </vt:variant>
      <vt:variant>
        <vt:lpwstr/>
      </vt:variant>
      <vt:variant>
        <vt:i4>3997739</vt:i4>
      </vt:variant>
      <vt:variant>
        <vt:i4>39</vt:i4>
      </vt:variant>
      <vt:variant>
        <vt:i4>0</vt:i4>
      </vt:variant>
      <vt:variant>
        <vt:i4>5</vt:i4>
      </vt:variant>
      <vt:variant>
        <vt:lpwstr>http://esavadai.lt/dokumentai/2993/</vt:lpwstr>
      </vt:variant>
      <vt:variant>
        <vt:lpwstr/>
      </vt:variant>
      <vt:variant>
        <vt:i4>3407909</vt:i4>
      </vt:variant>
      <vt:variant>
        <vt:i4>36</vt:i4>
      </vt:variant>
      <vt:variant>
        <vt:i4>0</vt:i4>
      </vt:variant>
      <vt:variant>
        <vt:i4>5</vt:i4>
      </vt:variant>
      <vt:variant>
        <vt:lpwstr>http://esavadai.lt/dokumentai/1241/</vt:lpwstr>
      </vt:variant>
      <vt:variant>
        <vt:lpwstr/>
      </vt:variant>
      <vt:variant>
        <vt:i4>3211306</vt:i4>
      </vt:variant>
      <vt:variant>
        <vt:i4>33</vt:i4>
      </vt:variant>
      <vt:variant>
        <vt:i4>0</vt:i4>
      </vt:variant>
      <vt:variant>
        <vt:i4>5</vt:i4>
      </vt:variant>
      <vt:variant>
        <vt:lpwstr>http://esavadai.lt/dokumentai/3096/</vt:lpwstr>
      </vt:variant>
      <vt:variant>
        <vt:lpwstr/>
      </vt:variant>
      <vt:variant>
        <vt:i4>3604512</vt:i4>
      </vt:variant>
      <vt:variant>
        <vt:i4>30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3211303</vt:i4>
      </vt:variant>
      <vt:variant>
        <vt:i4>27</vt:i4>
      </vt:variant>
      <vt:variant>
        <vt:i4>0</vt:i4>
      </vt:variant>
      <vt:variant>
        <vt:i4>5</vt:i4>
      </vt:variant>
      <vt:variant>
        <vt:lpwstr>http://esavadai.lt/dokumentai/4234/</vt:lpwstr>
      </vt:variant>
      <vt:variant>
        <vt:lpwstr/>
      </vt:variant>
      <vt:variant>
        <vt:i4>3211299</vt:i4>
      </vt:variant>
      <vt:variant>
        <vt:i4>24</vt:i4>
      </vt:variant>
      <vt:variant>
        <vt:i4>0</vt:i4>
      </vt:variant>
      <vt:variant>
        <vt:i4>5</vt:i4>
      </vt:variant>
      <vt:variant>
        <vt:lpwstr>http://esavadai.lt/dokumentai/3600/</vt:lpwstr>
      </vt:variant>
      <vt:variant>
        <vt:lpwstr/>
      </vt:variant>
      <vt:variant>
        <vt:i4>3211307</vt:i4>
      </vt:variant>
      <vt:variant>
        <vt:i4>21</vt:i4>
      </vt:variant>
      <vt:variant>
        <vt:i4>0</vt:i4>
      </vt:variant>
      <vt:variant>
        <vt:i4>5</vt:i4>
      </vt:variant>
      <vt:variant>
        <vt:lpwstr>http://esavadai.lt/dokumentai/2791/</vt:lpwstr>
      </vt:variant>
      <vt:variant>
        <vt:lpwstr/>
      </vt:variant>
      <vt:variant>
        <vt:i4>3932193</vt:i4>
      </vt:variant>
      <vt:variant>
        <vt:i4>18</vt:i4>
      </vt:variant>
      <vt:variant>
        <vt:i4>0</vt:i4>
      </vt:variant>
      <vt:variant>
        <vt:i4>5</vt:i4>
      </vt:variant>
      <vt:variant>
        <vt:lpwstr>http://esavadai.lt/dokumentai/3229/</vt:lpwstr>
      </vt:variant>
      <vt:variant>
        <vt:lpwstr/>
      </vt:variant>
      <vt:variant>
        <vt:i4>3997730</vt:i4>
      </vt:variant>
      <vt:variant>
        <vt:i4>15</vt:i4>
      </vt:variant>
      <vt:variant>
        <vt:i4>0</vt:i4>
      </vt:variant>
      <vt:variant>
        <vt:i4>5</vt:i4>
      </vt:variant>
      <vt:variant>
        <vt:lpwstr>http://esavadai.lt/dokumentai/1238/</vt:lpwstr>
      </vt:variant>
      <vt:variant>
        <vt:lpwstr/>
      </vt:variant>
      <vt:variant>
        <vt:i4>3276834</vt:i4>
      </vt:variant>
      <vt:variant>
        <vt:i4>12</vt:i4>
      </vt:variant>
      <vt:variant>
        <vt:i4>0</vt:i4>
      </vt:variant>
      <vt:variant>
        <vt:i4>5</vt:i4>
      </vt:variant>
      <vt:variant>
        <vt:lpwstr>http://esavadai.lt/dokumentai/1237/</vt:lpwstr>
      </vt:variant>
      <vt:variant>
        <vt:lpwstr/>
      </vt:variant>
      <vt:variant>
        <vt:i4>3276834</vt:i4>
      </vt:variant>
      <vt:variant>
        <vt:i4>9</vt:i4>
      </vt:variant>
      <vt:variant>
        <vt:i4>0</vt:i4>
      </vt:variant>
      <vt:variant>
        <vt:i4>5</vt:i4>
      </vt:variant>
      <vt:variant>
        <vt:lpwstr>http://esavadai.lt/dokumentai/2401/</vt:lpwstr>
      </vt:variant>
      <vt:variant>
        <vt:lpwstr/>
      </vt:variant>
      <vt:variant>
        <vt:i4>3604512</vt:i4>
      </vt:variant>
      <vt:variant>
        <vt:i4>6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  <vt:variant>
        <vt:i4>3801122</vt:i4>
      </vt:variant>
      <vt:variant>
        <vt:i4>3</vt:i4>
      </vt:variant>
      <vt:variant>
        <vt:i4>0</vt:i4>
      </vt:variant>
      <vt:variant>
        <vt:i4>5</vt:i4>
      </vt:variant>
      <vt:variant>
        <vt:lpwstr>http://esavadai.lt/dokumentai/3815/</vt:lpwstr>
      </vt:variant>
      <vt:variant>
        <vt:lpwstr/>
      </vt:variant>
      <vt:variant>
        <vt:i4>3604512</vt:i4>
      </vt:variant>
      <vt:variant>
        <vt:i4>0</vt:i4>
      </vt:variant>
      <vt:variant>
        <vt:i4>0</vt:i4>
      </vt:variant>
      <vt:variant>
        <vt:i4>5</vt:i4>
      </vt:variant>
      <vt:variant>
        <vt:lpwstr>http://esavadai.lt/dokumentai/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BRĖŽINIŲ ŽINIARAŠTIS</dc:title>
  <dc:creator>Edvardas</dc:creator>
  <cp:lastModifiedBy>Ilona</cp:lastModifiedBy>
  <cp:revision>113</cp:revision>
  <cp:lastPrinted>2026-04-17T10:27:00Z</cp:lastPrinted>
  <dcterms:created xsi:type="dcterms:W3CDTF">2026-04-14T12:17:00Z</dcterms:created>
  <dcterms:modified xsi:type="dcterms:W3CDTF">2026-04-17T10:28:00Z</dcterms:modified>
</cp:coreProperties>
</file>